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05B7A6" w14:textId="77777777" w:rsidR="00531EFB" w:rsidRPr="00531EFB" w:rsidRDefault="00531EFB" w:rsidP="00531EFB">
      <w:pPr>
        <w:widowControl w:val="0"/>
        <w:suppressAutoHyphens/>
        <w:autoSpaceDE w:val="0"/>
        <w:ind w:hanging="540"/>
        <w:jc w:val="both"/>
        <w:rPr>
          <w:sz w:val="24"/>
          <w:szCs w:val="24"/>
        </w:rPr>
      </w:pPr>
      <w:r w:rsidRPr="00531EFB">
        <w:rPr>
          <w:sz w:val="24"/>
          <w:szCs w:val="24"/>
        </w:rPr>
        <w:t xml:space="preserve">         Рассмотрено                                                                                  Согласовано                                                </w:t>
      </w:r>
      <w:r w:rsidRPr="00531EFB">
        <w:rPr>
          <w:sz w:val="24"/>
          <w:szCs w:val="24"/>
          <w:lang w:val="tt-RU"/>
        </w:rPr>
        <w:t xml:space="preserve">                </w:t>
      </w:r>
      <w:r w:rsidRPr="00531EFB">
        <w:rPr>
          <w:sz w:val="24"/>
          <w:szCs w:val="24"/>
        </w:rPr>
        <w:t xml:space="preserve">Утверждаю                                                                                                    </w:t>
      </w:r>
    </w:p>
    <w:p w14:paraId="3B630EA2" w14:textId="77777777" w:rsidR="00531EFB" w:rsidRPr="00531EFB" w:rsidRDefault="00531EFB" w:rsidP="00531EFB">
      <w:pPr>
        <w:widowControl w:val="0"/>
        <w:suppressAutoHyphens/>
        <w:autoSpaceDE w:val="0"/>
        <w:ind w:hanging="540"/>
        <w:jc w:val="both"/>
        <w:rPr>
          <w:sz w:val="24"/>
          <w:szCs w:val="24"/>
        </w:rPr>
      </w:pPr>
      <w:r w:rsidRPr="00531EFB">
        <w:rPr>
          <w:sz w:val="24"/>
          <w:szCs w:val="24"/>
        </w:rPr>
        <w:t xml:space="preserve">         руководитель  методического объединения                          зам. директора по УР                                   </w:t>
      </w:r>
      <w:r w:rsidRPr="00531EFB">
        <w:rPr>
          <w:sz w:val="24"/>
          <w:szCs w:val="24"/>
          <w:lang w:val="tt-RU"/>
        </w:rPr>
        <w:t xml:space="preserve">                  </w:t>
      </w:r>
      <w:r w:rsidRPr="00531EFB">
        <w:rPr>
          <w:sz w:val="24"/>
          <w:szCs w:val="24"/>
        </w:rPr>
        <w:t>директор школы</w:t>
      </w:r>
    </w:p>
    <w:p w14:paraId="62352096" w14:textId="77777777" w:rsidR="00531EFB" w:rsidRPr="00531EFB" w:rsidRDefault="00531EFB" w:rsidP="00531EFB">
      <w:pPr>
        <w:widowControl w:val="0"/>
        <w:tabs>
          <w:tab w:val="left" w:pos="3630"/>
          <w:tab w:val="left" w:pos="11235"/>
        </w:tabs>
        <w:suppressAutoHyphens/>
        <w:autoSpaceDE w:val="0"/>
        <w:ind w:hanging="540"/>
        <w:jc w:val="both"/>
        <w:rPr>
          <w:sz w:val="24"/>
          <w:szCs w:val="24"/>
        </w:rPr>
      </w:pPr>
      <w:r w:rsidRPr="00531EFB">
        <w:rPr>
          <w:sz w:val="24"/>
          <w:szCs w:val="24"/>
        </w:rPr>
        <w:t xml:space="preserve">         учителей  </w:t>
      </w:r>
      <w:r w:rsidRPr="00531EFB">
        <w:rPr>
          <w:sz w:val="24"/>
          <w:szCs w:val="24"/>
        </w:rPr>
        <w:tab/>
      </w:r>
      <w:r w:rsidRPr="00531EFB">
        <w:rPr>
          <w:sz w:val="24"/>
          <w:szCs w:val="24"/>
        </w:rPr>
        <w:tab/>
      </w:r>
      <w:r w:rsidRPr="00531EFB">
        <w:rPr>
          <w:sz w:val="24"/>
          <w:szCs w:val="24"/>
          <w:lang w:val="tt-RU"/>
        </w:rPr>
        <w:t xml:space="preserve">  </w:t>
      </w:r>
      <w:r w:rsidRPr="00531EFB">
        <w:rPr>
          <w:sz w:val="24"/>
          <w:szCs w:val="24"/>
        </w:rPr>
        <w:t>МБОУ «Азалаковская ООШ»</w:t>
      </w:r>
    </w:p>
    <w:p w14:paraId="2B2FFC20" w14:textId="77777777" w:rsidR="00531EFB" w:rsidRPr="00531EFB" w:rsidRDefault="00531EFB" w:rsidP="00531EFB">
      <w:pPr>
        <w:widowControl w:val="0"/>
        <w:tabs>
          <w:tab w:val="left" w:pos="7140"/>
        </w:tabs>
        <w:suppressAutoHyphens/>
        <w:autoSpaceDE w:val="0"/>
      </w:pPr>
      <w:r w:rsidRPr="00531EFB">
        <w:rPr>
          <w:sz w:val="24"/>
          <w:szCs w:val="24"/>
        </w:rPr>
        <w:t>___________________  /</w:t>
      </w:r>
      <w:r w:rsidRPr="00531EFB">
        <w:rPr>
          <w:sz w:val="24"/>
          <w:szCs w:val="24"/>
          <w:lang w:val="tt-RU"/>
        </w:rPr>
        <w:t xml:space="preserve">Г.М.Каримова/ </w:t>
      </w:r>
      <w:r w:rsidRPr="00531EFB">
        <w:rPr>
          <w:sz w:val="24"/>
          <w:szCs w:val="24"/>
        </w:rPr>
        <w:t xml:space="preserve">                                 ________ </w:t>
      </w:r>
      <w:r w:rsidRPr="00531EFB">
        <w:rPr>
          <w:sz w:val="24"/>
          <w:szCs w:val="24"/>
          <w:lang w:val="tt-RU"/>
        </w:rPr>
        <w:t>/Л.С.Мубаракшина/</w:t>
      </w:r>
      <w:r w:rsidRPr="00531EFB">
        <w:rPr>
          <w:sz w:val="24"/>
          <w:szCs w:val="24"/>
        </w:rPr>
        <w:t xml:space="preserve">                         </w:t>
      </w:r>
      <w:r w:rsidRPr="00531EFB">
        <w:rPr>
          <w:sz w:val="24"/>
          <w:szCs w:val="24"/>
          <w:lang w:val="tt-RU"/>
        </w:rPr>
        <w:t xml:space="preserve">              </w:t>
      </w:r>
      <w:r w:rsidRPr="00531EFB">
        <w:rPr>
          <w:sz w:val="24"/>
          <w:szCs w:val="24"/>
        </w:rPr>
        <w:t xml:space="preserve">________  </w:t>
      </w:r>
      <w:r w:rsidRPr="00531EFB">
        <w:rPr>
          <w:sz w:val="24"/>
          <w:szCs w:val="24"/>
          <w:lang w:val="tt-RU"/>
        </w:rPr>
        <w:t>/Ф.М.Гайнутдинов/</w:t>
      </w:r>
      <w:r w:rsidRPr="00531EFB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Протокол №                                                                                                                                                                       </w:t>
      </w:r>
      <w:r w:rsidRPr="00531EFB">
        <w:rPr>
          <w:sz w:val="24"/>
          <w:szCs w:val="24"/>
          <w:lang w:val="tt-RU"/>
        </w:rPr>
        <w:t xml:space="preserve"> </w:t>
      </w:r>
      <w:r w:rsidRPr="00531EFB">
        <w:rPr>
          <w:sz w:val="24"/>
          <w:szCs w:val="24"/>
        </w:rPr>
        <w:t xml:space="preserve"> Приказ</w:t>
      </w:r>
      <w:r w:rsidRPr="00531EFB">
        <w:t xml:space="preserve"> № </w:t>
      </w:r>
    </w:p>
    <w:p w14:paraId="6AE82519" w14:textId="17C700CE" w:rsidR="00531EFB" w:rsidRPr="00531EFB" w:rsidRDefault="00531EFB" w:rsidP="00531EFB">
      <w:pPr>
        <w:widowControl w:val="0"/>
        <w:suppressAutoHyphens/>
        <w:autoSpaceDE w:val="0"/>
        <w:ind w:hanging="540"/>
        <w:rPr>
          <w:b/>
          <w:sz w:val="24"/>
          <w:szCs w:val="24"/>
        </w:rPr>
      </w:pPr>
      <w:r w:rsidRPr="00531EFB">
        <w:rPr>
          <w:sz w:val="24"/>
          <w:szCs w:val="24"/>
        </w:rPr>
        <w:t xml:space="preserve">        от  «     »августа 20</w:t>
      </w:r>
      <w:r w:rsidR="00D61C36">
        <w:rPr>
          <w:sz w:val="24"/>
          <w:szCs w:val="24"/>
        </w:rPr>
        <w:t>21</w:t>
      </w:r>
      <w:r w:rsidRPr="00531EFB">
        <w:rPr>
          <w:sz w:val="24"/>
          <w:szCs w:val="24"/>
        </w:rPr>
        <w:t>г                                                                   «    » августа 2</w:t>
      </w:r>
      <w:r w:rsidR="00D61C36">
        <w:rPr>
          <w:sz w:val="24"/>
          <w:szCs w:val="24"/>
        </w:rPr>
        <w:t>021</w:t>
      </w:r>
      <w:r w:rsidRPr="00531EFB">
        <w:rPr>
          <w:sz w:val="24"/>
          <w:szCs w:val="24"/>
        </w:rPr>
        <w:t xml:space="preserve">г.                                         </w:t>
      </w:r>
      <w:r w:rsidRPr="00531EFB">
        <w:rPr>
          <w:sz w:val="24"/>
          <w:szCs w:val="24"/>
          <w:lang w:val="tt-RU"/>
        </w:rPr>
        <w:t xml:space="preserve">            </w:t>
      </w:r>
      <w:r w:rsidRPr="00531EFB">
        <w:rPr>
          <w:sz w:val="24"/>
          <w:szCs w:val="24"/>
        </w:rPr>
        <w:t>от  «       » августа 20</w:t>
      </w:r>
      <w:r w:rsidR="00D61C36">
        <w:rPr>
          <w:sz w:val="24"/>
          <w:szCs w:val="24"/>
        </w:rPr>
        <w:t>21</w:t>
      </w:r>
      <w:r w:rsidRPr="00531EFB">
        <w:rPr>
          <w:sz w:val="24"/>
          <w:szCs w:val="24"/>
        </w:rPr>
        <w:t xml:space="preserve">г.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6E4293D" w14:textId="77777777" w:rsidR="00531EFB" w:rsidRPr="00531EFB" w:rsidRDefault="00531EFB" w:rsidP="00531EFB">
      <w:pPr>
        <w:widowControl w:val="0"/>
        <w:suppressAutoHyphens/>
        <w:autoSpaceDE w:val="0"/>
        <w:jc w:val="both"/>
        <w:rPr>
          <w:b/>
          <w:sz w:val="24"/>
          <w:szCs w:val="24"/>
        </w:rPr>
      </w:pPr>
    </w:p>
    <w:p w14:paraId="5A0EFE6C" w14:textId="77777777" w:rsidR="00531EFB" w:rsidRPr="00531EFB" w:rsidRDefault="00531EFB" w:rsidP="00531EFB">
      <w:pPr>
        <w:widowControl w:val="0"/>
        <w:suppressAutoHyphens/>
        <w:autoSpaceDE w:val="0"/>
        <w:jc w:val="both"/>
        <w:rPr>
          <w:b/>
          <w:sz w:val="28"/>
          <w:szCs w:val="28"/>
        </w:rPr>
      </w:pPr>
    </w:p>
    <w:p w14:paraId="0C435958" w14:textId="77777777" w:rsidR="00531EFB" w:rsidRPr="00531EFB" w:rsidRDefault="00531EFB" w:rsidP="00531EFB">
      <w:pPr>
        <w:keepNext/>
        <w:widowControl w:val="0"/>
        <w:suppressAutoHyphens/>
        <w:autoSpaceDE w:val="0"/>
        <w:jc w:val="both"/>
        <w:outlineLvl w:val="2"/>
        <w:rPr>
          <w:b/>
          <w:sz w:val="28"/>
          <w:szCs w:val="28"/>
        </w:rPr>
      </w:pPr>
    </w:p>
    <w:p w14:paraId="0EC72BDC" w14:textId="77777777" w:rsidR="00531EFB" w:rsidRPr="00531EFB" w:rsidRDefault="00531EFB" w:rsidP="00531EFB">
      <w:pPr>
        <w:keepNext/>
        <w:widowControl w:val="0"/>
        <w:suppressAutoHyphens/>
        <w:autoSpaceDE w:val="0"/>
        <w:jc w:val="center"/>
        <w:outlineLvl w:val="2"/>
        <w:rPr>
          <w:b/>
          <w:sz w:val="28"/>
          <w:szCs w:val="28"/>
        </w:rPr>
      </w:pPr>
    </w:p>
    <w:p w14:paraId="09EA54D1" w14:textId="77777777" w:rsidR="00531EFB" w:rsidRPr="00531EFB" w:rsidRDefault="00531EFB" w:rsidP="00531EFB">
      <w:pPr>
        <w:keepNext/>
        <w:widowControl w:val="0"/>
        <w:suppressAutoHyphens/>
        <w:autoSpaceDE w:val="0"/>
        <w:jc w:val="center"/>
        <w:outlineLvl w:val="2"/>
        <w:rPr>
          <w:b/>
          <w:sz w:val="24"/>
          <w:szCs w:val="24"/>
        </w:rPr>
      </w:pPr>
      <w:r w:rsidRPr="00531EFB">
        <w:rPr>
          <w:b/>
          <w:sz w:val="24"/>
          <w:szCs w:val="24"/>
        </w:rPr>
        <w:t>РАБОЧАЯ    ПРОГРАММА</w:t>
      </w:r>
    </w:p>
    <w:p w14:paraId="7DC48ABF" w14:textId="77777777" w:rsidR="00531EFB" w:rsidRPr="00531EFB" w:rsidRDefault="00531EFB" w:rsidP="00531EFB">
      <w:pPr>
        <w:jc w:val="center"/>
        <w:rPr>
          <w:rFonts w:ascii="Calibri" w:eastAsiaTheme="minorHAnsi" w:hAnsi="Calibri" w:cs="Calibri"/>
          <w:b/>
          <w:sz w:val="28"/>
          <w:szCs w:val="28"/>
          <w:lang w:eastAsia="en-US" w:bidi="en-US"/>
        </w:rPr>
      </w:pPr>
      <w:r w:rsidRPr="00531EFB">
        <w:rPr>
          <w:rFonts w:ascii="Calibri" w:eastAsiaTheme="minorHAnsi" w:hAnsi="Calibri" w:cs="Calibri"/>
          <w:b/>
          <w:sz w:val="28"/>
          <w:szCs w:val="28"/>
          <w:lang w:eastAsia="en-US" w:bidi="en-US"/>
        </w:rPr>
        <w:t>по алгебре</w:t>
      </w:r>
    </w:p>
    <w:p w14:paraId="780BC3C2" w14:textId="77777777" w:rsidR="00531EFB" w:rsidRPr="00531EFB" w:rsidRDefault="00531EFB" w:rsidP="00531EFB">
      <w:pPr>
        <w:keepNext/>
        <w:widowControl w:val="0"/>
        <w:suppressAutoHyphens/>
        <w:autoSpaceDE w:val="0"/>
        <w:jc w:val="center"/>
        <w:outlineLvl w:val="2"/>
        <w:rPr>
          <w:b/>
          <w:sz w:val="28"/>
          <w:szCs w:val="28"/>
          <w:lang w:val="tt-RU"/>
        </w:rPr>
      </w:pPr>
      <w:r w:rsidRPr="00531EFB">
        <w:rPr>
          <w:b/>
          <w:sz w:val="28"/>
          <w:szCs w:val="28"/>
        </w:rPr>
        <w:t xml:space="preserve"> для 8 класса </w:t>
      </w:r>
    </w:p>
    <w:p w14:paraId="7661EBC6" w14:textId="77777777" w:rsidR="00531EFB" w:rsidRPr="00531EFB" w:rsidRDefault="00531EFB" w:rsidP="00531EFB">
      <w:pPr>
        <w:keepNext/>
        <w:widowControl w:val="0"/>
        <w:suppressAutoHyphens/>
        <w:autoSpaceDE w:val="0"/>
        <w:jc w:val="center"/>
        <w:outlineLvl w:val="2"/>
        <w:rPr>
          <w:b/>
          <w:sz w:val="28"/>
          <w:szCs w:val="28"/>
        </w:rPr>
      </w:pPr>
      <w:r w:rsidRPr="00531EFB">
        <w:rPr>
          <w:b/>
          <w:sz w:val="28"/>
          <w:szCs w:val="28"/>
        </w:rPr>
        <w:t>муниципального бюджетного общеобразовательного учреждения</w:t>
      </w:r>
    </w:p>
    <w:p w14:paraId="259F0657" w14:textId="77777777" w:rsidR="00531EFB" w:rsidRPr="00531EFB" w:rsidRDefault="00531EFB" w:rsidP="00531EFB">
      <w:pPr>
        <w:keepNext/>
        <w:widowControl w:val="0"/>
        <w:suppressAutoHyphens/>
        <w:autoSpaceDE w:val="0"/>
        <w:jc w:val="center"/>
        <w:outlineLvl w:val="2"/>
        <w:rPr>
          <w:b/>
          <w:sz w:val="28"/>
          <w:szCs w:val="28"/>
        </w:rPr>
      </w:pPr>
      <w:r w:rsidRPr="00531EFB">
        <w:rPr>
          <w:b/>
          <w:sz w:val="28"/>
          <w:szCs w:val="28"/>
        </w:rPr>
        <w:t>«Азалаковская основная общеобразовательная школа»</w:t>
      </w:r>
    </w:p>
    <w:p w14:paraId="60C2F160" w14:textId="77777777" w:rsidR="00531EFB" w:rsidRPr="00531EFB" w:rsidRDefault="00531EFB" w:rsidP="00531EFB">
      <w:pPr>
        <w:keepNext/>
        <w:widowControl w:val="0"/>
        <w:suppressAutoHyphens/>
        <w:autoSpaceDE w:val="0"/>
        <w:jc w:val="center"/>
        <w:outlineLvl w:val="2"/>
        <w:rPr>
          <w:b/>
          <w:sz w:val="28"/>
          <w:szCs w:val="28"/>
        </w:rPr>
      </w:pPr>
      <w:r w:rsidRPr="00531EFB">
        <w:rPr>
          <w:b/>
          <w:sz w:val="28"/>
          <w:szCs w:val="28"/>
        </w:rPr>
        <w:t>Сармановского муниципального района Республики Татарстан</w:t>
      </w:r>
    </w:p>
    <w:p w14:paraId="31B2CB70" w14:textId="77777777" w:rsidR="00531EFB" w:rsidRPr="00531EFB" w:rsidRDefault="00531EFB" w:rsidP="00531EFB">
      <w:pPr>
        <w:widowControl w:val="0"/>
        <w:suppressAutoHyphens/>
        <w:autoSpaceDE w:val="0"/>
        <w:jc w:val="both"/>
        <w:rPr>
          <w:b/>
          <w:sz w:val="24"/>
          <w:szCs w:val="24"/>
        </w:rPr>
      </w:pPr>
    </w:p>
    <w:p w14:paraId="3333602E" w14:textId="77777777" w:rsidR="00531EFB" w:rsidRPr="00531EFB" w:rsidRDefault="00531EFB" w:rsidP="00531EFB">
      <w:pPr>
        <w:widowControl w:val="0"/>
        <w:suppressAutoHyphens/>
        <w:autoSpaceDE w:val="0"/>
        <w:jc w:val="both"/>
        <w:rPr>
          <w:sz w:val="24"/>
          <w:szCs w:val="24"/>
        </w:rPr>
      </w:pPr>
    </w:p>
    <w:p w14:paraId="54FD8C0B" w14:textId="77777777" w:rsidR="00531EFB" w:rsidRPr="00531EFB" w:rsidRDefault="00531EFB" w:rsidP="00531EFB">
      <w:pPr>
        <w:widowControl w:val="0"/>
        <w:suppressAutoHyphens/>
        <w:autoSpaceDE w:val="0"/>
        <w:jc w:val="both"/>
        <w:rPr>
          <w:sz w:val="24"/>
          <w:szCs w:val="24"/>
        </w:rPr>
      </w:pPr>
    </w:p>
    <w:p w14:paraId="1DF258D7" w14:textId="77777777" w:rsidR="00531EFB" w:rsidRPr="00531EFB" w:rsidRDefault="00531EFB" w:rsidP="00531EFB">
      <w:pPr>
        <w:widowControl w:val="0"/>
        <w:tabs>
          <w:tab w:val="left" w:pos="11766"/>
        </w:tabs>
        <w:suppressAutoHyphens/>
        <w:autoSpaceDE w:val="0"/>
        <w:jc w:val="center"/>
        <w:rPr>
          <w:sz w:val="24"/>
          <w:szCs w:val="24"/>
        </w:rPr>
      </w:pPr>
      <w:r w:rsidRPr="00531EFB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Принято на заседании </w:t>
      </w:r>
    </w:p>
    <w:p w14:paraId="7546F796" w14:textId="77777777" w:rsidR="00531EFB" w:rsidRPr="00531EFB" w:rsidRDefault="00531EFB" w:rsidP="00531EFB">
      <w:pPr>
        <w:widowControl w:val="0"/>
        <w:tabs>
          <w:tab w:val="left" w:pos="6575"/>
        </w:tabs>
        <w:suppressAutoHyphens/>
        <w:autoSpaceDE w:val="0"/>
        <w:ind w:hanging="540"/>
        <w:jc w:val="both"/>
        <w:rPr>
          <w:sz w:val="24"/>
          <w:szCs w:val="24"/>
        </w:rPr>
      </w:pPr>
      <w:r w:rsidRPr="00531EFB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педагогического совета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E951A45" w14:textId="11840643" w:rsidR="00531EFB" w:rsidRPr="00531EFB" w:rsidRDefault="00531EFB" w:rsidP="00531EFB">
      <w:pPr>
        <w:widowControl w:val="0"/>
        <w:tabs>
          <w:tab w:val="left" w:pos="6575"/>
        </w:tabs>
        <w:suppressAutoHyphens/>
        <w:autoSpaceDE w:val="0"/>
        <w:ind w:hanging="540"/>
        <w:jc w:val="both"/>
        <w:rPr>
          <w:sz w:val="24"/>
          <w:szCs w:val="24"/>
        </w:rPr>
      </w:pPr>
      <w:r w:rsidRPr="00531EFB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протокол №</w:t>
      </w:r>
    </w:p>
    <w:p w14:paraId="791DAEBE" w14:textId="36A4D664" w:rsidR="00531EFB" w:rsidRPr="00531EFB" w:rsidRDefault="00531EFB" w:rsidP="00531EFB">
      <w:pPr>
        <w:widowControl w:val="0"/>
        <w:tabs>
          <w:tab w:val="left" w:pos="6575"/>
        </w:tabs>
        <w:suppressAutoHyphens/>
        <w:autoSpaceDE w:val="0"/>
        <w:ind w:hanging="540"/>
        <w:rPr>
          <w:sz w:val="24"/>
          <w:szCs w:val="24"/>
        </w:rPr>
      </w:pPr>
      <w:r w:rsidRPr="00531EFB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от «______» августа 20</w:t>
      </w:r>
      <w:r w:rsidR="00D61C36">
        <w:rPr>
          <w:sz w:val="24"/>
          <w:szCs w:val="24"/>
        </w:rPr>
        <w:t>21</w:t>
      </w:r>
      <w:r w:rsidRPr="00531EFB">
        <w:rPr>
          <w:sz w:val="24"/>
          <w:szCs w:val="24"/>
        </w:rPr>
        <w:t xml:space="preserve"> г   </w:t>
      </w:r>
    </w:p>
    <w:p w14:paraId="02C59B86" w14:textId="77777777" w:rsidR="00531EFB" w:rsidRPr="00531EFB" w:rsidRDefault="00531EFB" w:rsidP="00531EFB">
      <w:pPr>
        <w:widowControl w:val="0"/>
        <w:tabs>
          <w:tab w:val="left" w:pos="6575"/>
        </w:tabs>
        <w:suppressAutoHyphens/>
        <w:autoSpaceDE w:val="0"/>
        <w:ind w:hanging="540"/>
        <w:jc w:val="right"/>
        <w:rPr>
          <w:sz w:val="24"/>
          <w:szCs w:val="24"/>
        </w:rPr>
      </w:pPr>
    </w:p>
    <w:p w14:paraId="71EC17C1" w14:textId="77777777" w:rsidR="00531EFB" w:rsidRPr="00531EFB" w:rsidRDefault="00531EFB" w:rsidP="00531EFB">
      <w:pPr>
        <w:widowControl w:val="0"/>
        <w:tabs>
          <w:tab w:val="left" w:pos="6575"/>
        </w:tabs>
        <w:suppressAutoHyphens/>
        <w:autoSpaceDE w:val="0"/>
        <w:rPr>
          <w:sz w:val="24"/>
          <w:szCs w:val="24"/>
        </w:rPr>
      </w:pPr>
    </w:p>
    <w:p w14:paraId="09582A2D" w14:textId="77777777" w:rsidR="00531EFB" w:rsidRPr="00531EFB" w:rsidRDefault="00531EFB" w:rsidP="00531EFB">
      <w:pPr>
        <w:widowControl w:val="0"/>
        <w:tabs>
          <w:tab w:val="left" w:pos="6575"/>
        </w:tabs>
        <w:suppressAutoHyphens/>
        <w:autoSpaceDE w:val="0"/>
        <w:rPr>
          <w:sz w:val="24"/>
          <w:szCs w:val="24"/>
        </w:rPr>
      </w:pPr>
      <w:r w:rsidRPr="00531EFB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Составитель: учитель  </w:t>
      </w:r>
    </w:p>
    <w:p w14:paraId="1656A97C" w14:textId="77777777" w:rsidR="00531EFB" w:rsidRPr="00531EFB" w:rsidRDefault="00531EFB" w:rsidP="00531EFB">
      <w:pPr>
        <w:widowControl w:val="0"/>
        <w:tabs>
          <w:tab w:val="left" w:pos="6575"/>
        </w:tabs>
        <w:suppressAutoHyphens/>
        <w:autoSpaceDE w:val="0"/>
        <w:rPr>
          <w:sz w:val="24"/>
          <w:szCs w:val="24"/>
        </w:rPr>
      </w:pPr>
      <w:r w:rsidRPr="00531EFB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</w:t>
      </w:r>
      <w:r w:rsidRPr="00531EFB">
        <w:rPr>
          <w:sz w:val="24"/>
          <w:szCs w:val="24"/>
          <w:lang w:val="tt-RU"/>
        </w:rPr>
        <w:t>математики  первой</w:t>
      </w:r>
      <w:r w:rsidRPr="00531EFB">
        <w:rPr>
          <w:sz w:val="24"/>
          <w:szCs w:val="24"/>
        </w:rPr>
        <w:t xml:space="preserve">             </w:t>
      </w:r>
    </w:p>
    <w:p w14:paraId="15B0C92D" w14:textId="77777777" w:rsidR="00531EFB" w:rsidRPr="00531EFB" w:rsidRDefault="00531EFB" w:rsidP="00531EFB">
      <w:pPr>
        <w:widowControl w:val="0"/>
        <w:tabs>
          <w:tab w:val="left" w:pos="6575"/>
        </w:tabs>
        <w:suppressAutoHyphens/>
        <w:autoSpaceDE w:val="0"/>
        <w:rPr>
          <w:sz w:val="24"/>
          <w:szCs w:val="24"/>
          <w:lang w:val="tt-RU"/>
        </w:rPr>
      </w:pPr>
      <w:r w:rsidRPr="00531EFB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</w:t>
      </w:r>
      <w:r w:rsidRPr="00531EFB">
        <w:rPr>
          <w:sz w:val="24"/>
          <w:szCs w:val="24"/>
          <w:lang w:val="tt-RU"/>
        </w:rPr>
        <w:t>квалификационной категории</w:t>
      </w:r>
    </w:p>
    <w:p w14:paraId="3A226FA2" w14:textId="77777777" w:rsidR="00531EFB" w:rsidRPr="00531EFB" w:rsidRDefault="00531EFB" w:rsidP="00531EFB">
      <w:pPr>
        <w:widowControl w:val="0"/>
        <w:tabs>
          <w:tab w:val="left" w:pos="6575"/>
        </w:tabs>
        <w:suppressAutoHyphens/>
        <w:autoSpaceDE w:val="0"/>
        <w:jc w:val="center"/>
        <w:rPr>
          <w:sz w:val="24"/>
          <w:szCs w:val="24"/>
        </w:rPr>
      </w:pPr>
      <w:r w:rsidRPr="00531EFB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Гайнутдинова В.М.</w:t>
      </w:r>
    </w:p>
    <w:p w14:paraId="56215ABD" w14:textId="5E8C46F4" w:rsidR="00531EFB" w:rsidRPr="00531EFB" w:rsidRDefault="00531EFB" w:rsidP="00531EFB">
      <w:pPr>
        <w:widowControl w:val="0"/>
        <w:tabs>
          <w:tab w:val="left" w:pos="6575"/>
        </w:tabs>
        <w:suppressAutoHyphens/>
        <w:autoSpaceDE w:val="0"/>
        <w:jc w:val="center"/>
        <w:rPr>
          <w:sz w:val="24"/>
          <w:szCs w:val="24"/>
        </w:rPr>
      </w:pPr>
      <w:r w:rsidRPr="00531EFB">
        <w:rPr>
          <w:sz w:val="24"/>
          <w:szCs w:val="24"/>
        </w:rPr>
        <w:t xml:space="preserve">  20</w:t>
      </w:r>
      <w:r w:rsidR="00D61C36">
        <w:rPr>
          <w:sz w:val="24"/>
          <w:szCs w:val="24"/>
        </w:rPr>
        <w:t>21</w:t>
      </w:r>
      <w:r w:rsidRPr="00531EFB">
        <w:rPr>
          <w:sz w:val="24"/>
          <w:szCs w:val="24"/>
        </w:rPr>
        <w:t xml:space="preserve"> – 202</w:t>
      </w:r>
      <w:r w:rsidR="00D61C36">
        <w:rPr>
          <w:sz w:val="24"/>
          <w:szCs w:val="24"/>
        </w:rPr>
        <w:t>2</w:t>
      </w:r>
      <w:r w:rsidRPr="00531EFB">
        <w:rPr>
          <w:sz w:val="24"/>
          <w:szCs w:val="24"/>
        </w:rPr>
        <w:t xml:space="preserve"> учебный год</w:t>
      </w:r>
    </w:p>
    <w:p w14:paraId="58A2EA09" w14:textId="77777777" w:rsidR="00531EFB" w:rsidRPr="00531EFB" w:rsidRDefault="00531EFB" w:rsidP="00531EFB">
      <w:pPr>
        <w:widowControl w:val="0"/>
        <w:suppressAutoHyphens/>
        <w:autoSpaceDE w:val="0"/>
        <w:rPr>
          <w:lang w:eastAsia="ar-SA"/>
        </w:rPr>
      </w:pPr>
    </w:p>
    <w:p w14:paraId="7CF95241" w14:textId="77777777" w:rsidR="00AE56BF" w:rsidRPr="00AE56BF" w:rsidRDefault="00AE56BF" w:rsidP="00AE56BF">
      <w:pPr>
        <w:jc w:val="center"/>
        <w:rPr>
          <w:sz w:val="28"/>
          <w:szCs w:val="28"/>
        </w:rPr>
      </w:pPr>
    </w:p>
    <w:p w14:paraId="03D5728A" w14:textId="06413137" w:rsidR="00AE56BF" w:rsidRDefault="00AE56BF" w:rsidP="00AE56BF">
      <w:pPr>
        <w:jc w:val="center"/>
        <w:rPr>
          <w:sz w:val="28"/>
          <w:szCs w:val="28"/>
        </w:rPr>
      </w:pPr>
    </w:p>
    <w:p w14:paraId="0E09AFEC" w14:textId="24AEB944" w:rsidR="00F05E34" w:rsidRDefault="00F05E34" w:rsidP="00AE56BF">
      <w:pPr>
        <w:jc w:val="center"/>
        <w:rPr>
          <w:sz w:val="28"/>
          <w:szCs w:val="28"/>
        </w:rPr>
      </w:pPr>
    </w:p>
    <w:p w14:paraId="5E0638F2" w14:textId="2FC3948D" w:rsidR="00F05E34" w:rsidRDefault="00F05E34" w:rsidP="00AE56BF">
      <w:pPr>
        <w:jc w:val="center"/>
        <w:rPr>
          <w:sz w:val="28"/>
          <w:szCs w:val="28"/>
        </w:rPr>
      </w:pPr>
    </w:p>
    <w:p w14:paraId="7D26A9A1" w14:textId="77777777" w:rsidR="00F05E34" w:rsidRPr="00AE56BF" w:rsidRDefault="00F05E34" w:rsidP="00AE56BF">
      <w:pPr>
        <w:jc w:val="center"/>
        <w:rPr>
          <w:sz w:val="28"/>
          <w:szCs w:val="28"/>
        </w:rPr>
      </w:pPr>
    </w:p>
    <w:p w14:paraId="2E97D367" w14:textId="77777777" w:rsidR="00786E0C" w:rsidRDefault="00786E0C"/>
    <w:p w14:paraId="1195E3E6" w14:textId="77777777" w:rsidR="00AE56BF" w:rsidRPr="004F4336" w:rsidRDefault="000534A7" w:rsidP="004F4336">
      <w:pPr>
        <w:pStyle w:val="a5"/>
        <w:suppressAutoHyphens/>
        <w:ind w:firstLine="0"/>
        <w:rPr>
          <w:sz w:val="28"/>
          <w:szCs w:val="28"/>
          <w:lang w:val="tt-RU"/>
        </w:rPr>
      </w:pPr>
      <w:r>
        <w:rPr>
          <w:sz w:val="28"/>
          <w:szCs w:val="28"/>
        </w:rPr>
        <w:t xml:space="preserve">                                  </w:t>
      </w:r>
      <w:r w:rsidR="004F4336">
        <w:rPr>
          <w:sz w:val="28"/>
          <w:szCs w:val="28"/>
        </w:rPr>
        <w:t xml:space="preserve">                             </w:t>
      </w:r>
    </w:p>
    <w:p w14:paraId="3E549AFD" w14:textId="77777777" w:rsidR="003B6491" w:rsidRDefault="003B6491" w:rsidP="00786E0C">
      <w:pPr>
        <w:jc w:val="center"/>
        <w:rPr>
          <w:b/>
          <w:sz w:val="24"/>
          <w:szCs w:val="24"/>
        </w:rPr>
      </w:pPr>
    </w:p>
    <w:p w14:paraId="4ECAAABC" w14:textId="77777777" w:rsidR="00F21223" w:rsidRPr="00670B4B" w:rsidRDefault="00F21223" w:rsidP="00F21223">
      <w:pPr>
        <w:pStyle w:val="aa"/>
        <w:tabs>
          <w:tab w:val="left" w:pos="720"/>
        </w:tabs>
        <w:spacing w:after="0"/>
        <w:ind w:firstLine="567"/>
        <w:jc w:val="both"/>
        <w:rPr>
          <w:sz w:val="28"/>
          <w:szCs w:val="28"/>
        </w:rPr>
      </w:pPr>
      <w:r w:rsidRPr="00670B4B">
        <w:rPr>
          <w:b/>
          <w:bCs/>
          <w:color w:val="000000"/>
          <w:sz w:val="28"/>
          <w:szCs w:val="28"/>
        </w:rPr>
        <w:lastRenderedPageBreak/>
        <w:t>1. Пояснительная записка</w:t>
      </w:r>
      <w:r w:rsidRPr="00670B4B">
        <w:rPr>
          <w:sz w:val="28"/>
          <w:szCs w:val="28"/>
        </w:rPr>
        <w:t xml:space="preserve"> </w:t>
      </w:r>
    </w:p>
    <w:p w14:paraId="5004CB6F" w14:textId="67F44393" w:rsidR="008C3B22" w:rsidRPr="008C3B22" w:rsidRDefault="00F21223" w:rsidP="008C3B22">
      <w:pPr>
        <w:pStyle w:val="a3"/>
        <w:suppressAutoHyphens/>
        <w:autoSpaceDN w:val="0"/>
        <w:ind w:left="540"/>
        <w:jc w:val="both"/>
        <w:rPr>
          <w:rFonts w:ascii="Times New Roman" w:hAnsi="Times New Roman"/>
          <w:sz w:val="28"/>
          <w:szCs w:val="28"/>
          <w:lang w:eastAsia="en-US"/>
        </w:rPr>
      </w:pPr>
      <w:r w:rsidRPr="008C3B22">
        <w:rPr>
          <w:rFonts w:ascii="Times New Roman" w:hAnsi="Times New Roman"/>
          <w:sz w:val="28"/>
          <w:szCs w:val="28"/>
        </w:rPr>
        <w:t>Настоящая  программа составлена  по алгебре для 8 класса. Авторы Ю.Н. Макарычев, Н.Г.Миндюк, К.И.Нешков, С.Б.Суворова. Сборник «Программы общеобразовательных учреждений. Алгебра. 7-9 классы. Составитель: Бурмистрова Т.</w:t>
      </w:r>
      <w:r w:rsidR="008C3B22" w:rsidRPr="008C3B22">
        <w:rPr>
          <w:rFonts w:ascii="Times New Roman" w:hAnsi="Times New Roman"/>
          <w:sz w:val="28"/>
          <w:szCs w:val="28"/>
        </w:rPr>
        <w:t>А.-  М: «Просвещение», 2018.</w:t>
      </w:r>
      <w:r w:rsidRPr="008C3B22">
        <w:rPr>
          <w:rFonts w:ascii="Times New Roman" w:hAnsi="Times New Roman"/>
          <w:sz w:val="28"/>
          <w:szCs w:val="28"/>
        </w:rPr>
        <w:t xml:space="preserve"> Программа отвечает требованиям Государственного стандарта основного общего образования, базового учебного плана общеобразовательных учреждений РФ, учитывает основные требования</w:t>
      </w:r>
      <w:r w:rsidR="008C3B22" w:rsidRPr="008C3B22">
        <w:rPr>
          <w:rFonts w:ascii="Times New Roman" w:hAnsi="Times New Roman"/>
          <w:sz w:val="28"/>
          <w:szCs w:val="28"/>
        </w:rPr>
        <w:t>.</w:t>
      </w:r>
      <w:r w:rsidR="008C3B22" w:rsidRPr="008C3B22">
        <w:rPr>
          <w:rFonts w:ascii="Times New Roman" w:hAnsi="Times New Roman"/>
          <w:sz w:val="28"/>
          <w:szCs w:val="28"/>
          <w:lang w:eastAsia="en-US"/>
        </w:rPr>
        <w:t xml:space="preserve"> Учебный  план муниципального бюджетного образовательного учреждения «Азалаковская основная об</w:t>
      </w:r>
      <w:r w:rsidR="00F36940">
        <w:rPr>
          <w:rFonts w:ascii="Times New Roman" w:hAnsi="Times New Roman"/>
          <w:sz w:val="28"/>
          <w:szCs w:val="28"/>
          <w:lang w:eastAsia="en-US"/>
        </w:rPr>
        <w:t>щеобразовательная школа» на 20</w:t>
      </w:r>
      <w:r w:rsidR="00D61C36">
        <w:rPr>
          <w:rFonts w:ascii="Times New Roman" w:hAnsi="Times New Roman"/>
          <w:sz w:val="28"/>
          <w:szCs w:val="28"/>
          <w:lang w:eastAsia="en-US"/>
        </w:rPr>
        <w:t>21</w:t>
      </w:r>
      <w:r w:rsidR="00F36940">
        <w:rPr>
          <w:rFonts w:ascii="Times New Roman" w:hAnsi="Times New Roman"/>
          <w:sz w:val="28"/>
          <w:szCs w:val="28"/>
          <w:lang w:eastAsia="en-US"/>
        </w:rPr>
        <w:t xml:space="preserve"> - 202</w:t>
      </w:r>
      <w:r w:rsidR="00D61C36">
        <w:rPr>
          <w:rFonts w:ascii="Times New Roman" w:hAnsi="Times New Roman"/>
          <w:sz w:val="28"/>
          <w:szCs w:val="28"/>
          <w:lang w:eastAsia="en-US"/>
        </w:rPr>
        <w:t>2</w:t>
      </w:r>
      <w:r w:rsidR="008C3B22" w:rsidRPr="008C3B22">
        <w:rPr>
          <w:rFonts w:ascii="Times New Roman" w:hAnsi="Times New Roman"/>
          <w:sz w:val="28"/>
          <w:szCs w:val="28"/>
          <w:lang w:eastAsia="en-US"/>
        </w:rPr>
        <w:t xml:space="preserve"> учебный год, утвержденный </w:t>
      </w:r>
      <w:r w:rsidR="00F36940">
        <w:rPr>
          <w:rFonts w:ascii="Times New Roman" w:hAnsi="Times New Roman"/>
          <w:sz w:val="28"/>
          <w:szCs w:val="28"/>
          <w:lang w:eastAsia="en-US"/>
        </w:rPr>
        <w:t>приказом директора № 6</w:t>
      </w:r>
      <w:r w:rsidR="009D05DD">
        <w:rPr>
          <w:rFonts w:ascii="Times New Roman" w:hAnsi="Times New Roman"/>
          <w:sz w:val="28"/>
          <w:szCs w:val="28"/>
          <w:lang w:eastAsia="en-US"/>
        </w:rPr>
        <w:t>3</w:t>
      </w:r>
      <w:r w:rsidR="00F36940">
        <w:rPr>
          <w:rFonts w:ascii="Times New Roman" w:hAnsi="Times New Roman"/>
          <w:sz w:val="28"/>
          <w:szCs w:val="28"/>
          <w:lang w:eastAsia="en-US"/>
        </w:rPr>
        <w:t xml:space="preserve">  от </w:t>
      </w:r>
      <w:r w:rsidR="009D05DD">
        <w:rPr>
          <w:rFonts w:ascii="Times New Roman" w:hAnsi="Times New Roman"/>
          <w:sz w:val="28"/>
          <w:szCs w:val="28"/>
          <w:lang w:eastAsia="en-US"/>
        </w:rPr>
        <w:t>26</w:t>
      </w:r>
      <w:r w:rsidR="00F36940">
        <w:rPr>
          <w:rFonts w:ascii="Times New Roman" w:hAnsi="Times New Roman"/>
          <w:sz w:val="28"/>
          <w:szCs w:val="28"/>
          <w:lang w:eastAsia="en-US"/>
        </w:rPr>
        <w:t>.08.20</w:t>
      </w:r>
      <w:r w:rsidR="00D61C36">
        <w:rPr>
          <w:rFonts w:ascii="Times New Roman" w:hAnsi="Times New Roman"/>
          <w:sz w:val="28"/>
          <w:szCs w:val="28"/>
          <w:lang w:eastAsia="en-US"/>
        </w:rPr>
        <w:t>21</w:t>
      </w:r>
      <w:r w:rsidR="008C3B22" w:rsidRPr="008C3B22">
        <w:rPr>
          <w:rFonts w:ascii="Times New Roman" w:hAnsi="Times New Roman"/>
          <w:sz w:val="28"/>
          <w:szCs w:val="28"/>
          <w:lang w:eastAsia="en-US"/>
        </w:rPr>
        <w:t xml:space="preserve"> г.</w:t>
      </w:r>
    </w:p>
    <w:p w14:paraId="62FD32B2" w14:textId="77777777" w:rsidR="00F21223" w:rsidRDefault="00F21223" w:rsidP="00F21223">
      <w:pPr>
        <w:pStyle w:val="aa"/>
        <w:tabs>
          <w:tab w:val="left" w:pos="720"/>
        </w:tabs>
        <w:spacing w:after="0"/>
        <w:ind w:firstLine="567"/>
        <w:jc w:val="both"/>
        <w:rPr>
          <w:sz w:val="28"/>
          <w:szCs w:val="28"/>
        </w:rPr>
      </w:pPr>
    </w:p>
    <w:p w14:paraId="2C931B40" w14:textId="77777777" w:rsidR="00687E52" w:rsidRDefault="00687E52" w:rsidP="00F21223">
      <w:pPr>
        <w:pStyle w:val="aa"/>
        <w:tabs>
          <w:tab w:val="left" w:pos="720"/>
        </w:tabs>
        <w:spacing w:after="0"/>
        <w:ind w:firstLine="567"/>
        <w:jc w:val="both"/>
        <w:rPr>
          <w:sz w:val="28"/>
          <w:szCs w:val="28"/>
        </w:rPr>
      </w:pPr>
    </w:p>
    <w:p w14:paraId="22893EF8" w14:textId="77777777" w:rsidR="00687E52" w:rsidRDefault="00687E52" w:rsidP="00F21223">
      <w:pPr>
        <w:pStyle w:val="aa"/>
        <w:tabs>
          <w:tab w:val="left" w:pos="720"/>
        </w:tabs>
        <w:spacing w:after="0"/>
        <w:ind w:firstLine="567"/>
        <w:jc w:val="both"/>
        <w:rPr>
          <w:sz w:val="28"/>
          <w:szCs w:val="28"/>
        </w:rPr>
      </w:pPr>
    </w:p>
    <w:p w14:paraId="064165F9" w14:textId="77777777" w:rsidR="00687E52" w:rsidRDefault="00687E52" w:rsidP="00F21223">
      <w:pPr>
        <w:pStyle w:val="aa"/>
        <w:tabs>
          <w:tab w:val="left" w:pos="720"/>
        </w:tabs>
        <w:spacing w:after="0"/>
        <w:ind w:firstLine="567"/>
        <w:jc w:val="both"/>
        <w:rPr>
          <w:sz w:val="28"/>
          <w:szCs w:val="28"/>
        </w:rPr>
      </w:pPr>
    </w:p>
    <w:p w14:paraId="15F1A593" w14:textId="77777777" w:rsidR="00687E52" w:rsidRPr="00670B4B" w:rsidRDefault="00687E52" w:rsidP="00F21223">
      <w:pPr>
        <w:pStyle w:val="aa"/>
        <w:tabs>
          <w:tab w:val="left" w:pos="720"/>
        </w:tabs>
        <w:spacing w:after="0"/>
        <w:ind w:firstLine="567"/>
        <w:jc w:val="both"/>
        <w:rPr>
          <w:sz w:val="28"/>
          <w:szCs w:val="28"/>
        </w:rPr>
      </w:pPr>
    </w:p>
    <w:p w14:paraId="268EBA8C" w14:textId="77777777" w:rsidR="00F21223" w:rsidRPr="002F4682" w:rsidRDefault="00F21223" w:rsidP="00F21223">
      <w:pPr>
        <w:pStyle w:val="aa"/>
        <w:numPr>
          <w:ilvl w:val="1"/>
          <w:numId w:val="47"/>
        </w:numPr>
        <w:tabs>
          <w:tab w:val="left" w:pos="720"/>
        </w:tabs>
        <w:spacing w:after="0"/>
        <w:jc w:val="both"/>
        <w:rPr>
          <w:b/>
          <w:sz w:val="28"/>
          <w:szCs w:val="28"/>
        </w:rPr>
      </w:pPr>
      <w:r w:rsidRPr="002F4682">
        <w:rPr>
          <w:b/>
          <w:sz w:val="28"/>
          <w:szCs w:val="28"/>
        </w:rPr>
        <w:t>Место предмета в учебном плане</w:t>
      </w:r>
    </w:p>
    <w:p w14:paraId="4C974534" w14:textId="2C1C77E0" w:rsidR="00F21223" w:rsidRPr="00670B4B" w:rsidRDefault="00F21223" w:rsidP="00F21223">
      <w:pPr>
        <w:pStyle w:val="aa"/>
        <w:tabs>
          <w:tab w:val="left" w:pos="720"/>
        </w:tabs>
        <w:spacing w:after="0"/>
        <w:jc w:val="both"/>
        <w:rPr>
          <w:sz w:val="28"/>
          <w:szCs w:val="28"/>
        </w:rPr>
      </w:pPr>
      <w:r w:rsidRPr="00670B4B">
        <w:rPr>
          <w:sz w:val="28"/>
          <w:szCs w:val="28"/>
        </w:rPr>
        <w:t>Согласно федеральному базисному плану, на изучение а</w:t>
      </w:r>
      <w:r w:rsidR="00BF4737">
        <w:rPr>
          <w:sz w:val="28"/>
          <w:szCs w:val="28"/>
        </w:rPr>
        <w:t>лгебры  в 8 классе отводится 1</w:t>
      </w:r>
      <w:r w:rsidR="00F46B7E">
        <w:rPr>
          <w:sz w:val="28"/>
          <w:szCs w:val="28"/>
        </w:rPr>
        <w:t>40</w:t>
      </w:r>
      <w:r w:rsidRPr="00670B4B">
        <w:rPr>
          <w:sz w:val="28"/>
          <w:szCs w:val="28"/>
        </w:rPr>
        <w:t xml:space="preserve"> часа. Количество учебных ч</w:t>
      </w:r>
      <w:r w:rsidR="00BF4737">
        <w:rPr>
          <w:sz w:val="28"/>
          <w:szCs w:val="28"/>
        </w:rPr>
        <w:t>асов в учебном плане школы - 1</w:t>
      </w:r>
      <w:r w:rsidR="00F46B7E">
        <w:rPr>
          <w:sz w:val="28"/>
          <w:szCs w:val="28"/>
        </w:rPr>
        <w:t>40</w:t>
      </w:r>
      <w:r w:rsidRPr="00670B4B">
        <w:rPr>
          <w:sz w:val="28"/>
          <w:szCs w:val="28"/>
        </w:rPr>
        <w:t>.</w:t>
      </w:r>
    </w:p>
    <w:p w14:paraId="6246CC82" w14:textId="4DAC61CA" w:rsidR="00F21223" w:rsidRPr="00670B4B" w:rsidRDefault="00F21223" w:rsidP="00F21223">
      <w:pPr>
        <w:ind w:firstLine="500"/>
        <w:jc w:val="both"/>
        <w:rPr>
          <w:sz w:val="28"/>
          <w:szCs w:val="28"/>
        </w:rPr>
      </w:pPr>
      <w:r w:rsidRPr="00670B4B">
        <w:rPr>
          <w:sz w:val="28"/>
          <w:szCs w:val="28"/>
        </w:rPr>
        <w:t xml:space="preserve">Преподавание ведется по 1 варианту – </w:t>
      </w:r>
      <w:r w:rsidR="00F46B7E">
        <w:rPr>
          <w:sz w:val="28"/>
          <w:szCs w:val="28"/>
        </w:rPr>
        <w:t>4</w:t>
      </w:r>
      <w:r w:rsidRPr="00670B4B">
        <w:rPr>
          <w:sz w:val="28"/>
          <w:szCs w:val="28"/>
        </w:rPr>
        <w:t xml:space="preserve"> часа в неделю</w:t>
      </w:r>
    </w:p>
    <w:p w14:paraId="5120714A" w14:textId="77777777" w:rsidR="00F21223" w:rsidRPr="00F53E85" w:rsidRDefault="00F21223" w:rsidP="00F21223">
      <w:pPr>
        <w:jc w:val="center"/>
        <w:rPr>
          <w:b/>
          <w:color w:val="1F497D"/>
          <w:sz w:val="28"/>
          <w:szCs w:val="28"/>
        </w:rPr>
      </w:pPr>
      <w:r>
        <w:rPr>
          <w:b/>
          <w:sz w:val="28"/>
          <w:szCs w:val="28"/>
        </w:rPr>
        <w:t>1.2</w:t>
      </w:r>
      <w:r w:rsidRPr="00670B4B">
        <w:rPr>
          <w:b/>
          <w:sz w:val="28"/>
          <w:szCs w:val="28"/>
        </w:rPr>
        <w:t xml:space="preserve">. </w:t>
      </w:r>
      <w:r w:rsidRPr="001540DB">
        <w:rPr>
          <w:b/>
          <w:sz w:val="28"/>
          <w:szCs w:val="28"/>
        </w:rPr>
        <w:t xml:space="preserve">Обоснование актуальности </w:t>
      </w:r>
      <w:r>
        <w:rPr>
          <w:b/>
          <w:sz w:val="28"/>
          <w:szCs w:val="28"/>
        </w:rPr>
        <w:t>и ведущие идеи курса алгебры</w:t>
      </w:r>
    </w:p>
    <w:p w14:paraId="64A70A75" w14:textId="77777777" w:rsidR="00F21223" w:rsidRPr="00670B4B" w:rsidRDefault="00F21223" w:rsidP="00F21223">
      <w:pPr>
        <w:pStyle w:val="aff"/>
        <w:spacing w:before="0" w:beforeAutospacing="0" w:after="0" w:afterAutospacing="0"/>
        <w:ind w:firstLine="426"/>
        <w:jc w:val="both"/>
        <w:rPr>
          <w:rStyle w:val="FontStyle98"/>
          <w:color w:val="000000"/>
          <w:sz w:val="28"/>
          <w:szCs w:val="28"/>
        </w:rPr>
      </w:pPr>
      <w:r w:rsidRPr="00670B4B">
        <w:rPr>
          <w:rStyle w:val="a6"/>
          <w:rFonts w:eastAsiaTheme="minorHAnsi"/>
          <w:szCs w:val="28"/>
        </w:rPr>
        <w:t xml:space="preserve"> </w:t>
      </w:r>
      <w:r w:rsidRPr="00670B4B">
        <w:rPr>
          <w:rStyle w:val="FontStyle98"/>
          <w:sz w:val="28"/>
          <w:szCs w:val="28"/>
        </w:rPr>
        <w:t>Сознательное овладение учащимися системой алгебраиче</w:t>
      </w:r>
      <w:r w:rsidRPr="00670B4B">
        <w:rPr>
          <w:rStyle w:val="FontStyle98"/>
          <w:sz w:val="28"/>
          <w:szCs w:val="28"/>
        </w:rPr>
        <w:softHyphen/>
        <w:t>ских знаний и умений необходимо в повседневной жизни для изучения смежных дисциплин и продолжения образования.</w:t>
      </w:r>
    </w:p>
    <w:p w14:paraId="77491DE4" w14:textId="77777777" w:rsidR="00F21223" w:rsidRPr="00670B4B" w:rsidRDefault="00F21223" w:rsidP="00F21223">
      <w:pPr>
        <w:pStyle w:val="Style10"/>
        <w:widowControl/>
        <w:spacing w:line="240" w:lineRule="auto"/>
        <w:ind w:firstLine="355"/>
        <w:rPr>
          <w:rStyle w:val="FontStyle98"/>
          <w:sz w:val="28"/>
          <w:szCs w:val="28"/>
        </w:rPr>
      </w:pPr>
      <w:r w:rsidRPr="00670B4B">
        <w:rPr>
          <w:rStyle w:val="FontStyle98"/>
          <w:sz w:val="28"/>
          <w:szCs w:val="28"/>
        </w:rPr>
        <w:t>Практическая значимость школьного курса алгебры обу</w:t>
      </w:r>
      <w:r w:rsidRPr="00670B4B">
        <w:rPr>
          <w:rStyle w:val="FontStyle98"/>
          <w:sz w:val="28"/>
          <w:szCs w:val="28"/>
        </w:rPr>
        <w:softHyphen/>
        <w:t>словлена тем, что её объектом являются количественные отно</w:t>
      </w:r>
      <w:r w:rsidRPr="00670B4B">
        <w:rPr>
          <w:rStyle w:val="FontStyle98"/>
          <w:sz w:val="28"/>
          <w:szCs w:val="28"/>
        </w:rPr>
        <w:softHyphen/>
        <w:t>шения действительного мира. Математическая подготовка не</w:t>
      </w:r>
      <w:r w:rsidRPr="00670B4B">
        <w:rPr>
          <w:rStyle w:val="FontStyle98"/>
          <w:sz w:val="28"/>
          <w:szCs w:val="28"/>
        </w:rPr>
        <w:softHyphen/>
        <w:t>обходима для понимания принципов устройства и использова</w:t>
      </w:r>
      <w:r w:rsidRPr="00670B4B">
        <w:rPr>
          <w:rStyle w:val="FontStyle98"/>
          <w:sz w:val="28"/>
          <w:szCs w:val="28"/>
        </w:rPr>
        <w:softHyphen/>
        <w:t>ния современной техники, восприятия научных и технических понятий и идей. Математика является языком науки и техники. С её помощью моделируются и изучаются явления и процессы, происходящие в природе.</w:t>
      </w:r>
    </w:p>
    <w:p w14:paraId="4B0CA98A" w14:textId="77777777" w:rsidR="00F21223" w:rsidRPr="00670B4B" w:rsidRDefault="00F21223" w:rsidP="00F21223">
      <w:pPr>
        <w:pStyle w:val="Style10"/>
        <w:widowControl/>
        <w:spacing w:line="240" w:lineRule="auto"/>
        <w:ind w:firstLine="331"/>
        <w:rPr>
          <w:rStyle w:val="FontStyle98"/>
          <w:sz w:val="28"/>
          <w:szCs w:val="28"/>
        </w:rPr>
      </w:pPr>
      <w:r w:rsidRPr="00670B4B">
        <w:rPr>
          <w:rStyle w:val="FontStyle98"/>
          <w:sz w:val="28"/>
          <w:szCs w:val="28"/>
        </w:rPr>
        <w:t>Алгебра является одним из опорных предметов основной школы: она обеспечивает изучение других дисциплин. В пер</w:t>
      </w:r>
      <w:r w:rsidRPr="00670B4B">
        <w:rPr>
          <w:rStyle w:val="FontStyle98"/>
          <w:sz w:val="28"/>
          <w:szCs w:val="28"/>
        </w:rPr>
        <w:softHyphen/>
        <w:t>вую очередь это относится к предметам естественно - научного цикла, в частности к физике. Развитие логического мышления учащихся при обучении алгебре способствует усвоению пред</w:t>
      </w:r>
      <w:r w:rsidRPr="00670B4B">
        <w:rPr>
          <w:rStyle w:val="FontStyle98"/>
          <w:sz w:val="28"/>
          <w:szCs w:val="28"/>
        </w:rPr>
        <w:softHyphen/>
        <w:t>метов гуманитарного цикла. Практические умения и навыки алгебраического характера необходимы для трудовой и профес</w:t>
      </w:r>
      <w:r w:rsidRPr="00670B4B">
        <w:rPr>
          <w:rStyle w:val="FontStyle98"/>
          <w:sz w:val="28"/>
          <w:szCs w:val="28"/>
        </w:rPr>
        <w:softHyphen/>
        <w:t>сиональной подготовки школьников.</w:t>
      </w:r>
    </w:p>
    <w:p w14:paraId="3FD0FAC2" w14:textId="77777777" w:rsidR="00F21223" w:rsidRPr="00670B4B" w:rsidRDefault="00F21223" w:rsidP="00F21223">
      <w:pPr>
        <w:pStyle w:val="Style10"/>
        <w:widowControl/>
        <w:spacing w:line="240" w:lineRule="auto"/>
        <w:ind w:firstLine="341"/>
        <w:rPr>
          <w:rStyle w:val="FontStyle98"/>
          <w:sz w:val="28"/>
          <w:szCs w:val="28"/>
        </w:rPr>
      </w:pPr>
      <w:r w:rsidRPr="00670B4B">
        <w:rPr>
          <w:rStyle w:val="FontStyle98"/>
          <w:sz w:val="28"/>
          <w:szCs w:val="28"/>
        </w:rPr>
        <w:t>Развитие у учащихся правильных представлений о сущности и происхождении алгебраических абстракций, соотношении ре</w:t>
      </w:r>
      <w:r w:rsidRPr="00670B4B">
        <w:rPr>
          <w:rStyle w:val="FontStyle98"/>
          <w:sz w:val="28"/>
          <w:szCs w:val="28"/>
        </w:rPr>
        <w:softHyphen/>
        <w:t>ального и идеального, характере отражения математической на</w:t>
      </w:r>
      <w:r w:rsidRPr="00670B4B">
        <w:rPr>
          <w:rStyle w:val="FontStyle98"/>
          <w:sz w:val="28"/>
          <w:szCs w:val="28"/>
        </w:rPr>
        <w:softHyphen/>
        <w:t>укой явлений и процессов реального мира, месте алгебры в си</w:t>
      </w:r>
      <w:r w:rsidRPr="00670B4B">
        <w:rPr>
          <w:rStyle w:val="FontStyle98"/>
          <w:sz w:val="28"/>
          <w:szCs w:val="28"/>
        </w:rPr>
        <w:softHyphen/>
        <w:t>стеме наук и роли математического моделирования в научном познании и в практике способствует формированию научного мировоззрения учащихся и качеств мышления, необходимых для адаптации в современном информационном обществе.</w:t>
      </w:r>
    </w:p>
    <w:p w14:paraId="4F30C655" w14:textId="77777777" w:rsidR="00F21223" w:rsidRDefault="00F21223" w:rsidP="00F21223">
      <w:pPr>
        <w:pStyle w:val="Style10"/>
        <w:widowControl/>
        <w:spacing w:line="240" w:lineRule="auto"/>
        <w:ind w:firstLine="346"/>
        <w:rPr>
          <w:rStyle w:val="FontStyle98"/>
          <w:sz w:val="28"/>
          <w:szCs w:val="28"/>
        </w:rPr>
      </w:pPr>
      <w:r w:rsidRPr="00670B4B">
        <w:rPr>
          <w:rStyle w:val="FontStyle98"/>
          <w:sz w:val="28"/>
          <w:szCs w:val="28"/>
        </w:rPr>
        <w:t>Требуя от учащихся умственных и волевых усилий, концен</w:t>
      </w:r>
      <w:r w:rsidRPr="00670B4B">
        <w:rPr>
          <w:rStyle w:val="FontStyle98"/>
          <w:sz w:val="28"/>
          <w:szCs w:val="28"/>
        </w:rPr>
        <w:softHyphen/>
        <w:t xml:space="preserve">трации внимания, активности развитого воображения, алгебра развивает нравственные черты личности (настойчивость, целеустремлённость, творческую активность, </w:t>
      </w:r>
      <w:r w:rsidRPr="00670B4B">
        <w:rPr>
          <w:rStyle w:val="FontStyle98"/>
          <w:sz w:val="28"/>
          <w:szCs w:val="28"/>
        </w:rPr>
        <w:lastRenderedPageBreak/>
        <w:t>самостоятельность, от</w:t>
      </w:r>
      <w:r w:rsidRPr="00670B4B">
        <w:rPr>
          <w:rStyle w:val="FontStyle98"/>
          <w:sz w:val="28"/>
          <w:szCs w:val="28"/>
        </w:rPr>
        <w:softHyphen/>
        <w:t>ветственность, трудолюбие, дисциплину и критичность мышле</w:t>
      </w:r>
      <w:r w:rsidRPr="00670B4B">
        <w:rPr>
          <w:rStyle w:val="FontStyle98"/>
          <w:sz w:val="28"/>
          <w:szCs w:val="28"/>
        </w:rPr>
        <w:softHyphen/>
        <w:t>ния) и умение аргументировано отстаивать свои взгляды и убеждения, а также способность принимать самостоятельные решения.</w:t>
      </w:r>
    </w:p>
    <w:p w14:paraId="1D358D43" w14:textId="77777777" w:rsidR="00F21223" w:rsidRDefault="00F21223" w:rsidP="00F21223">
      <w:pPr>
        <w:pStyle w:val="Style10"/>
        <w:widowControl/>
        <w:spacing w:line="240" w:lineRule="auto"/>
        <w:ind w:firstLine="346"/>
        <w:rPr>
          <w:rStyle w:val="FontStyle98"/>
          <w:sz w:val="28"/>
          <w:szCs w:val="28"/>
        </w:rPr>
      </w:pPr>
      <w:r>
        <w:rPr>
          <w:rStyle w:val="FontStyle98"/>
          <w:sz w:val="28"/>
          <w:szCs w:val="28"/>
        </w:rPr>
        <w:t>Изучение алгебры, функций, вероятности и статистики существенно расширяет кругозор учащихся, знакомя с индукцией и дедукцией, обобщением и конкретизацией, анализом и синтезом, классификацией и систематизацией, абстрагированием, аналогией. Активное использование задач на всех этапах развивает творческие способности школьников.</w:t>
      </w:r>
    </w:p>
    <w:p w14:paraId="2A7909C6" w14:textId="77777777" w:rsidR="00F21223" w:rsidRDefault="00F21223" w:rsidP="00F21223">
      <w:pPr>
        <w:pStyle w:val="Style10"/>
        <w:widowControl/>
        <w:spacing w:line="240" w:lineRule="auto"/>
        <w:ind w:firstLine="346"/>
        <w:rPr>
          <w:rStyle w:val="FontStyle98"/>
          <w:sz w:val="28"/>
          <w:szCs w:val="28"/>
        </w:rPr>
      </w:pPr>
      <w:r>
        <w:rPr>
          <w:rStyle w:val="FontStyle98"/>
          <w:sz w:val="28"/>
          <w:szCs w:val="28"/>
        </w:rPr>
        <w:t>Изучение алгебры позволяет формировать умения и навыки умственного труда – планирование своей работы, поиск рациональных путей её выполнения, критическая оценка результатов. В процессе изучения алгебры школьники должны научиться излагать свои мысли ясно и исчерпывающе, лаконично и ёмко, приобрести навыки чёткого, аккуратного и грамотного выполнения математических записей.</w:t>
      </w:r>
    </w:p>
    <w:p w14:paraId="0078C0E2" w14:textId="77777777" w:rsidR="00F21223" w:rsidRPr="00670B4B" w:rsidRDefault="00F21223" w:rsidP="00F21223">
      <w:pPr>
        <w:pStyle w:val="Style10"/>
        <w:widowControl/>
        <w:spacing w:line="240" w:lineRule="auto"/>
        <w:ind w:firstLine="346"/>
        <w:rPr>
          <w:sz w:val="28"/>
          <w:szCs w:val="28"/>
        </w:rPr>
      </w:pPr>
      <w:r>
        <w:rPr>
          <w:rStyle w:val="FontStyle98"/>
          <w:sz w:val="28"/>
          <w:szCs w:val="28"/>
        </w:rPr>
        <w:t>Важнейшей задачей школьного курса алгебры является развитие логического мышления учащихся. сами объекты математических умозаключений и принятые в алгебре правила их конструирования способствуют формированию умений обосновывать и доказывать суждения, приводить чёткие определения, развивают логическую интуицию, кратко и наглядно раскрывают механизм логических построений и учат их применению. Тем самым алгебра занимает одно из ведущих мест в формировании научно-теоретического мышления школьников. Раскрывая внутреннюю гармонию математики, формируя понимание красоты и изящества математических рассуждений, алгебра вносит значительный вклад в эстетическое воспитание учащихся.</w:t>
      </w:r>
    </w:p>
    <w:p w14:paraId="338C4A4F" w14:textId="77777777" w:rsidR="00F21223" w:rsidRPr="00670B4B" w:rsidRDefault="00F21223" w:rsidP="00F21223">
      <w:pPr>
        <w:tabs>
          <w:tab w:val="left" w:pos="708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1.3.</w:t>
      </w:r>
      <w:r w:rsidRPr="00670B4B">
        <w:rPr>
          <w:b/>
          <w:sz w:val="28"/>
          <w:szCs w:val="28"/>
        </w:rPr>
        <w:t>Цели и задачи курса</w:t>
      </w:r>
    </w:p>
    <w:p w14:paraId="280B98FC" w14:textId="77777777" w:rsidR="00F21223" w:rsidRPr="00670B4B" w:rsidRDefault="00F21223" w:rsidP="00F21223">
      <w:pPr>
        <w:ind w:firstLine="567"/>
        <w:jc w:val="both"/>
        <w:rPr>
          <w:sz w:val="28"/>
          <w:szCs w:val="28"/>
        </w:rPr>
      </w:pPr>
      <w:r w:rsidRPr="00670B4B">
        <w:rPr>
          <w:sz w:val="28"/>
          <w:szCs w:val="28"/>
        </w:rPr>
        <w:t>Изучение математики в основной школе направлено на достижение следующих целей:</w:t>
      </w:r>
    </w:p>
    <w:p w14:paraId="5FF8CA2F" w14:textId="77777777" w:rsidR="00F21223" w:rsidRPr="00670B4B" w:rsidRDefault="00F21223" w:rsidP="00F21223">
      <w:pPr>
        <w:numPr>
          <w:ilvl w:val="0"/>
          <w:numId w:val="44"/>
        </w:numPr>
        <w:ind w:left="0" w:firstLine="567"/>
        <w:jc w:val="both"/>
        <w:rPr>
          <w:b/>
          <w:i/>
          <w:sz w:val="28"/>
          <w:szCs w:val="28"/>
        </w:rPr>
      </w:pPr>
      <w:r w:rsidRPr="00670B4B">
        <w:rPr>
          <w:b/>
          <w:i/>
          <w:sz w:val="28"/>
          <w:szCs w:val="28"/>
        </w:rPr>
        <w:t>в направлении личностного развития</w:t>
      </w:r>
    </w:p>
    <w:p w14:paraId="66714BF8" w14:textId="77777777" w:rsidR="00F21223" w:rsidRDefault="00F21223" w:rsidP="00F21223">
      <w:pPr>
        <w:jc w:val="both"/>
        <w:rPr>
          <w:bCs/>
          <w:color w:val="333333"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70B4B">
        <w:rPr>
          <w:sz w:val="28"/>
          <w:szCs w:val="28"/>
        </w:rPr>
        <w:t>развитие интереса к математическому творчеству и математических способностей.</w:t>
      </w:r>
      <w:r w:rsidRPr="00670B4B">
        <w:rPr>
          <w:bCs/>
          <w:color w:val="333333"/>
          <w:sz w:val="28"/>
          <w:szCs w:val="28"/>
        </w:rPr>
        <w:t xml:space="preserve"> интеллектуальное развитие, формирование качеств личности, необходимых человеку для полноценной жизни в современном обществе: ясность и точность мысли, критичность мышления, интуиция, логическое мышление, элементы алгоритмической культуры, пространственных представлений, способность к преодолению трудностей;</w:t>
      </w:r>
    </w:p>
    <w:p w14:paraId="237C57FD" w14:textId="77777777" w:rsidR="00F21223" w:rsidRPr="00670B4B" w:rsidRDefault="00F21223" w:rsidP="00F21223">
      <w:pPr>
        <w:jc w:val="both"/>
        <w:rPr>
          <w:sz w:val="28"/>
          <w:szCs w:val="28"/>
        </w:rPr>
      </w:pPr>
      <w:r w:rsidRPr="00670B4B">
        <w:rPr>
          <w:bCs/>
          <w:color w:val="333333"/>
          <w:sz w:val="28"/>
          <w:szCs w:val="28"/>
        </w:rPr>
        <w:t>-</w:t>
      </w:r>
      <w:r w:rsidRPr="00670B4B">
        <w:rPr>
          <w:sz w:val="28"/>
          <w:szCs w:val="28"/>
        </w:rPr>
        <w:t xml:space="preserve"> </w:t>
      </w:r>
      <w:r>
        <w:rPr>
          <w:sz w:val="28"/>
          <w:szCs w:val="28"/>
        </w:rPr>
        <w:t>формирование</w:t>
      </w:r>
      <w:r w:rsidRPr="00670B4B">
        <w:rPr>
          <w:sz w:val="28"/>
          <w:szCs w:val="28"/>
        </w:rPr>
        <w:t xml:space="preserve"> коммуникативной компетентности в общении и сотрудничестве со сверстниками, старшими и младшими</w:t>
      </w:r>
      <w:r>
        <w:rPr>
          <w:sz w:val="28"/>
          <w:szCs w:val="28"/>
        </w:rPr>
        <w:t>;</w:t>
      </w:r>
    </w:p>
    <w:p w14:paraId="74485827" w14:textId="77777777" w:rsidR="00F21223" w:rsidRDefault="00F21223" w:rsidP="00F212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70B4B">
        <w:rPr>
          <w:sz w:val="28"/>
          <w:szCs w:val="28"/>
        </w:rPr>
        <w:t>формирование у учащихся интеллектуальной честности и объективности, способности к преодолению мыслительных стереотипов, вытекающих из обыденного опыта;</w:t>
      </w:r>
    </w:p>
    <w:p w14:paraId="166AC8CE" w14:textId="77777777" w:rsidR="00F21223" w:rsidRPr="00670B4B" w:rsidRDefault="00F21223" w:rsidP="00F212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70B4B">
        <w:rPr>
          <w:sz w:val="28"/>
          <w:szCs w:val="28"/>
        </w:rPr>
        <w:t xml:space="preserve">воспитание качеств личности, обеспечивающих социальную мобильность, способность принимать самостоятельные решения; </w:t>
      </w:r>
    </w:p>
    <w:p w14:paraId="19A64B66" w14:textId="77777777" w:rsidR="00F21223" w:rsidRDefault="00F21223" w:rsidP="00F212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70B4B">
        <w:rPr>
          <w:sz w:val="28"/>
          <w:szCs w:val="28"/>
        </w:rPr>
        <w:t>формирование качеств мышления, необходимых для адаптации в современном информационном обществе;</w:t>
      </w:r>
    </w:p>
    <w:p w14:paraId="1BA74340" w14:textId="77777777" w:rsidR="00F21223" w:rsidRPr="002F4682" w:rsidRDefault="00F21223" w:rsidP="00F21223">
      <w:pPr>
        <w:jc w:val="both"/>
        <w:rPr>
          <w:color w:val="333333"/>
          <w:sz w:val="28"/>
          <w:szCs w:val="28"/>
        </w:rPr>
      </w:pPr>
      <w:r>
        <w:rPr>
          <w:sz w:val="28"/>
          <w:szCs w:val="28"/>
        </w:rPr>
        <w:t xml:space="preserve">-  </w:t>
      </w:r>
      <w:r w:rsidRPr="00670B4B">
        <w:rPr>
          <w:color w:val="333333"/>
          <w:sz w:val="28"/>
          <w:szCs w:val="28"/>
        </w:rPr>
        <w:t>воспитание культуры личности, отношения к математике как к части общечеловеческой культуры, понимание значимости математики для научно-технического прогресса;</w:t>
      </w:r>
    </w:p>
    <w:p w14:paraId="7ACBB4C1" w14:textId="77777777" w:rsidR="00F21223" w:rsidRPr="00670B4B" w:rsidRDefault="00F21223" w:rsidP="00F21223">
      <w:pPr>
        <w:numPr>
          <w:ilvl w:val="0"/>
          <w:numId w:val="44"/>
        </w:numPr>
        <w:ind w:left="0" w:firstLine="567"/>
        <w:jc w:val="both"/>
        <w:rPr>
          <w:b/>
          <w:i/>
          <w:sz w:val="28"/>
          <w:szCs w:val="28"/>
        </w:rPr>
      </w:pPr>
      <w:r w:rsidRPr="00670B4B">
        <w:rPr>
          <w:b/>
          <w:i/>
          <w:sz w:val="28"/>
          <w:szCs w:val="28"/>
        </w:rPr>
        <w:t>В метапредметном направлении</w:t>
      </w:r>
    </w:p>
    <w:p w14:paraId="73E24D64" w14:textId="77777777" w:rsidR="00F21223" w:rsidRPr="00670B4B" w:rsidRDefault="00F21223" w:rsidP="00F21223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 xml:space="preserve">-  </w:t>
      </w:r>
      <w:r w:rsidRPr="00670B4B">
        <w:rPr>
          <w:sz w:val="28"/>
          <w:szCs w:val="28"/>
        </w:rPr>
        <w:t>формирование представлений о математике как части общечеловеческой культуры, о значимости математики в развитии цивилизации и современного общества;</w:t>
      </w:r>
    </w:p>
    <w:p w14:paraId="4BBFEA24" w14:textId="77777777" w:rsidR="00F21223" w:rsidRPr="00670B4B" w:rsidRDefault="00F21223" w:rsidP="00F21223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-  </w:t>
      </w:r>
      <w:r w:rsidRPr="00670B4B">
        <w:rPr>
          <w:sz w:val="28"/>
          <w:szCs w:val="28"/>
        </w:rPr>
        <w:t>развитие представлений о математике как форме описания и методе познания действительности, создание условий для приобретения первоначального опыта математического моделирования;</w:t>
      </w:r>
    </w:p>
    <w:p w14:paraId="1C8647D0" w14:textId="77777777" w:rsidR="00F21223" w:rsidRDefault="00F21223" w:rsidP="00F212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70B4B">
        <w:rPr>
          <w:sz w:val="28"/>
          <w:szCs w:val="28"/>
        </w:rPr>
        <w:t>формирование общих способов интеллектуальной деятельности, характерных для математики и являющихся основой познавательной культуры, значимой для различных сфер человеческой деятельности.</w:t>
      </w:r>
    </w:p>
    <w:p w14:paraId="667DBD25" w14:textId="77777777" w:rsidR="00F21223" w:rsidRDefault="00F21223" w:rsidP="00F21223">
      <w:pPr>
        <w:jc w:val="both"/>
        <w:rPr>
          <w:bCs/>
          <w:color w:val="333333"/>
          <w:sz w:val="28"/>
          <w:szCs w:val="28"/>
        </w:rPr>
      </w:pPr>
      <w:r>
        <w:rPr>
          <w:bCs/>
          <w:color w:val="333333"/>
          <w:sz w:val="28"/>
          <w:szCs w:val="28"/>
        </w:rPr>
        <w:t xml:space="preserve">- </w:t>
      </w:r>
      <w:r w:rsidRPr="00670B4B">
        <w:rPr>
          <w:bCs/>
          <w:color w:val="333333"/>
          <w:sz w:val="28"/>
          <w:szCs w:val="28"/>
        </w:rPr>
        <w:t>овладение системой математических знаний и умений, необходимых для применения в практической деятельности, изучения смежных дисциплин, продолжения образования;</w:t>
      </w:r>
    </w:p>
    <w:p w14:paraId="00CE1255" w14:textId="77777777" w:rsidR="00F21223" w:rsidRPr="00670B4B" w:rsidRDefault="00F21223" w:rsidP="00F21223">
      <w:pPr>
        <w:jc w:val="both"/>
        <w:rPr>
          <w:bCs/>
          <w:color w:val="333333"/>
          <w:sz w:val="28"/>
          <w:szCs w:val="28"/>
        </w:rPr>
      </w:pPr>
      <w:r>
        <w:rPr>
          <w:bCs/>
          <w:color w:val="333333"/>
          <w:sz w:val="28"/>
          <w:szCs w:val="28"/>
        </w:rPr>
        <w:t xml:space="preserve">-  </w:t>
      </w:r>
      <w:r w:rsidRPr="00670B4B">
        <w:rPr>
          <w:bCs/>
          <w:color w:val="333333"/>
          <w:sz w:val="28"/>
          <w:szCs w:val="28"/>
        </w:rPr>
        <w:t>формирование представлений об идеях и методах математики как универсального языка науки и техники, средства моделирования явлений и процессов;</w:t>
      </w:r>
    </w:p>
    <w:p w14:paraId="7CA1EAD7" w14:textId="77777777" w:rsidR="00F21223" w:rsidRPr="00670B4B" w:rsidRDefault="00F21223" w:rsidP="00F21223">
      <w:pPr>
        <w:jc w:val="both"/>
        <w:rPr>
          <w:bCs/>
          <w:color w:val="333333"/>
          <w:sz w:val="28"/>
          <w:szCs w:val="28"/>
        </w:rPr>
      </w:pPr>
      <w:r>
        <w:rPr>
          <w:bCs/>
          <w:color w:val="333333"/>
          <w:sz w:val="28"/>
          <w:szCs w:val="28"/>
        </w:rPr>
        <w:t>- формирование учебной и общепользовательской компетентности в области использования информационно-коммуникационных технологий</w:t>
      </w:r>
    </w:p>
    <w:p w14:paraId="6ABB4180" w14:textId="77777777" w:rsidR="00F21223" w:rsidRPr="00670B4B" w:rsidRDefault="00F21223" w:rsidP="00F21223">
      <w:pPr>
        <w:jc w:val="both"/>
        <w:rPr>
          <w:sz w:val="28"/>
          <w:szCs w:val="28"/>
        </w:rPr>
      </w:pPr>
    </w:p>
    <w:p w14:paraId="2CCCB992" w14:textId="77777777" w:rsidR="00F21223" w:rsidRPr="00670B4B" w:rsidRDefault="00F21223" w:rsidP="00F21223">
      <w:pPr>
        <w:ind w:firstLine="567"/>
        <w:jc w:val="both"/>
        <w:rPr>
          <w:b/>
          <w:sz w:val="28"/>
          <w:szCs w:val="28"/>
          <w:u w:val="single"/>
        </w:rPr>
      </w:pPr>
      <w:r w:rsidRPr="00670B4B">
        <w:rPr>
          <w:sz w:val="28"/>
          <w:szCs w:val="28"/>
        </w:rPr>
        <w:t xml:space="preserve">          </w:t>
      </w:r>
      <w:r w:rsidRPr="00670B4B">
        <w:rPr>
          <w:b/>
          <w:sz w:val="28"/>
          <w:szCs w:val="28"/>
          <w:u w:val="single"/>
        </w:rPr>
        <w:t>Задачи предмета:</w:t>
      </w:r>
    </w:p>
    <w:p w14:paraId="44F7E95C" w14:textId="77777777" w:rsidR="00F21223" w:rsidRPr="00670B4B" w:rsidRDefault="00F21223" w:rsidP="00F21223">
      <w:pPr>
        <w:numPr>
          <w:ilvl w:val="0"/>
          <w:numId w:val="45"/>
        </w:numPr>
        <w:tabs>
          <w:tab w:val="clear" w:pos="720"/>
          <w:tab w:val="num" w:pos="0"/>
        </w:tabs>
        <w:ind w:left="0" w:firstLine="426"/>
        <w:jc w:val="both"/>
        <w:rPr>
          <w:sz w:val="28"/>
          <w:szCs w:val="28"/>
        </w:rPr>
      </w:pPr>
      <w:r w:rsidRPr="00670B4B">
        <w:rPr>
          <w:sz w:val="28"/>
          <w:szCs w:val="28"/>
        </w:rPr>
        <w:t>Развитие алгоритмического мышления, необходимого для освоения курса информатики; овладение навыками дедуктивных рассуждений, развитие воображения, способностей к математическому творчеству.</w:t>
      </w:r>
    </w:p>
    <w:p w14:paraId="75C047A9" w14:textId="77777777" w:rsidR="00F21223" w:rsidRPr="00670B4B" w:rsidRDefault="00F21223" w:rsidP="00F21223">
      <w:pPr>
        <w:numPr>
          <w:ilvl w:val="0"/>
          <w:numId w:val="45"/>
        </w:numPr>
        <w:tabs>
          <w:tab w:val="clear" w:pos="720"/>
          <w:tab w:val="num" w:pos="0"/>
        </w:tabs>
        <w:ind w:left="0" w:firstLine="426"/>
        <w:jc w:val="both"/>
        <w:rPr>
          <w:sz w:val="28"/>
          <w:szCs w:val="28"/>
        </w:rPr>
      </w:pPr>
      <w:r w:rsidRPr="00670B4B">
        <w:rPr>
          <w:sz w:val="28"/>
          <w:szCs w:val="28"/>
        </w:rPr>
        <w:t>Получение школьниками конкретных знаний о функциях как важнейшей математической модели для описания и исследования разнообразных процессов, для формирования у учащихся представлений о роли математики в развитии цивилизации и культуры.</w:t>
      </w:r>
    </w:p>
    <w:p w14:paraId="6C8A050B" w14:textId="77777777" w:rsidR="00F21223" w:rsidRPr="00670B4B" w:rsidRDefault="00F21223" w:rsidP="00F21223">
      <w:pPr>
        <w:numPr>
          <w:ilvl w:val="0"/>
          <w:numId w:val="45"/>
        </w:numPr>
        <w:tabs>
          <w:tab w:val="clear" w:pos="720"/>
          <w:tab w:val="num" w:pos="0"/>
        </w:tabs>
        <w:ind w:left="0" w:firstLine="426"/>
        <w:jc w:val="both"/>
        <w:rPr>
          <w:sz w:val="28"/>
          <w:szCs w:val="28"/>
        </w:rPr>
      </w:pPr>
      <w:r w:rsidRPr="00670B4B">
        <w:rPr>
          <w:sz w:val="28"/>
          <w:szCs w:val="28"/>
        </w:rPr>
        <w:t>Формирование языка описания объектов окружающего мира для развития пространственного воображения и интуиции, математической культуры, для эстетического воспитания учащихся.</w:t>
      </w:r>
    </w:p>
    <w:p w14:paraId="05F07182" w14:textId="77777777" w:rsidR="00F21223" w:rsidRPr="00670B4B" w:rsidRDefault="00F21223" w:rsidP="00F21223">
      <w:pPr>
        <w:numPr>
          <w:ilvl w:val="0"/>
          <w:numId w:val="45"/>
        </w:numPr>
        <w:tabs>
          <w:tab w:val="clear" w:pos="720"/>
          <w:tab w:val="num" w:pos="0"/>
        </w:tabs>
        <w:ind w:left="0" w:firstLine="426"/>
        <w:jc w:val="both"/>
        <w:rPr>
          <w:sz w:val="28"/>
          <w:szCs w:val="28"/>
        </w:rPr>
      </w:pPr>
      <w:r w:rsidRPr="00670B4B">
        <w:rPr>
          <w:sz w:val="28"/>
          <w:szCs w:val="28"/>
        </w:rPr>
        <w:t>Формирование у учащихся умения воспринимать и анализировать информацию, представленную в различных формах, понимать вероятностный характер многих реальных зависимостей, производить простейшие вероятностные расчёты.</w:t>
      </w:r>
    </w:p>
    <w:p w14:paraId="743F3B1A" w14:textId="77777777" w:rsidR="00F21223" w:rsidRPr="00670B4B" w:rsidRDefault="00F21223" w:rsidP="00F21223">
      <w:pPr>
        <w:tabs>
          <w:tab w:val="num" w:pos="0"/>
        </w:tabs>
        <w:ind w:firstLine="426"/>
        <w:jc w:val="both"/>
        <w:rPr>
          <w:sz w:val="28"/>
          <w:szCs w:val="28"/>
        </w:rPr>
      </w:pPr>
      <w:r w:rsidRPr="00670B4B">
        <w:rPr>
          <w:spacing w:val="-5"/>
          <w:sz w:val="28"/>
          <w:szCs w:val="28"/>
        </w:rPr>
        <w:t>Изучение математики в 8 классе направлено на формирование следующих  компетенций:</w:t>
      </w:r>
    </w:p>
    <w:p w14:paraId="38CB3B19" w14:textId="77777777" w:rsidR="00F21223" w:rsidRPr="00670B4B" w:rsidRDefault="00F21223" w:rsidP="00F21223">
      <w:pPr>
        <w:numPr>
          <w:ilvl w:val="0"/>
          <w:numId w:val="46"/>
        </w:numPr>
        <w:ind w:left="0" w:firstLine="567"/>
        <w:jc w:val="both"/>
        <w:rPr>
          <w:spacing w:val="-7"/>
          <w:sz w:val="28"/>
          <w:szCs w:val="28"/>
        </w:rPr>
      </w:pPr>
      <w:r w:rsidRPr="00670B4B">
        <w:rPr>
          <w:spacing w:val="-7"/>
          <w:sz w:val="28"/>
          <w:szCs w:val="28"/>
        </w:rPr>
        <w:t>учебно-познавательной;</w:t>
      </w:r>
    </w:p>
    <w:p w14:paraId="67A70239" w14:textId="77777777" w:rsidR="00F21223" w:rsidRPr="00670B4B" w:rsidRDefault="00F21223" w:rsidP="00F21223">
      <w:pPr>
        <w:numPr>
          <w:ilvl w:val="0"/>
          <w:numId w:val="46"/>
        </w:numPr>
        <w:ind w:left="0" w:firstLine="567"/>
        <w:jc w:val="both"/>
        <w:rPr>
          <w:spacing w:val="-7"/>
          <w:sz w:val="28"/>
          <w:szCs w:val="28"/>
        </w:rPr>
      </w:pPr>
      <w:r w:rsidRPr="00670B4B">
        <w:rPr>
          <w:spacing w:val="-7"/>
          <w:sz w:val="28"/>
          <w:szCs w:val="28"/>
        </w:rPr>
        <w:t>ценностно-ориентационной;</w:t>
      </w:r>
    </w:p>
    <w:p w14:paraId="0D0D443D" w14:textId="77777777" w:rsidR="00F21223" w:rsidRPr="00670B4B" w:rsidRDefault="00F21223" w:rsidP="00F21223">
      <w:pPr>
        <w:numPr>
          <w:ilvl w:val="0"/>
          <w:numId w:val="46"/>
        </w:numPr>
        <w:ind w:left="0" w:firstLine="567"/>
        <w:jc w:val="both"/>
        <w:rPr>
          <w:spacing w:val="-7"/>
          <w:sz w:val="28"/>
          <w:szCs w:val="28"/>
        </w:rPr>
      </w:pPr>
      <w:r w:rsidRPr="00670B4B">
        <w:rPr>
          <w:spacing w:val="-7"/>
          <w:sz w:val="28"/>
          <w:szCs w:val="28"/>
        </w:rPr>
        <w:t>рефлексивной;</w:t>
      </w:r>
    </w:p>
    <w:p w14:paraId="50FF917B" w14:textId="77777777" w:rsidR="00F21223" w:rsidRPr="00670B4B" w:rsidRDefault="00F21223" w:rsidP="00F21223">
      <w:pPr>
        <w:numPr>
          <w:ilvl w:val="0"/>
          <w:numId w:val="46"/>
        </w:numPr>
        <w:ind w:left="0" w:firstLine="567"/>
        <w:jc w:val="both"/>
        <w:rPr>
          <w:spacing w:val="-7"/>
          <w:sz w:val="28"/>
          <w:szCs w:val="28"/>
        </w:rPr>
      </w:pPr>
      <w:r w:rsidRPr="00670B4B">
        <w:rPr>
          <w:spacing w:val="-7"/>
          <w:sz w:val="28"/>
          <w:szCs w:val="28"/>
        </w:rPr>
        <w:t>коммуникативной;</w:t>
      </w:r>
    </w:p>
    <w:p w14:paraId="777CF3CC" w14:textId="77777777" w:rsidR="00F21223" w:rsidRPr="00670B4B" w:rsidRDefault="00F21223" w:rsidP="00F21223">
      <w:pPr>
        <w:numPr>
          <w:ilvl w:val="0"/>
          <w:numId w:val="46"/>
        </w:numPr>
        <w:ind w:left="0" w:firstLine="567"/>
        <w:jc w:val="both"/>
        <w:rPr>
          <w:spacing w:val="-7"/>
          <w:sz w:val="28"/>
          <w:szCs w:val="28"/>
        </w:rPr>
      </w:pPr>
      <w:r w:rsidRPr="00670B4B">
        <w:rPr>
          <w:spacing w:val="-7"/>
          <w:sz w:val="28"/>
          <w:szCs w:val="28"/>
        </w:rPr>
        <w:t>информационной;</w:t>
      </w:r>
    </w:p>
    <w:p w14:paraId="0FA1CA54" w14:textId="77777777" w:rsidR="00F21223" w:rsidRPr="00670B4B" w:rsidRDefault="00F21223" w:rsidP="00F21223">
      <w:pPr>
        <w:numPr>
          <w:ilvl w:val="0"/>
          <w:numId w:val="46"/>
        </w:numPr>
        <w:ind w:left="0" w:firstLine="567"/>
        <w:jc w:val="both"/>
        <w:rPr>
          <w:spacing w:val="-7"/>
          <w:sz w:val="28"/>
          <w:szCs w:val="28"/>
        </w:rPr>
      </w:pPr>
      <w:r w:rsidRPr="00670B4B">
        <w:rPr>
          <w:spacing w:val="-7"/>
          <w:sz w:val="28"/>
          <w:szCs w:val="28"/>
        </w:rPr>
        <w:t>социально-трудовой.</w:t>
      </w:r>
    </w:p>
    <w:p w14:paraId="4CDBBDAD" w14:textId="77777777" w:rsidR="00F21223" w:rsidRPr="00670B4B" w:rsidRDefault="00F21223" w:rsidP="00F21223">
      <w:pPr>
        <w:ind w:firstLine="567"/>
        <w:jc w:val="both"/>
        <w:rPr>
          <w:spacing w:val="1"/>
          <w:sz w:val="28"/>
          <w:szCs w:val="28"/>
        </w:rPr>
      </w:pPr>
      <w:r w:rsidRPr="00670B4B">
        <w:rPr>
          <w:sz w:val="28"/>
          <w:szCs w:val="28"/>
        </w:rPr>
        <w:t xml:space="preserve">Математическое образование в школе строится с учетом принципов непрерывности (изучение математики на протяжении всех лет обучения в школе), преемственности (учет положительного опыта, накопленного в отечественном и за рубежном математическом образовании), вариативности (возможность реализации одного и того же содержания на </w:t>
      </w:r>
      <w:r w:rsidRPr="00670B4B">
        <w:rPr>
          <w:sz w:val="28"/>
          <w:szCs w:val="28"/>
        </w:rPr>
        <w:lastRenderedPageBreak/>
        <w:t>базе  различных научно-методических подходов),  дифференциации (возможность для учащихся получать математическую подготовку разного уровня в соответствии с их индивидуальными особенностями).</w:t>
      </w:r>
    </w:p>
    <w:p w14:paraId="2508626D" w14:textId="77777777" w:rsidR="00F21223" w:rsidRDefault="00F21223" w:rsidP="00F21223">
      <w:pPr>
        <w:ind w:firstLine="567"/>
        <w:jc w:val="both"/>
        <w:rPr>
          <w:sz w:val="28"/>
          <w:szCs w:val="28"/>
        </w:rPr>
      </w:pPr>
      <w:r w:rsidRPr="00670B4B">
        <w:rPr>
          <w:spacing w:val="-5"/>
          <w:sz w:val="28"/>
          <w:szCs w:val="28"/>
        </w:rPr>
        <w:t>Планируется использование таких педагогических тех</w:t>
      </w:r>
      <w:r w:rsidRPr="00670B4B">
        <w:rPr>
          <w:spacing w:val="-5"/>
          <w:sz w:val="28"/>
          <w:szCs w:val="28"/>
        </w:rPr>
        <w:softHyphen/>
      </w:r>
      <w:r w:rsidRPr="00670B4B">
        <w:rPr>
          <w:sz w:val="28"/>
          <w:szCs w:val="28"/>
        </w:rPr>
        <w:t xml:space="preserve">нологий в преподавании предмета, как дифференцированное обучение, проблемное обучение, </w:t>
      </w:r>
      <w:r>
        <w:rPr>
          <w:sz w:val="28"/>
          <w:szCs w:val="28"/>
        </w:rPr>
        <w:t xml:space="preserve"> </w:t>
      </w:r>
      <w:r w:rsidRPr="00670B4B">
        <w:rPr>
          <w:sz w:val="28"/>
          <w:szCs w:val="28"/>
        </w:rPr>
        <w:t>технология развивающего обучения, тестирование, технология критического мышления, ИКТ. Использование этих технологий позволит более точно реализовать потребности учащихся в математическом образовании и поможет подготовить учащихся к государственной итоговой аттестации.</w:t>
      </w:r>
    </w:p>
    <w:p w14:paraId="4DB4BB80" w14:textId="77777777" w:rsidR="00F21223" w:rsidRPr="00D333B8" w:rsidRDefault="00F21223" w:rsidP="00F21223">
      <w:pPr>
        <w:tabs>
          <w:tab w:val="left" w:pos="1620"/>
          <w:tab w:val="left" w:pos="2880"/>
        </w:tabs>
        <w:ind w:firstLine="426"/>
        <w:jc w:val="both"/>
        <w:rPr>
          <w:sz w:val="28"/>
          <w:szCs w:val="28"/>
        </w:rPr>
      </w:pPr>
      <w:r w:rsidRPr="00D333B8">
        <w:rPr>
          <w:sz w:val="28"/>
          <w:szCs w:val="28"/>
        </w:rPr>
        <w:t xml:space="preserve">Контроль результатов  обучения   осуществляется  через использование следующих видов оценки и  контроля ЗУН: входящий, текущий, тематический, итоговый. При этом используются  различные формы оценки и  контроля ЗУН: контрольная работа, домашняя контрольная работа, самостоятельная работа, домашняя  практическая работа, домашняя самостоятельная работа, тест, контрольный тест,  устный опрос. </w:t>
      </w:r>
    </w:p>
    <w:p w14:paraId="26A8074D" w14:textId="77777777" w:rsidR="008A0566" w:rsidRPr="008A0566" w:rsidRDefault="008A0566" w:rsidP="008A0566">
      <w:pPr>
        <w:pStyle w:val="afff0"/>
        <w:shd w:val="clear" w:color="auto" w:fill="FFFFFF"/>
        <w:spacing w:after="0" w:afterAutospacing="0"/>
        <w:rPr>
          <w:sz w:val="28"/>
          <w:szCs w:val="28"/>
        </w:rPr>
      </w:pPr>
      <w:r w:rsidRPr="008A0566">
        <w:rPr>
          <w:sz w:val="28"/>
          <w:szCs w:val="28"/>
        </w:rPr>
        <w:t xml:space="preserve">Примечание: На основании положения МБОУ «Азалаковская ООШ» </w:t>
      </w:r>
      <w:r w:rsidRPr="008A0566">
        <w:rPr>
          <w:bCs/>
          <w:sz w:val="28"/>
          <w:szCs w:val="28"/>
        </w:rPr>
        <w:t>о структуре, порядке разработки и утверждения рабочих программ учебных курсов и предметов МБОУ «Азалаковская ООШ», рассмотренного на педагогическомсовете от 26.08.2021 г., протокол №1 утвержденного приказомдиректора №63 от 26.08.2021 г, в случае совпадения уроковс парздничными и каникулярными днями,программу выполнить согласно П 5,2.данного положения.</w:t>
      </w:r>
    </w:p>
    <w:p w14:paraId="631C5880" w14:textId="77777777" w:rsidR="004F4336" w:rsidRPr="008A0566" w:rsidRDefault="004F4336" w:rsidP="00F21223">
      <w:pPr>
        <w:ind w:firstLine="500"/>
        <w:jc w:val="both"/>
        <w:rPr>
          <w:b/>
          <w:sz w:val="28"/>
          <w:szCs w:val="28"/>
        </w:rPr>
      </w:pPr>
    </w:p>
    <w:p w14:paraId="517C152B" w14:textId="77777777" w:rsidR="004F4336" w:rsidRPr="008A0566" w:rsidRDefault="004F4336" w:rsidP="00F21223">
      <w:pPr>
        <w:ind w:firstLine="500"/>
        <w:jc w:val="both"/>
        <w:rPr>
          <w:b/>
          <w:sz w:val="28"/>
          <w:szCs w:val="28"/>
          <w:lang w:val="tt-RU"/>
        </w:rPr>
      </w:pPr>
    </w:p>
    <w:p w14:paraId="2044F754" w14:textId="77777777" w:rsidR="004F4336" w:rsidRDefault="004F4336" w:rsidP="00F21223">
      <w:pPr>
        <w:ind w:firstLine="500"/>
        <w:jc w:val="both"/>
        <w:rPr>
          <w:b/>
          <w:sz w:val="28"/>
          <w:szCs w:val="28"/>
          <w:lang w:val="tt-RU"/>
        </w:rPr>
      </w:pPr>
    </w:p>
    <w:p w14:paraId="10D109CA" w14:textId="77777777" w:rsidR="004F4336" w:rsidRDefault="004F4336" w:rsidP="00F21223">
      <w:pPr>
        <w:ind w:firstLine="500"/>
        <w:jc w:val="both"/>
        <w:rPr>
          <w:b/>
          <w:sz w:val="28"/>
          <w:szCs w:val="28"/>
          <w:lang w:val="tt-RU"/>
        </w:rPr>
      </w:pPr>
    </w:p>
    <w:p w14:paraId="3E714DAB" w14:textId="77777777" w:rsidR="004F4336" w:rsidRDefault="004F4336" w:rsidP="00F21223">
      <w:pPr>
        <w:ind w:firstLine="500"/>
        <w:jc w:val="both"/>
        <w:rPr>
          <w:b/>
          <w:sz w:val="28"/>
          <w:szCs w:val="28"/>
          <w:lang w:val="tt-RU"/>
        </w:rPr>
      </w:pPr>
    </w:p>
    <w:p w14:paraId="1BBD774F" w14:textId="77777777" w:rsidR="004F4336" w:rsidRDefault="004F4336" w:rsidP="00F21223">
      <w:pPr>
        <w:ind w:firstLine="500"/>
        <w:jc w:val="both"/>
        <w:rPr>
          <w:b/>
          <w:sz w:val="28"/>
          <w:szCs w:val="28"/>
          <w:lang w:val="tt-RU"/>
        </w:rPr>
      </w:pPr>
    </w:p>
    <w:p w14:paraId="4E96D18A" w14:textId="77777777" w:rsidR="004F4336" w:rsidRDefault="004F4336" w:rsidP="00F21223">
      <w:pPr>
        <w:ind w:firstLine="500"/>
        <w:jc w:val="both"/>
        <w:rPr>
          <w:b/>
          <w:sz w:val="28"/>
          <w:szCs w:val="28"/>
          <w:lang w:val="tt-RU"/>
        </w:rPr>
      </w:pPr>
    </w:p>
    <w:p w14:paraId="0AF16BAF" w14:textId="77777777" w:rsidR="004F4336" w:rsidRDefault="004F4336" w:rsidP="00F21223">
      <w:pPr>
        <w:ind w:firstLine="500"/>
        <w:jc w:val="both"/>
        <w:rPr>
          <w:b/>
          <w:sz w:val="28"/>
          <w:szCs w:val="28"/>
          <w:lang w:val="tt-RU"/>
        </w:rPr>
      </w:pPr>
    </w:p>
    <w:p w14:paraId="6ABCD62A" w14:textId="77777777" w:rsidR="004F4336" w:rsidRDefault="004F4336" w:rsidP="00F21223">
      <w:pPr>
        <w:ind w:firstLine="500"/>
        <w:jc w:val="both"/>
        <w:rPr>
          <w:b/>
          <w:sz w:val="28"/>
          <w:szCs w:val="28"/>
          <w:lang w:val="tt-RU"/>
        </w:rPr>
      </w:pPr>
    </w:p>
    <w:p w14:paraId="733CAB3A" w14:textId="2D5E2EC8" w:rsidR="004F4336" w:rsidRDefault="004F4336" w:rsidP="008A0566">
      <w:pPr>
        <w:jc w:val="both"/>
        <w:rPr>
          <w:b/>
          <w:sz w:val="28"/>
          <w:szCs w:val="28"/>
          <w:lang w:val="tt-RU"/>
        </w:rPr>
      </w:pPr>
    </w:p>
    <w:p w14:paraId="113573F8" w14:textId="77777777" w:rsidR="008A0566" w:rsidRDefault="008A0566" w:rsidP="008A0566">
      <w:pPr>
        <w:jc w:val="both"/>
        <w:rPr>
          <w:b/>
          <w:sz w:val="28"/>
          <w:szCs w:val="28"/>
          <w:lang w:val="tt-RU"/>
        </w:rPr>
      </w:pPr>
    </w:p>
    <w:p w14:paraId="7981B31F" w14:textId="77777777" w:rsidR="004F4336" w:rsidRDefault="004F4336" w:rsidP="00F21223">
      <w:pPr>
        <w:ind w:firstLine="500"/>
        <w:jc w:val="both"/>
        <w:rPr>
          <w:b/>
          <w:sz w:val="28"/>
          <w:szCs w:val="28"/>
          <w:lang w:val="tt-RU"/>
        </w:rPr>
      </w:pPr>
    </w:p>
    <w:p w14:paraId="7FC1B18E" w14:textId="77777777" w:rsidR="00F21223" w:rsidRPr="00961A4B" w:rsidRDefault="00F21223" w:rsidP="00F21223">
      <w:pPr>
        <w:ind w:firstLine="50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1.4. </w:t>
      </w:r>
      <w:r w:rsidRPr="00961A4B">
        <w:rPr>
          <w:b/>
          <w:sz w:val="28"/>
          <w:szCs w:val="28"/>
        </w:rPr>
        <w:t>Результаты обучения</w:t>
      </w:r>
    </w:p>
    <w:p w14:paraId="44C59A2F" w14:textId="77777777" w:rsidR="00F21223" w:rsidRPr="00670B4B" w:rsidRDefault="00F21223" w:rsidP="00F21223">
      <w:pPr>
        <w:ind w:firstLine="500"/>
        <w:jc w:val="both"/>
        <w:rPr>
          <w:sz w:val="28"/>
          <w:szCs w:val="28"/>
        </w:rPr>
      </w:pPr>
      <w:r w:rsidRPr="00670B4B">
        <w:rPr>
          <w:sz w:val="28"/>
          <w:szCs w:val="28"/>
        </w:rPr>
        <w:tab/>
        <w:t>Программа обеспечивает достижение следующих результатов освоения образовательной программы основного общего образования:</w:t>
      </w:r>
    </w:p>
    <w:tbl>
      <w:tblPr>
        <w:tblW w:w="1418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5103"/>
        <w:gridCol w:w="3482"/>
        <w:gridCol w:w="3331"/>
      </w:tblGrid>
      <w:tr w:rsidR="00802EB4" w:rsidRPr="00802EB4" w14:paraId="1DC9A9E9" w14:textId="77777777" w:rsidTr="004F4336">
        <w:trPr>
          <w:trHeight w:val="46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B8D1D1" w14:textId="77777777" w:rsidR="00802EB4" w:rsidRPr="00802EB4" w:rsidRDefault="00802EB4" w:rsidP="00802EB4">
            <w:pPr>
              <w:rPr>
                <w:rFonts w:eastAsia="Arial Unicode MS"/>
                <w:bCs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Arial Unicode MS"/>
                <w:bCs/>
                <w:iCs/>
                <w:color w:val="000000"/>
                <w:sz w:val="24"/>
                <w:szCs w:val="24"/>
                <w:lang w:eastAsia="en-US"/>
              </w:rPr>
              <w:t>Название раздела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6297A" w14:textId="77777777" w:rsidR="00802EB4" w:rsidRDefault="00802EB4" w:rsidP="00802EB4">
            <w:pPr>
              <w:rPr>
                <w:rFonts w:eastAsia="Arial Unicode MS"/>
                <w:bCs/>
                <w:iCs/>
                <w:color w:val="000000"/>
                <w:sz w:val="24"/>
                <w:szCs w:val="24"/>
                <w:lang w:eastAsia="en-US"/>
              </w:rPr>
            </w:pPr>
            <w:r w:rsidRPr="00802EB4">
              <w:rPr>
                <w:rFonts w:eastAsia="Arial Unicode MS"/>
                <w:bCs/>
                <w:iCs/>
                <w:color w:val="000000"/>
                <w:sz w:val="24"/>
                <w:szCs w:val="24"/>
                <w:lang w:eastAsia="en-US"/>
              </w:rPr>
              <w:t>Предметные результаты</w:t>
            </w:r>
          </w:p>
          <w:p w14:paraId="0081EC30" w14:textId="77777777" w:rsidR="00802EB4" w:rsidRPr="00802EB4" w:rsidRDefault="00802EB4" w:rsidP="00802EB4">
            <w:pPr>
              <w:rPr>
                <w:rFonts w:eastAsia="Arial Unicode MS"/>
                <w:bCs/>
                <w:i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4EB020" w14:textId="77777777" w:rsidR="00802EB4" w:rsidRPr="00802EB4" w:rsidRDefault="00802EB4" w:rsidP="00802EB4">
            <w:pPr>
              <w:rPr>
                <w:rFonts w:eastAsia="Arial Unicode MS"/>
                <w:bCs/>
                <w:iCs/>
                <w:color w:val="000000"/>
                <w:sz w:val="24"/>
                <w:szCs w:val="24"/>
                <w:lang w:eastAsia="en-US"/>
              </w:rPr>
            </w:pPr>
            <w:r w:rsidRPr="00802EB4">
              <w:rPr>
                <w:rFonts w:eastAsia="Arial Unicode MS"/>
                <w:bCs/>
                <w:iCs/>
                <w:color w:val="000000"/>
                <w:sz w:val="24"/>
                <w:szCs w:val="24"/>
                <w:lang w:eastAsia="en-US"/>
              </w:rPr>
              <w:t>Метапредметные результаты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C7886D" w14:textId="77777777" w:rsidR="00802EB4" w:rsidRPr="00802EB4" w:rsidRDefault="00802EB4" w:rsidP="00802EB4">
            <w:pPr>
              <w:rPr>
                <w:rFonts w:eastAsia="Arial Unicode MS"/>
                <w:bCs/>
                <w:iCs/>
                <w:color w:val="000000"/>
                <w:sz w:val="24"/>
                <w:szCs w:val="24"/>
                <w:lang w:eastAsia="en-US"/>
              </w:rPr>
            </w:pPr>
            <w:r w:rsidRPr="00802EB4">
              <w:rPr>
                <w:rFonts w:eastAsia="Arial Unicode MS"/>
                <w:bCs/>
                <w:iCs/>
                <w:color w:val="000000"/>
                <w:sz w:val="24"/>
                <w:szCs w:val="24"/>
                <w:lang w:eastAsia="en-US"/>
              </w:rPr>
              <w:t>Личностные результаты</w:t>
            </w:r>
          </w:p>
        </w:tc>
      </w:tr>
      <w:tr w:rsidR="00802EB4" w:rsidRPr="00802EB4" w14:paraId="6641BA63" w14:textId="77777777" w:rsidTr="004F4336">
        <w:trPr>
          <w:trHeight w:val="438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80571" w14:textId="77777777" w:rsidR="00802EB4" w:rsidRDefault="00802EB4" w:rsidP="00802EB4">
            <w:pPr>
              <w:tabs>
                <w:tab w:val="left" w:pos="0"/>
              </w:tabs>
              <w:spacing w:after="200" w:line="276" w:lineRule="auto"/>
              <w:jc w:val="both"/>
              <w:rPr>
                <w:b/>
                <w:bCs/>
                <w:sz w:val="28"/>
                <w:szCs w:val="28"/>
              </w:rPr>
            </w:pPr>
            <w:r w:rsidRPr="00670B4B">
              <w:rPr>
                <w:b/>
                <w:bCs/>
                <w:sz w:val="28"/>
                <w:szCs w:val="28"/>
              </w:rPr>
              <w:lastRenderedPageBreak/>
              <w:t>Рациональные дроби</w:t>
            </w:r>
          </w:p>
          <w:p w14:paraId="6945A9EC" w14:textId="77777777" w:rsidR="00802EB4" w:rsidRDefault="00802EB4" w:rsidP="00C21B81">
            <w:pPr>
              <w:shd w:val="clear" w:color="auto" w:fill="FFFFFF"/>
              <w:autoSpaceDE w:val="0"/>
              <w:autoSpaceDN w:val="0"/>
              <w:adjustRightInd w:val="0"/>
              <w:ind w:firstLine="708"/>
              <w:jc w:val="both"/>
              <w:rPr>
                <w:b/>
                <w:bCs/>
                <w:sz w:val="28"/>
                <w:szCs w:val="28"/>
              </w:rPr>
            </w:pPr>
          </w:p>
          <w:p w14:paraId="3094B5D3" w14:textId="77777777" w:rsidR="00C21B81" w:rsidRDefault="00C21B81" w:rsidP="00C21B81">
            <w:pPr>
              <w:shd w:val="clear" w:color="auto" w:fill="FFFFFF"/>
              <w:autoSpaceDE w:val="0"/>
              <w:autoSpaceDN w:val="0"/>
              <w:adjustRightInd w:val="0"/>
              <w:ind w:firstLine="708"/>
              <w:jc w:val="both"/>
              <w:rPr>
                <w:b/>
                <w:bCs/>
                <w:sz w:val="28"/>
                <w:szCs w:val="28"/>
              </w:rPr>
            </w:pPr>
          </w:p>
          <w:p w14:paraId="5410397E" w14:textId="77777777" w:rsidR="00C21B81" w:rsidRDefault="00C21B81" w:rsidP="00C21B81">
            <w:pPr>
              <w:shd w:val="clear" w:color="auto" w:fill="FFFFFF"/>
              <w:autoSpaceDE w:val="0"/>
              <w:autoSpaceDN w:val="0"/>
              <w:adjustRightInd w:val="0"/>
              <w:ind w:firstLine="708"/>
              <w:jc w:val="both"/>
              <w:rPr>
                <w:b/>
                <w:bCs/>
                <w:sz w:val="28"/>
                <w:szCs w:val="28"/>
              </w:rPr>
            </w:pPr>
          </w:p>
          <w:p w14:paraId="0D7A6873" w14:textId="77777777" w:rsidR="00C21B81" w:rsidRDefault="00C21B81" w:rsidP="00C21B81">
            <w:pPr>
              <w:shd w:val="clear" w:color="auto" w:fill="FFFFFF"/>
              <w:autoSpaceDE w:val="0"/>
              <w:autoSpaceDN w:val="0"/>
              <w:adjustRightInd w:val="0"/>
              <w:ind w:firstLine="708"/>
              <w:jc w:val="both"/>
              <w:rPr>
                <w:b/>
                <w:bCs/>
                <w:sz w:val="28"/>
                <w:szCs w:val="28"/>
              </w:rPr>
            </w:pPr>
          </w:p>
          <w:p w14:paraId="2C05B6CE" w14:textId="77777777" w:rsidR="00C21B81" w:rsidRDefault="00C21B81" w:rsidP="00C21B81">
            <w:pPr>
              <w:shd w:val="clear" w:color="auto" w:fill="FFFFFF"/>
              <w:autoSpaceDE w:val="0"/>
              <w:autoSpaceDN w:val="0"/>
              <w:adjustRightInd w:val="0"/>
              <w:ind w:firstLine="708"/>
              <w:jc w:val="both"/>
              <w:rPr>
                <w:b/>
                <w:bCs/>
                <w:sz w:val="28"/>
                <w:szCs w:val="28"/>
              </w:rPr>
            </w:pPr>
          </w:p>
          <w:p w14:paraId="7242CB0F" w14:textId="77777777" w:rsidR="00C21B81" w:rsidRDefault="00C21B81" w:rsidP="00C21B81">
            <w:pPr>
              <w:shd w:val="clear" w:color="auto" w:fill="FFFFFF"/>
              <w:autoSpaceDE w:val="0"/>
              <w:autoSpaceDN w:val="0"/>
              <w:adjustRightInd w:val="0"/>
              <w:ind w:firstLine="708"/>
              <w:jc w:val="both"/>
              <w:rPr>
                <w:b/>
                <w:bCs/>
                <w:sz w:val="28"/>
                <w:szCs w:val="28"/>
              </w:rPr>
            </w:pPr>
          </w:p>
          <w:p w14:paraId="0774F092" w14:textId="77777777" w:rsidR="00C21B81" w:rsidRDefault="00C21B81" w:rsidP="00C21B81">
            <w:pPr>
              <w:shd w:val="clear" w:color="auto" w:fill="FFFFFF"/>
              <w:autoSpaceDE w:val="0"/>
              <w:autoSpaceDN w:val="0"/>
              <w:adjustRightInd w:val="0"/>
              <w:ind w:firstLine="708"/>
              <w:jc w:val="both"/>
              <w:rPr>
                <w:b/>
                <w:bCs/>
                <w:sz w:val="28"/>
                <w:szCs w:val="28"/>
              </w:rPr>
            </w:pPr>
          </w:p>
          <w:p w14:paraId="2C3DB6BB" w14:textId="77777777" w:rsidR="00C21B81" w:rsidRDefault="00C21B81" w:rsidP="00C21B81">
            <w:pPr>
              <w:shd w:val="clear" w:color="auto" w:fill="FFFFFF"/>
              <w:autoSpaceDE w:val="0"/>
              <w:autoSpaceDN w:val="0"/>
              <w:adjustRightInd w:val="0"/>
              <w:ind w:firstLine="708"/>
              <w:jc w:val="both"/>
              <w:rPr>
                <w:b/>
                <w:bCs/>
                <w:sz w:val="28"/>
                <w:szCs w:val="28"/>
              </w:rPr>
            </w:pPr>
          </w:p>
          <w:p w14:paraId="5697E56B" w14:textId="77777777" w:rsidR="00C21B81" w:rsidRDefault="00C21B81" w:rsidP="00C21B81">
            <w:pPr>
              <w:shd w:val="clear" w:color="auto" w:fill="FFFFFF"/>
              <w:autoSpaceDE w:val="0"/>
              <w:autoSpaceDN w:val="0"/>
              <w:adjustRightInd w:val="0"/>
              <w:ind w:firstLine="708"/>
              <w:jc w:val="both"/>
              <w:rPr>
                <w:b/>
                <w:bCs/>
                <w:sz w:val="28"/>
                <w:szCs w:val="28"/>
              </w:rPr>
            </w:pPr>
          </w:p>
          <w:p w14:paraId="1C4930A3" w14:textId="77777777" w:rsidR="00C21B81" w:rsidRDefault="00C21B81" w:rsidP="00C21B81">
            <w:pPr>
              <w:shd w:val="clear" w:color="auto" w:fill="FFFFFF"/>
              <w:autoSpaceDE w:val="0"/>
              <w:autoSpaceDN w:val="0"/>
              <w:adjustRightInd w:val="0"/>
              <w:ind w:firstLine="708"/>
              <w:jc w:val="both"/>
              <w:rPr>
                <w:b/>
                <w:bCs/>
                <w:sz w:val="28"/>
                <w:szCs w:val="28"/>
              </w:rPr>
            </w:pPr>
          </w:p>
          <w:p w14:paraId="3EDB8CDF" w14:textId="77777777" w:rsidR="00C21B81" w:rsidRDefault="00C21B81" w:rsidP="00C21B81">
            <w:pPr>
              <w:shd w:val="clear" w:color="auto" w:fill="FFFFFF"/>
              <w:autoSpaceDE w:val="0"/>
              <w:autoSpaceDN w:val="0"/>
              <w:adjustRightInd w:val="0"/>
              <w:ind w:firstLine="708"/>
              <w:jc w:val="both"/>
              <w:rPr>
                <w:b/>
                <w:bCs/>
                <w:sz w:val="28"/>
                <w:szCs w:val="28"/>
              </w:rPr>
            </w:pPr>
          </w:p>
          <w:p w14:paraId="07B80E92" w14:textId="77777777" w:rsidR="00C21B81" w:rsidRDefault="00C21B81" w:rsidP="00C21B81">
            <w:pPr>
              <w:shd w:val="clear" w:color="auto" w:fill="FFFFFF"/>
              <w:autoSpaceDE w:val="0"/>
              <w:autoSpaceDN w:val="0"/>
              <w:adjustRightInd w:val="0"/>
              <w:ind w:firstLine="708"/>
              <w:jc w:val="both"/>
              <w:rPr>
                <w:b/>
                <w:bCs/>
                <w:sz w:val="28"/>
                <w:szCs w:val="28"/>
              </w:rPr>
            </w:pPr>
          </w:p>
          <w:p w14:paraId="3B13BC6C" w14:textId="77777777" w:rsidR="00C21B81" w:rsidRDefault="00C21B81" w:rsidP="00C21B81">
            <w:pPr>
              <w:shd w:val="clear" w:color="auto" w:fill="FFFFFF"/>
              <w:autoSpaceDE w:val="0"/>
              <w:autoSpaceDN w:val="0"/>
              <w:adjustRightInd w:val="0"/>
              <w:ind w:firstLine="708"/>
              <w:jc w:val="both"/>
              <w:rPr>
                <w:b/>
                <w:bCs/>
                <w:sz w:val="28"/>
                <w:szCs w:val="28"/>
              </w:rPr>
            </w:pPr>
          </w:p>
          <w:p w14:paraId="7F305CB6" w14:textId="77777777" w:rsidR="00C21B81" w:rsidRDefault="00C21B81" w:rsidP="00C21B81">
            <w:pPr>
              <w:shd w:val="clear" w:color="auto" w:fill="FFFFFF"/>
              <w:autoSpaceDE w:val="0"/>
              <w:autoSpaceDN w:val="0"/>
              <w:adjustRightInd w:val="0"/>
              <w:ind w:firstLine="708"/>
              <w:jc w:val="both"/>
              <w:rPr>
                <w:b/>
                <w:bCs/>
                <w:sz w:val="28"/>
                <w:szCs w:val="28"/>
              </w:rPr>
            </w:pPr>
          </w:p>
          <w:p w14:paraId="7D61BE61" w14:textId="77777777" w:rsidR="00C21B81" w:rsidRDefault="00C21B81" w:rsidP="00C21B81">
            <w:pPr>
              <w:shd w:val="clear" w:color="auto" w:fill="FFFFFF"/>
              <w:autoSpaceDE w:val="0"/>
              <w:autoSpaceDN w:val="0"/>
              <w:adjustRightInd w:val="0"/>
              <w:ind w:firstLine="708"/>
              <w:jc w:val="both"/>
              <w:rPr>
                <w:b/>
                <w:bCs/>
                <w:sz w:val="28"/>
                <w:szCs w:val="28"/>
              </w:rPr>
            </w:pPr>
          </w:p>
          <w:p w14:paraId="29D190A4" w14:textId="77777777" w:rsidR="00C21B81" w:rsidRDefault="00C21B81" w:rsidP="00C21B81">
            <w:pPr>
              <w:shd w:val="clear" w:color="auto" w:fill="FFFFFF"/>
              <w:autoSpaceDE w:val="0"/>
              <w:autoSpaceDN w:val="0"/>
              <w:adjustRightInd w:val="0"/>
              <w:ind w:firstLine="708"/>
              <w:jc w:val="both"/>
              <w:rPr>
                <w:b/>
                <w:bCs/>
                <w:sz w:val="28"/>
                <w:szCs w:val="28"/>
              </w:rPr>
            </w:pPr>
          </w:p>
          <w:p w14:paraId="67A6B1BA" w14:textId="77777777" w:rsidR="00C21B81" w:rsidRDefault="00C21B81" w:rsidP="00C21B81">
            <w:pPr>
              <w:shd w:val="clear" w:color="auto" w:fill="FFFFFF"/>
              <w:autoSpaceDE w:val="0"/>
              <w:autoSpaceDN w:val="0"/>
              <w:adjustRightInd w:val="0"/>
              <w:ind w:firstLine="708"/>
              <w:jc w:val="both"/>
              <w:rPr>
                <w:b/>
                <w:bCs/>
                <w:sz w:val="28"/>
                <w:szCs w:val="28"/>
              </w:rPr>
            </w:pPr>
          </w:p>
          <w:p w14:paraId="00FD17B9" w14:textId="77777777" w:rsidR="00C21B81" w:rsidRDefault="00C21B81" w:rsidP="00C21B81">
            <w:pPr>
              <w:shd w:val="clear" w:color="auto" w:fill="FFFFFF"/>
              <w:autoSpaceDE w:val="0"/>
              <w:autoSpaceDN w:val="0"/>
              <w:adjustRightInd w:val="0"/>
              <w:ind w:firstLine="708"/>
              <w:jc w:val="both"/>
              <w:rPr>
                <w:b/>
                <w:bCs/>
                <w:sz w:val="28"/>
                <w:szCs w:val="28"/>
              </w:rPr>
            </w:pPr>
          </w:p>
          <w:p w14:paraId="0883BDF2" w14:textId="77777777" w:rsidR="00C21B81" w:rsidRDefault="00C21B81" w:rsidP="00C21B81">
            <w:pPr>
              <w:shd w:val="clear" w:color="auto" w:fill="FFFFFF"/>
              <w:autoSpaceDE w:val="0"/>
              <w:autoSpaceDN w:val="0"/>
              <w:adjustRightInd w:val="0"/>
              <w:ind w:firstLine="708"/>
              <w:jc w:val="both"/>
              <w:rPr>
                <w:b/>
                <w:bCs/>
                <w:sz w:val="28"/>
                <w:szCs w:val="28"/>
              </w:rPr>
            </w:pPr>
          </w:p>
          <w:p w14:paraId="411AA70F" w14:textId="77777777" w:rsidR="00C21B81" w:rsidRDefault="00C21B81" w:rsidP="00C21B81">
            <w:pPr>
              <w:shd w:val="clear" w:color="auto" w:fill="FFFFFF"/>
              <w:autoSpaceDE w:val="0"/>
              <w:autoSpaceDN w:val="0"/>
              <w:adjustRightInd w:val="0"/>
              <w:ind w:firstLine="708"/>
              <w:jc w:val="both"/>
              <w:rPr>
                <w:b/>
                <w:bCs/>
                <w:sz w:val="28"/>
                <w:szCs w:val="28"/>
              </w:rPr>
            </w:pPr>
          </w:p>
          <w:p w14:paraId="3687CDFE" w14:textId="77777777" w:rsidR="00C21B81" w:rsidRDefault="00C21B81" w:rsidP="00C21B81">
            <w:pPr>
              <w:shd w:val="clear" w:color="auto" w:fill="FFFFFF"/>
              <w:autoSpaceDE w:val="0"/>
              <w:autoSpaceDN w:val="0"/>
              <w:adjustRightInd w:val="0"/>
              <w:ind w:firstLine="708"/>
              <w:jc w:val="both"/>
              <w:rPr>
                <w:b/>
                <w:bCs/>
                <w:sz w:val="28"/>
                <w:szCs w:val="28"/>
              </w:rPr>
            </w:pPr>
          </w:p>
          <w:p w14:paraId="12F65BD9" w14:textId="77777777" w:rsidR="00C21B81" w:rsidRDefault="00C21B81" w:rsidP="00C21B81">
            <w:pPr>
              <w:shd w:val="clear" w:color="auto" w:fill="FFFFFF"/>
              <w:autoSpaceDE w:val="0"/>
              <w:autoSpaceDN w:val="0"/>
              <w:adjustRightInd w:val="0"/>
              <w:ind w:firstLine="708"/>
              <w:jc w:val="both"/>
              <w:rPr>
                <w:b/>
                <w:bCs/>
                <w:sz w:val="28"/>
                <w:szCs w:val="28"/>
              </w:rPr>
            </w:pPr>
          </w:p>
          <w:p w14:paraId="102E4DC1" w14:textId="77777777" w:rsidR="00C21B81" w:rsidRDefault="00C21B81" w:rsidP="00C21B81">
            <w:pPr>
              <w:shd w:val="clear" w:color="auto" w:fill="FFFFFF"/>
              <w:autoSpaceDE w:val="0"/>
              <w:autoSpaceDN w:val="0"/>
              <w:adjustRightInd w:val="0"/>
              <w:ind w:firstLine="708"/>
              <w:jc w:val="both"/>
              <w:rPr>
                <w:b/>
                <w:bCs/>
                <w:sz w:val="28"/>
                <w:szCs w:val="28"/>
              </w:rPr>
            </w:pPr>
          </w:p>
          <w:p w14:paraId="5B69A83F" w14:textId="77777777" w:rsidR="00C21B81" w:rsidRDefault="00C21B81" w:rsidP="00C21B81">
            <w:pPr>
              <w:shd w:val="clear" w:color="auto" w:fill="FFFFFF"/>
              <w:autoSpaceDE w:val="0"/>
              <w:autoSpaceDN w:val="0"/>
              <w:adjustRightInd w:val="0"/>
              <w:ind w:firstLine="708"/>
              <w:jc w:val="both"/>
              <w:rPr>
                <w:b/>
                <w:bCs/>
                <w:sz w:val="28"/>
                <w:szCs w:val="28"/>
              </w:rPr>
            </w:pPr>
          </w:p>
          <w:p w14:paraId="7F686F7F" w14:textId="77777777" w:rsidR="00C21B81" w:rsidRDefault="00C21B81" w:rsidP="00C21B81">
            <w:pPr>
              <w:shd w:val="clear" w:color="auto" w:fill="FFFFFF"/>
              <w:autoSpaceDE w:val="0"/>
              <w:autoSpaceDN w:val="0"/>
              <w:adjustRightInd w:val="0"/>
              <w:ind w:firstLine="708"/>
              <w:jc w:val="both"/>
              <w:rPr>
                <w:b/>
                <w:bCs/>
                <w:sz w:val="28"/>
                <w:szCs w:val="28"/>
              </w:rPr>
            </w:pPr>
          </w:p>
          <w:p w14:paraId="648A4994" w14:textId="77777777" w:rsidR="00C21B81" w:rsidRDefault="00C21B81" w:rsidP="00C21B81">
            <w:pPr>
              <w:shd w:val="clear" w:color="auto" w:fill="FFFFFF"/>
              <w:autoSpaceDE w:val="0"/>
              <w:autoSpaceDN w:val="0"/>
              <w:adjustRightInd w:val="0"/>
              <w:ind w:firstLine="708"/>
              <w:jc w:val="both"/>
              <w:rPr>
                <w:b/>
                <w:bCs/>
                <w:sz w:val="28"/>
                <w:szCs w:val="28"/>
              </w:rPr>
            </w:pPr>
          </w:p>
          <w:p w14:paraId="2835A914" w14:textId="77777777" w:rsidR="00C21B81" w:rsidRDefault="00C21B81" w:rsidP="00C21B81">
            <w:pPr>
              <w:shd w:val="clear" w:color="auto" w:fill="FFFFFF"/>
              <w:autoSpaceDE w:val="0"/>
              <w:autoSpaceDN w:val="0"/>
              <w:adjustRightInd w:val="0"/>
              <w:ind w:firstLine="708"/>
              <w:jc w:val="both"/>
              <w:rPr>
                <w:b/>
                <w:bCs/>
                <w:sz w:val="28"/>
                <w:szCs w:val="28"/>
              </w:rPr>
            </w:pPr>
          </w:p>
          <w:p w14:paraId="2DA436D7" w14:textId="77777777" w:rsidR="00C21B81" w:rsidRDefault="00C21B81" w:rsidP="00C21B81">
            <w:pPr>
              <w:shd w:val="clear" w:color="auto" w:fill="FFFFFF"/>
              <w:autoSpaceDE w:val="0"/>
              <w:autoSpaceDN w:val="0"/>
              <w:adjustRightInd w:val="0"/>
              <w:ind w:firstLine="708"/>
              <w:jc w:val="both"/>
              <w:rPr>
                <w:b/>
                <w:bCs/>
                <w:sz w:val="28"/>
                <w:szCs w:val="28"/>
              </w:rPr>
            </w:pPr>
          </w:p>
          <w:p w14:paraId="0FD89007" w14:textId="77777777" w:rsidR="00C21B81" w:rsidRDefault="00C21B81" w:rsidP="00C21B81">
            <w:pPr>
              <w:shd w:val="clear" w:color="auto" w:fill="FFFFFF"/>
              <w:autoSpaceDE w:val="0"/>
              <w:autoSpaceDN w:val="0"/>
              <w:adjustRightInd w:val="0"/>
              <w:ind w:firstLine="708"/>
              <w:jc w:val="both"/>
              <w:rPr>
                <w:b/>
                <w:bCs/>
                <w:sz w:val="28"/>
                <w:szCs w:val="28"/>
              </w:rPr>
            </w:pPr>
          </w:p>
          <w:p w14:paraId="021A1FAF" w14:textId="77777777" w:rsidR="00C21B81" w:rsidRDefault="00C21B81" w:rsidP="00C21B81">
            <w:pPr>
              <w:shd w:val="clear" w:color="auto" w:fill="FFFFFF"/>
              <w:autoSpaceDE w:val="0"/>
              <w:autoSpaceDN w:val="0"/>
              <w:adjustRightInd w:val="0"/>
              <w:ind w:firstLine="708"/>
              <w:jc w:val="both"/>
              <w:rPr>
                <w:b/>
                <w:bCs/>
                <w:sz w:val="28"/>
                <w:szCs w:val="28"/>
              </w:rPr>
            </w:pPr>
          </w:p>
          <w:p w14:paraId="3F3E2676" w14:textId="77777777" w:rsidR="00C21B81" w:rsidRDefault="00C21B81" w:rsidP="00C21B81">
            <w:pPr>
              <w:shd w:val="clear" w:color="auto" w:fill="FFFFFF"/>
              <w:autoSpaceDE w:val="0"/>
              <w:autoSpaceDN w:val="0"/>
              <w:adjustRightInd w:val="0"/>
              <w:ind w:firstLine="708"/>
              <w:jc w:val="both"/>
              <w:rPr>
                <w:b/>
                <w:bCs/>
                <w:sz w:val="28"/>
                <w:szCs w:val="28"/>
              </w:rPr>
            </w:pPr>
          </w:p>
          <w:p w14:paraId="4E5644F3" w14:textId="77777777" w:rsidR="00C21B81" w:rsidRDefault="00C21B81" w:rsidP="00C21B81">
            <w:pPr>
              <w:shd w:val="clear" w:color="auto" w:fill="FFFFFF"/>
              <w:autoSpaceDE w:val="0"/>
              <w:autoSpaceDN w:val="0"/>
              <w:adjustRightInd w:val="0"/>
              <w:ind w:firstLine="708"/>
              <w:jc w:val="both"/>
              <w:rPr>
                <w:b/>
                <w:bCs/>
                <w:sz w:val="28"/>
                <w:szCs w:val="28"/>
              </w:rPr>
            </w:pPr>
          </w:p>
          <w:p w14:paraId="5EA00514" w14:textId="77777777" w:rsidR="00C21B81" w:rsidRDefault="00C21B81" w:rsidP="00C21B81">
            <w:pPr>
              <w:shd w:val="clear" w:color="auto" w:fill="FFFFFF"/>
              <w:autoSpaceDE w:val="0"/>
              <w:autoSpaceDN w:val="0"/>
              <w:adjustRightInd w:val="0"/>
              <w:ind w:firstLine="708"/>
              <w:jc w:val="both"/>
              <w:rPr>
                <w:b/>
                <w:bCs/>
                <w:sz w:val="28"/>
                <w:szCs w:val="28"/>
              </w:rPr>
            </w:pPr>
          </w:p>
          <w:p w14:paraId="3BEFB233" w14:textId="77777777" w:rsidR="00C21B81" w:rsidRDefault="00C21B81" w:rsidP="00C21B81">
            <w:pPr>
              <w:shd w:val="clear" w:color="auto" w:fill="FFFFFF"/>
              <w:autoSpaceDE w:val="0"/>
              <w:autoSpaceDN w:val="0"/>
              <w:adjustRightInd w:val="0"/>
              <w:ind w:firstLine="708"/>
              <w:jc w:val="both"/>
              <w:rPr>
                <w:b/>
                <w:bCs/>
                <w:sz w:val="28"/>
                <w:szCs w:val="28"/>
              </w:rPr>
            </w:pPr>
          </w:p>
          <w:p w14:paraId="75941183" w14:textId="77777777" w:rsidR="00C21B81" w:rsidRDefault="00C21B81" w:rsidP="00C21B81">
            <w:pPr>
              <w:shd w:val="clear" w:color="auto" w:fill="FFFFFF"/>
              <w:autoSpaceDE w:val="0"/>
              <w:autoSpaceDN w:val="0"/>
              <w:adjustRightInd w:val="0"/>
              <w:ind w:firstLine="708"/>
              <w:jc w:val="both"/>
              <w:rPr>
                <w:b/>
                <w:bCs/>
                <w:sz w:val="28"/>
                <w:szCs w:val="28"/>
              </w:rPr>
            </w:pPr>
          </w:p>
          <w:p w14:paraId="4C70B744" w14:textId="77777777" w:rsidR="00C21B81" w:rsidRDefault="00C21B81" w:rsidP="00C21B81">
            <w:pPr>
              <w:shd w:val="clear" w:color="auto" w:fill="FFFFFF"/>
              <w:autoSpaceDE w:val="0"/>
              <w:autoSpaceDN w:val="0"/>
              <w:adjustRightInd w:val="0"/>
              <w:ind w:firstLine="708"/>
              <w:jc w:val="both"/>
              <w:rPr>
                <w:b/>
                <w:bCs/>
                <w:sz w:val="28"/>
                <w:szCs w:val="28"/>
              </w:rPr>
            </w:pPr>
          </w:p>
          <w:p w14:paraId="1B337C1B" w14:textId="77777777" w:rsidR="00C21B81" w:rsidRDefault="00C21B81" w:rsidP="00C21B81">
            <w:pPr>
              <w:shd w:val="clear" w:color="auto" w:fill="FFFFFF"/>
              <w:autoSpaceDE w:val="0"/>
              <w:autoSpaceDN w:val="0"/>
              <w:adjustRightInd w:val="0"/>
              <w:ind w:firstLine="708"/>
              <w:jc w:val="both"/>
              <w:rPr>
                <w:b/>
                <w:bCs/>
                <w:sz w:val="28"/>
                <w:szCs w:val="28"/>
              </w:rPr>
            </w:pPr>
          </w:p>
          <w:p w14:paraId="212CC777" w14:textId="77777777" w:rsidR="00C21B81" w:rsidRDefault="00C21B81" w:rsidP="00C21B81">
            <w:pPr>
              <w:shd w:val="clear" w:color="auto" w:fill="FFFFFF"/>
              <w:autoSpaceDE w:val="0"/>
              <w:autoSpaceDN w:val="0"/>
              <w:adjustRightInd w:val="0"/>
              <w:ind w:firstLine="708"/>
              <w:jc w:val="both"/>
              <w:rPr>
                <w:b/>
                <w:bCs/>
                <w:sz w:val="28"/>
                <w:szCs w:val="28"/>
              </w:rPr>
            </w:pPr>
          </w:p>
          <w:p w14:paraId="4DECE7C9" w14:textId="77777777" w:rsidR="00C21B81" w:rsidRDefault="00C21B81" w:rsidP="00C21B81">
            <w:pPr>
              <w:shd w:val="clear" w:color="auto" w:fill="FFFFFF"/>
              <w:autoSpaceDE w:val="0"/>
              <w:autoSpaceDN w:val="0"/>
              <w:adjustRightInd w:val="0"/>
              <w:ind w:firstLine="708"/>
              <w:jc w:val="both"/>
              <w:rPr>
                <w:b/>
                <w:bCs/>
                <w:sz w:val="28"/>
                <w:szCs w:val="28"/>
              </w:rPr>
            </w:pPr>
          </w:p>
          <w:p w14:paraId="1484F5C5" w14:textId="77777777" w:rsidR="00C21B81" w:rsidRDefault="00C21B81" w:rsidP="00C21B81">
            <w:pPr>
              <w:shd w:val="clear" w:color="auto" w:fill="FFFFFF"/>
              <w:autoSpaceDE w:val="0"/>
              <w:autoSpaceDN w:val="0"/>
              <w:adjustRightInd w:val="0"/>
              <w:ind w:firstLine="708"/>
              <w:jc w:val="both"/>
              <w:rPr>
                <w:b/>
                <w:bCs/>
                <w:sz w:val="28"/>
                <w:szCs w:val="28"/>
              </w:rPr>
            </w:pPr>
          </w:p>
          <w:p w14:paraId="4BD541AF" w14:textId="77777777" w:rsidR="00802EB4" w:rsidRDefault="00802EB4" w:rsidP="00802EB4">
            <w:pPr>
              <w:tabs>
                <w:tab w:val="left" w:pos="0"/>
              </w:tabs>
              <w:spacing w:after="200" w:line="276" w:lineRule="auto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Квадратные корни</w:t>
            </w:r>
          </w:p>
          <w:p w14:paraId="4F45BC7A" w14:textId="77777777" w:rsidR="00C21B81" w:rsidRDefault="00C21B81" w:rsidP="00802EB4">
            <w:pPr>
              <w:tabs>
                <w:tab w:val="left" w:pos="0"/>
              </w:tabs>
              <w:spacing w:after="200"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  <w:p w14:paraId="415C6F5C" w14:textId="77777777" w:rsidR="00C21B81" w:rsidRDefault="00C21B81" w:rsidP="00802EB4">
            <w:pPr>
              <w:tabs>
                <w:tab w:val="left" w:pos="0"/>
              </w:tabs>
              <w:spacing w:after="200"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  <w:p w14:paraId="1228EA80" w14:textId="77777777" w:rsidR="00C21B81" w:rsidRDefault="00C21B81" w:rsidP="00802EB4">
            <w:pPr>
              <w:tabs>
                <w:tab w:val="left" w:pos="0"/>
              </w:tabs>
              <w:spacing w:after="200"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  <w:p w14:paraId="46B8EE51" w14:textId="77777777" w:rsidR="00C21B81" w:rsidRDefault="00C21B81" w:rsidP="00802EB4">
            <w:pPr>
              <w:tabs>
                <w:tab w:val="left" w:pos="0"/>
              </w:tabs>
              <w:spacing w:after="200"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  <w:p w14:paraId="3F9B6DA5" w14:textId="77777777" w:rsidR="00C21B81" w:rsidRDefault="00C21B81" w:rsidP="00802EB4">
            <w:pPr>
              <w:tabs>
                <w:tab w:val="left" w:pos="0"/>
              </w:tabs>
              <w:spacing w:after="200"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  <w:p w14:paraId="48CA3313" w14:textId="77777777" w:rsidR="00C21B81" w:rsidRDefault="00C21B81" w:rsidP="00802EB4">
            <w:pPr>
              <w:tabs>
                <w:tab w:val="left" w:pos="0"/>
              </w:tabs>
              <w:spacing w:after="200"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  <w:p w14:paraId="10163B78" w14:textId="77777777" w:rsidR="00C21B81" w:rsidRDefault="00C21B81" w:rsidP="00802EB4">
            <w:pPr>
              <w:tabs>
                <w:tab w:val="left" w:pos="0"/>
              </w:tabs>
              <w:spacing w:after="200"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  <w:p w14:paraId="3FF41CB9" w14:textId="77777777" w:rsidR="00C21B81" w:rsidRDefault="00C21B81" w:rsidP="00802EB4">
            <w:pPr>
              <w:tabs>
                <w:tab w:val="left" w:pos="0"/>
              </w:tabs>
              <w:spacing w:after="200"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  <w:p w14:paraId="12FEAC8B" w14:textId="77777777" w:rsidR="00C21B81" w:rsidRDefault="00C21B81" w:rsidP="00802EB4">
            <w:pPr>
              <w:tabs>
                <w:tab w:val="left" w:pos="0"/>
              </w:tabs>
              <w:spacing w:after="200"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  <w:p w14:paraId="4F2E00F9" w14:textId="77777777" w:rsidR="00C21B81" w:rsidRDefault="00C21B81" w:rsidP="00802EB4">
            <w:pPr>
              <w:tabs>
                <w:tab w:val="left" w:pos="0"/>
              </w:tabs>
              <w:spacing w:after="200"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  <w:p w14:paraId="32E83E4E" w14:textId="77777777" w:rsidR="00C21B81" w:rsidRDefault="00C21B81" w:rsidP="00802EB4">
            <w:pPr>
              <w:tabs>
                <w:tab w:val="left" w:pos="0"/>
              </w:tabs>
              <w:spacing w:after="200"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  <w:p w14:paraId="12AAF4C1" w14:textId="77777777" w:rsidR="00C21B81" w:rsidRDefault="00C21B81" w:rsidP="00802EB4">
            <w:pPr>
              <w:tabs>
                <w:tab w:val="left" w:pos="0"/>
              </w:tabs>
              <w:spacing w:after="200"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  <w:p w14:paraId="437C4F5A" w14:textId="77777777" w:rsidR="00C21B81" w:rsidRDefault="00C21B81" w:rsidP="00802EB4">
            <w:pPr>
              <w:tabs>
                <w:tab w:val="left" w:pos="0"/>
              </w:tabs>
              <w:spacing w:after="200"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  <w:p w14:paraId="12FD153A" w14:textId="77777777" w:rsidR="00C21B81" w:rsidRDefault="00C21B81" w:rsidP="00802EB4">
            <w:pPr>
              <w:tabs>
                <w:tab w:val="left" w:pos="0"/>
              </w:tabs>
              <w:spacing w:after="200"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  <w:p w14:paraId="12240A45" w14:textId="77777777" w:rsidR="00C21B81" w:rsidRDefault="00C21B81" w:rsidP="00802EB4">
            <w:pPr>
              <w:tabs>
                <w:tab w:val="left" w:pos="0"/>
              </w:tabs>
              <w:spacing w:after="200"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  <w:p w14:paraId="0BAAB563" w14:textId="77777777" w:rsidR="00C21B81" w:rsidRDefault="00C21B81" w:rsidP="00802EB4">
            <w:pPr>
              <w:tabs>
                <w:tab w:val="left" w:pos="0"/>
              </w:tabs>
              <w:spacing w:after="200"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  <w:p w14:paraId="2EFD52E9" w14:textId="77777777" w:rsidR="00C21B81" w:rsidRDefault="00C21B81" w:rsidP="00802EB4">
            <w:pPr>
              <w:tabs>
                <w:tab w:val="left" w:pos="0"/>
              </w:tabs>
              <w:spacing w:after="200"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  <w:p w14:paraId="4762741C" w14:textId="77777777" w:rsidR="00C21B81" w:rsidRDefault="00C21B81" w:rsidP="00802EB4">
            <w:pPr>
              <w:tabs>
                <w:tab w:val="left" w:pos="0"/>
              </w:tabs>
              <w:spacing w:after="200"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  <w:p w14:paraId="270D2A3E" w14:textId="77777777" w:rsidR="00C21B81" w:rsidRDefault="00C21B81" w:rsidP="00802EB4">
            <w:pPr>
              <w:tabs>
                <w:tab w:val="left" w:pos="0"/>
              </w:tabs>
              <w:spacing w:after="200"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  <w:p w14:paraId="3F1A5EB8" w14:textId="77777777" w:rsidR="00C21B81" w:rsidRDefault="00C21B81" w:rsidP="00802EB4">
            <w:pPr>
              <w:tabs>
                <w:tab w:val="left" w:pos="0"/>
              </w:tabs>
              <w:spacing w:after="200"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  <w:p w14:paraId="71B09CA5" w14:textId="77777777" w:rsidR="00C21B81" w:rsidRDefault="00C21B81" w:rsidP="00802EB4">
            <w:pPr>
              <w:tabs>
                <w:tab w:val="left" w:pos="0"/>
              </w:tabs>
              <w:spacing w:after="200"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  <w:p w14:paraId="1F76640C" w14:textId="77777777" w:rsidR="00C21B81" w:rsidRDefault="00C21B81" w:rsidP="00802EB4">
            <w:pPr>
              <w:tabs>
                <w:tab w:val="left" w:pos="0"/>
              </w:tabs>
              <w:spacing w:after="200"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  <w:p w14:paraId="1BE8EED0" w14:textId="77777777" w:rsidR="00C21B81" w:rsidRDefault="00C21B81" w:rsidP="00802EB4">
            <w:pPr>
              <w:tabs>
                <w:tab w:val="left" w:pos="0"/>
              </w:tabs>
              <w:spacing w:after="200"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  <w:p w14:paraId="521E5BDB" w14:textId="77777777" w:rsidR="00C21B81" w:rsidRDefault="00C21B81" w:rsidP="00802EB4">
            <w:pPr>
              <w:tabs>
                <w:tab w:val="left" w:pos="0"/>
              </w:tabs>
              <w:spacing w:after="200"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  <w:p w14:paraId="71B6C689" w14:textId="77777777" w:rsidR="00C21B81" w:rsidRDefault="00C21B81" w:rsidP="00802EB4">
            <w:pPr>
              <w:tabs>
                <w:tab w:val="left" w:pos="0"/>
              </w:tabs>
              <w:spacing w:after="200"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  <w:p w14:paraId="0BEB57C7" w14:textId="77777777" w:rsidR="00C21B81" w:rsidRDefault="00C21B81" w:rsidP="00802EB4">
            <w:pPr>
              <w:tabs>
                <w:tab w:val="left" w:pos="0"/>
              </w:tabs>
              <w:spacing w:after="200"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  <w:p w14:paraId="5E93373F" w14:textId="77777777" w:rsidR="00C21B81" w:rsidRDefault="00C21B81" w:rsidP="00802EB4">
            <w:pPr>
              <w:tabs>
                <w:tab w:val="left" w:pos="0"/>
              </w:tabs>
              <w:spacing w:after="200"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  <w:p w14:paraId="50BB5071" w14:textId="77777777" w:rsidR="00802EB4" w:rsidRDefault="00802EB4" w:rsidP="00802EB4">
            <w:pPr>
              <w:tabs>
                <w:tab w:val="left" w:pos="0"/>
              </w:tabs>
              <w:spacing w:after="200" w:line="276" w:lineRule="auto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Квадратные уравнения</w:t>
            </w:r>
          </w:p>
          <w:p w14:paraId="3D09CFC0" w14:textId="77777777" w:rsidR="00C21B81" w:rsidRDefault="00C21B81" w:rsidP="00802EB4">
            <w:pPr>
              <w:tabs>
                <w:tab w:val="left" w:pos="0"/>
              </w:tabs>
              <w:spacing w:after="200"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  <w:p w14:paraId="3C73C447" w14:textId="77777777" w:rsidR="00C21B81" w:rsidRDefault="00C21B81" w:rsidP="00802EB4">
            <w:pPr>
              <w:tabs>
                <w:tab w:val="left" w:pos="0"/>
              </w:tabs>
              <w:spacing w:after="200"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  <w:p w14:paraId="403DB53B" w14:textId="77777777" w:rsidR="00C21B81" w:rsidRDefault="00C21B81" w:rsidP="00802EB4">
            <w:pPr>
              <w:tabs>
                <w:tab w:val="left" w:pos="0"/>
              </w:tabs>
              <w:spacing w:after="200"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  <w:p w14:paraId="1A5E5F52" w14:textId="77777777" w:rsidR="00C21B81" w:rsidRDefault="00C21B81" w:rsidP="00802EB4">
            <w:pPr>
              <w:tabs>
                <w:tab w:val="left" w:pos="0"/>
              </w:tabs>
              <w:spacing w:after="200"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  <w:p w14:paraId="317B79D2" w14:textId="77777777" w:rsidR="00C21B81" w:rsidRDefault="00C21B81" w:rsidP="00802EB4">
            <w:pPr>
              <w:tabs>
                <w:tab w:val="left" w:pos="0"/>
              </w:tabs>
              <w:spacing w:after="200"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  <w:p w14:paraId="68FD4D7F" w14:textId="77777777" w:rsidR="00C21B81" w:rsidRDefault="00C21B81" w:rsidP="00802EB4">
            <w:pPr>
              <w:tabs>
                <w:tab w:val="left" w:pos="0"/>
              </w:tabs>
              <w:spacing w:after="200"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  <w:p w14:paraId="5892E3AB" w14:textId="77777777" w:rsidR="00C21B81" w:rsidRDefault="00C21B81" w:rsidP="00802EB4">
            <w:pPr>
              <w:tabs>
                <w:tab w:val="left" w:pos="0"/>
              </w:tabs>
              <w:spacing w:after="200"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  <w:p w14:paraId="1634EB7E" w14:textId="77777777" w:rsidR="00C21B81" w:rsidRDefault="00C21B81" w:rsidP="00802EB4">
            <w:pPr>
              <w:tabs>
                <w:tab w:val="left" w:pos="0"/>
              </w:tabs>
              <w:spacing w:after="200"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  <w:p w14:paraId="073B087C" w14:textId="77777777" w:rsidR="00C21B81" w:rsidRDefault="00C21B81" w:rsidP="00802EB4">
            <w:pPr>
              <w:tabs>
                <w:tab w:val="left" w:pos="0"/>
              </w:tabs>
              <w:spacing w:after="200"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  <w:p w14:paraId="7EC12A00" w14:textId="77777777" w:rsidR="00C21B81" w:rsidRDefault="00C21B81" w:rsidP="00802EB4">
            <w:pPr>
              <w:tabs>
                <w:tab w:val="left" w:pos="0"/>
              </w:tabs>
              <w:spacing w:after="200"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  <w:p w14:paraId="5375419A" w14:textId="77777777" w:rsidR="00C21B81" w:rsidRDefault="00C21B81" w:rsidP="00802EB4">
            <w:pPr>
              <w:tabs>
                <w:tab w:val="left" w:pos="0"/>
              </w:tabs>
              <w:spacing w:after="200"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  <w:p w14:paraId="546297AC" w14:textId="77777777" w:rsidR="00C21B81" w:rsidRDefault="00C21B81" w:rsidP="00802EB4">
            <w:pPr>
              <w:tabs>
                <w:tab w:val="left" w:pos="0"/>
              </w:tabs>
              <w:spacing w:after="200"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  <w:p w14:paraId="65617C72" w14:textId="77777777" w:rsidR="00C21B81" w:rsidRDefault="00C21B81" w:rsidP="00802EB4">
            <w:pPr>
              <w:tabs>
                <w:tab w:val="left" w:pos="0"/>
              </w:tabs>
              <w:spacing w:after="200"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  <w:p w14:paraId="67F00EE2" w14:textId="77777777" w:rsidR="00C21B81" w:rsidRDefault="00C21B81" w:rsidP="00802EB4">
            <w:pPr>
              <w:tabs>
                <w:tab w:val="left" w:pos="0"/>
              </w:tabs>
              <w:spacing w:after="200"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  <w:p w14:paraId="7F77DC66" w14:textId="77777777" w:rsidR="004F4336" w:rsidRDefault="004F4336" w:rsidP="00802EB4">
            <w:pPr>
              <w:tabs>
                <w:tab w:val="left" w:pos="0"/>
              </w:tabs>
              <w:spacing w:after="200"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  <w:p w14:paraId="344F2F44" w14:textId="77777777" w:rsidR="00C21B81" w:rsidRDefault="00C21B81" w:rsidP="00802EB4">
            <w:pPr>
              <w:tabs>
                <w:tab w:val="left" w:pos="0"/>
              </w:tabs>
              <w:spacing w:after="200" w:line="276" w:lineRule="auto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Неравенства</w:t>
            </w:r>
          </w:p>
          <w:p w14:paraId="5CD50111" w14:textId="77777777" w:rsidR="00C21B81" w:rsidRDefault="00C21B81" w:rsidP="00C21B8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 w:rsidRPr="00670B4B">
              <w:rPr>
                <w:sz w:val="28"/>
                <w:szCs w:val="28"/>
              </w:rPr>
              <w:t xml:space="preserve"> </w:t>
            </w:r>
          </w:p>
          <w:p w14:paraId="7296E04F" w14:textId="77777777" w:rsidR="004F4336" w:rsidRDefault="004F4336" w:rsidP="00802EB4">
            <w:pPr>
              <w:tabs>
                <w:tab w:val="left" w:pos="0"/>
              </w:tabs>
              <w:spacing w:after="200"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  <w:p w14:paraId="21282F90" w14:textId="77777777" w:rsidR="004F4336" w:rsidRDefault="004F4336" w:rsidP="00802EB4">
            <w:pPr>
              <w:tabs>
                <w:tab w:val="left" w:pos="0"/>
              </w:tabs>
              <w:spacing w:after="200"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  <w:p w14:paraId="1DB55A57" w14:textId="77777777" w:rsidR="004F4336" w:rsidRDefault="004F4336" w:rsidP="00802EB4">
            <w:pPr>
              <w:tabs>
                <w:tab w:val="left" w:pos="0"/>
              </w:tabs>
              <w:spacing w:after="200"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  <w:p w14:paraId="515789D4" w14:textId="77777777" w:rsidR="004F4336" w:rsidRDefault="004F4336" w:rsidP="00802EB4">
            <w:pPr>
              <w:tabs>
                <w:tab w:val="left" w:pos="0"/>
              </w:tabs>
              <w:spacing w:after="200"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  <w:p w14:paraId="264F7C22" w14:textId="77777777" w:rsidR="004F4336" w:rsidRDefault="004F4336" w:rsidP="00802EB4">
            <w:pPr>
              <w:tabs>
                <w:tab w:val="left" w:pos="0"/>
              </w:tabs>
              <w:spacing w:after="200"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  <w:p w14:paraId="5259F054" w14:textId="77777777" w:rsidR="004F4336" w:rsidRDefault="004F4336" w:rsidP="00802EB4">
            <w:pPr>
              <w:tabs>
                <w:tab w:val="left" w:pos="0"/>
              </w:tabs>
              <w:spacing w:after="200"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  <w:p w14:paraId="5F65A765" w14:textId="77777777" w:rsidR="004F4336" w:rsidRDefault="004F4336" w:rsidP="00802EB4">
            <w:pPr>
              <w:tabs>
                <w:tab w:val="left" w:pos="0"/>
              </w:tabs>
              <w:spacing w:after="200"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  <w:p w14:paraId="59D3C893" w14:textId="77777777" w:rsidR="004F4336" w:rsidRDefault="004F4336" w:rsidP="00802EB4">
            <w:pPr>
              <w:tabs>
                <w:tab w:val="left" w:pos="0"/>
              </w:tabs>
              <w:spacing w:after="200"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  <w:p w14:paraId="2CC2850C" w14:textId="77777777" w:rsidR="004F4336" w:rsidRDefault="004F4336" w:rsidP="00802EB4">
            <w:pPr>
              <w:tabs>
                <w:tab w:val="left" w:pos="0"/>
              </w:tabs>
              <w:spacing w:after="200"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  <w:p w14:paraId="3D76E870" w14:textId="77777777" w:rsidR="004F4336" w:rsidRDefault="004F4336" w:rsidP="00802EB4">
            <w:pPr>
              <w:tabs>
                <w:tab w:val="left" w:pos="0"/>
              </w:tabs>
              <w:spacing w:after="200"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  <w:p w14:paraId="15BFEAAE" w14:textId="77777777" w:rsidR="004F4336" w:rsidRDefault="004F4336" w:rsidP="00802EB4">
            <w:pPr>
              <w:tabs>
                <w:tab w:val="left" w:pos="0"/>
              </w:tabs>
              <w:spacing w:after="200"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  <w:p w14:paraId="7E9ACE74" w14:textId="77777777" w:rsidR="004F4336" w:rsidRDefault="004F4336" w:rsidP="00802EB4">
            <w:pPr>
              <w:tabs>
                <w:tab w:val="left" w:pos="0"/>
              </w:tabs>
              <w:spacing w:after="200"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  <w:p w14:paraId="13EF2FA7" w14:textId="77777777" w:rsidR="004F4336" w:rsidRDefault="004F4336" w:rsidP="00802EB4">
            <w:pPr>
              <w:tabs>
                <w:tab w:val="left" w:pos="0"/>
              </w:tabs>
              <w:spacing w:after="200"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  <w:p w14:paraId="5A03E8B7" w14:textId="77777777" w:rsidR="004F4336" w:rsidRDefault="004F4336" w:rsidP="00802EB4">
            <w:pPr>
              <w:tabs>
                <w:tab w:val="left" w:pos="0"/>
              </w:tabs>
              <w:spacing w:after="200"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  <w:p w14:paraId="6303A685" w14:textId="77777777" w:rsidR="004F4336" w:rsidRDefault="004F4336" w:rsidP="00802EB4">
            <w:pPr>
              <w:tabs>
                <w:tab w:val="left" w:pos="0"/>
              </w:tabs>
              <w:spacing w:after="200"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  <w:p w14:paraId="1E1827B1" w14:textId="77777777" w:rsidR="004F4336" w:rsidRDefault="004F4336" w:rsidP="00802EB4">
            <w:pPr>
              <w:tabs>
                <w:tab w:val="left" w:pos="0"/>
              </w:tabs>
              <w:spacing w:after="200"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  <w:p w14:paraId="1FB76FF1" w14:textId="77777777" w:rsidR="004F4336" w:rsidRDefault="004F4336" w:rsidP="00802EB4">
            <w:pPr>
              <w:tabs>
                <w:tab w:val="left" w:pos="0"/>
              </w:tabs>
              <w:spacing w:after="200"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  <w:p w14:paraId="5B4E44B2" w14:textId="77777777" w:rsidR="004F4336" w:rsidRDefault="004F4336" w:rsidP="00802EB4">
            <w:pPr>
              <w:tabs>
                <w:tab w:val="left" w:pos="0"/>
              </w:tabs>
              <w:spacing w:after="200"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  <w:p w14:paraId="64AE39D4" w14:textId="77777777" w:rsidR="004F4336" w:rsidRDefault="004F4336" w:rsidP="00802EB4">
            <w:pPr>
              <w:tabs>
                <w:tab w:val="left" w:pos="0"/>
              </w:tabs>
              <w:spacing w:after="200"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  <w:p w14:paraId="0AED59B4" w14:textId="77777777" w:rsidR="004F4336" w:rsidRDefault="004F4336" w:rsidP="00802EB4">
            <w:pPr>
              <w:tabs>
                <w:tab w:val="left" w:pos="0"/>
              </w:tabs>
              <w:spacing w:after="200"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  <w:p w14:paraId="4E970024" w14:textId="77777777" w:rsidR="004F4336" w:rsidRDefault="004F4336" w:rsidP="00802EB4">
            <w:pPr>
              <w:tabs>
                <w:tab w:val="left" w:pos="0"/>
              </w:tabs>
              <w:spacing w:after="200"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  <w:p w14:paraId="11ED564C" w14:textId="77777777" w:rsidR="004F4336" w:rsidRDefault="004F4336" w:rsidP="00802EB4">
            <w:pPr>
              <w:tabs>
                <w:tab w:val="left" w:pos="0"/>
              </w:tabs>
              <w:spacing w:after="200"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  <w:p w14:paraId="591466B1" w14:textId="77777777" w:rsidR="004F4336" w:rsidRDefault="004F4336" w:rsidP="00802EB4">
            <w:pPr>
              <w:tabs>
                <w:tab w:val="left" w:pos="0"/>
              </w:tabs>
              <w:spacing w:after="200"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  <w:p w14:paraId="7EB48045" w14:textId="77777777" w:rsidR="004F4336" w:rsidRDefault="004F4336" w:rsidP="00802EB4">
            <w:pPr>
              <w:tabs>
                <w:tab w:val="left" w:pos="0"/>
              </w:tabs>
              <w:spacing w:after="200"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  <w:p w14:paraId="6DA9CD73" w14:textId="77777777" w:rsidR="004F4336" w:rsidRDefault="004F4336" w:rsidP="00802EB4">
            <w:pPr>
              <w:tabs>
                <w:tab w:val="left" w:pos="0"/>
              </w:tabs>
              <w:spacing w:after="200"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  <w:p w14:paraId="263BB4AF" w14:textId="77777777" w:rsidR="004F4336" w:rsidRDefault="004F4336" w:rsidP="00802EB4">
            <w:pPr>
              <w:tabs>
                <w:tab w:val="left" w:pos="0"/>
              </w:tabs>
              <w:spacing w:after="200"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  <w:p w14:paraId="5B8F5372" w14:textId="77777777" w:rsidR="004F4336" w:rsidRDefault="004F4336" w:rsidP="00802EB4">
            <w:pPr>
              <w:tabs>
                <w:tab w:val="left" w:pos="0"/>
              </w:tabs>
              <w:spacing w:after="200"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  <w:p w14:paraId="24812D42" w14:textId="77777777" w:rsidR="00C21B81" w:rsidRDefault="00C21B81" w:rsidP="00802EB4">
            <w:pPr>
              <w:tabs>
                <w:tab w:val="left" w:pos="0"/>
              </w:tabs>
              <w:spacing w:after="200" w:line="276" w:lineRule="auto"/>
              <w:jc w:val="both"/>
              <w:rPr>
                <w:b/>
                <w:bCs/>
                <w:sz w:val="28"/>
                <w:szCs w:val="28"/>
              </w:rPr>
            </w:pPr>
            <w:r w:rsidRPr="00670B4B">
              <w:rPr>
                <w:b/>
                <w:bCs/>
                <w:sz w:val="28"/>
                <w:szCs w:val="28"/>
              </w:rPr>
              <w:t>Степень с целым показателем. Элементы статистики</w:t>
            </w:r>
          </w:p>
          <w:p w14:paraId="0AB20596" w14:textId="77777777" w:rsidR="00802EB4" w:rsidRPr="00802EB4" w:rsidRDefault="00802EB4" w:rsidP="00C21B81">
            <w:pPr>
              <w:tabs>
                <w:tab w:val="left" w:pos="0"/>
              </w:tabs>
              <w:spacing w:after="200" w:line="276" w:lineRule="auto"/>
              <w:jc w:val="both"/>
              <w:rPr>
                <w:rFonts w:eastAsia="Arial Unicode MS"/>
                <w:bCs/>
                <w:i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CFF57" w14:textId="77777777" w:rsidR="00C21B81" w:rsidRPr="00670B4B" w:rsidRDefault="00C21B81" w:rsidP="00C21B81">
            <w:pPr>
              <w:shd w:val="clear" w:color="auto" w:fill="FFFFFF"/>
              <w:autoSpaceDE w:val="0"/>
              <w:autoSpaceDN w:val="0"/>
              <w:adjustRightInd w:val="0"/>
              <w:ind w:firstLine="708"/>
              <w:rPr>
                <w:sz w:val="28"/>
                <w:szCs w:val="28"/>
              </w:rPr>
            </w:pPr>
            <w:r w:rsidRPr="00670B4B">
              <w:rPr>
                <w:sz w:val="28"/>
                <w:szCs w:val="28"/>
              </w:rPr>
              <w:lastRenderedPageBreak/>
              <w:t>выработать умение выполнять тождественные преобразования рациональных выражений.</w:t>
            </w:r>
          </w:p>
          <w:p w14:paraId="3E2CA11F" w14:textId="77777777" w:rsidR="00C21B81" w:rsidRPr="00670B4B" w:rsidRDefault="00C21B81" w:rsidP="00C21B81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70B4B">
              <w:rPr>
                <w:sz w:val="28"/>
                <w:szCs w:val="28"/>
              </w:rPr>
              <w:tab/>
              <w:t>Так как действия с рациональными дробями существенным образом опираются на действия с многочленами, то в начале темы необходимо повторить с обучающимися преобразования целых выражений.</w:t>
            </w:r>
          </w:p>
          <w:p w14:paraId="512DE70C" w14:textId="77777777" w:rsidR="00C21B81" w:rsidRPr="00670B4B" w:rsidRDefault="00C21B81" w:rsidP="00C21B81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70B4B">
              <w:rPr>
                <w:sz w:val="28"/>
                <w:szCs w:val="28"/>
              </w:rPr>
              <w:tab/>
              <w:t>Главное место в данной теме занимают алгоритмы действий с дробями. Учащиеся должны понимать, что сумму, разность, произведение и частное дробей всегда можно представить в виде дроби. Приобретаемые в данной теме умения выполнять сложение, вычитание, умножение и деление дробей являются опорными в преобразованиях дробных выражений. Поэтому им следует уделить особое внимание. Нецелесообразно переходить к комбинированным заданиям на все действия с дробями прежде, чем будут усвоены основные алгоритмы. Задания на все действия с дробями не должны быть излишне громоздкими и трудоемкими.</w:t>
            </w:r>
          </w:p>
          <w:p w14:paraId="69058775" w14:textId="77777777" w:rsidR="00C21B81" w:rsidRPr="00670B4B" w:rsidRDefault="00C21B81" w:rsidP="00C21B81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70B4B">
              <w:rPr>
                <w:sz w:val="28"/>
                <w:szCs w:val="28"/>
              </w:rPr>
              <w:tab/>
              <w:t xml:space="preserve">При нахождении значений дробей даются задания на вычисления с помощью калькулятора. В данной теме расширяются сведения о статистических характеристиках. Вводится понятие среднего гармонического ряда положительных </w:t>
            </w:r>
            <w:r w:rsidRPr="00670B4B">
              <w:rPr>
                <w:sz w:val="28"/>
                <w:szCs w:val="28"/>
              </w:rPr>
              <w:lastRenderedPageBreak/>
              <w:t>чисел.</w:t>
            </w:r>
          </w:p>
          <w:p w14:paraId="142A7404" w14:textId="77777777" w:rsidR="00C21B81" w:rsidRDefault="00C21B81" w:rsidP="00C21B81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70B4B">
              <w:rPr>
                <w:sz w:val="28"/>
                <w:szCs w:val="28"/>
              </w:rPr>
              <w:tab/>
              <w:t>Изучение темы завершается рассмотрением свойств графика функции</w:t>
            </w:r>
          </w:p>
          <w:p w14:paraId="3BB16F22" w14:textId="77777777" w:rsidR="00C21B81" w:rsidRPr="00670B4B" w:rsidRDefault="00C21B81" w:rsidP="00C21B81">
            <w:pPr>
              <w:shd w:val="clear" w:color="auto" w:fill="FFFFFF"/>
              <w:autoSpaceDE w:val="0"/>
              <w:autoSpaceDN w:val="0"/>
              <w:adjustRightInd w:val="0"/>
              <w:rPr>
                <w:i/>
                <w:iCs/>
                <w:sz w:val="28"/>
                <w:szCs w:val="28"/>
              </w:rPr>
            </w:pPr>
            <w:r w:rsidRPr="00670B4B">
              <w:rPr>
                <w:sz w:val="28"/>
                <w:szCs w:val="28"/>
              </w:rPr>
              <w:t xml:space="preserve"> </w:t>
            </w:r>
            <w:r w:rsidRPr="00670B4B">
              <w:rPr>
                <w:iCs/>
                <w:sz w:val="28"/>
                <w:szCs w:val="28"/>
              </w:rPr>
              <w:t>у</w:t>
            </w:r>
            <w:r w:rsidRPr="00670B4B">
              <w:rPr>
                <w:i/>
                <w:iCs/>
                <w:sz w:val="28"/>
                <w:szCs w:val="28"/>
              </w:rPr>
              <w:t xml:space="preserve"> =</w:t>
            </w:r>
            <w:r w:rsidRPr="00670B4B">
              <w:rPr>
                <w:position w:val="-20"/>
                <w:sz w:val="28"/>
                <w:szCs w:val="28"/>
              </w:rPr>
              <w:object w:dxaOrig="220" w:dyaOrig="540" w14:anchorId="79FBCCA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pt;height:27pt" o:ole="">
                  <v:imagedata r:id="rId8" o:title=""/>
                </v:shape>
                <o:OLEObject Type="Embed" ProgID="Equation.3" ShapeID="_x0000_i1025" DrawAspect="Content" ObjectID="_1697877405" r:id="rId9"/>
              </w:object>
            </w:r>
            <w:r w:rsidRPr="00670B4B">
              <w:rPr>
                <w:sz w:val="28"/>
                <w:szCs w:val="28"/>
              </w:rPr>
              <w:t>.</w:t>
            </w:r>
            <w:r w:rsidRPr="00670B4B">
              <w:rPr>
                <w:i/>
                <w:iCs/>
                <w:sz w:val="28"/>
                <w:szCs w:val="28"/>
              </w:rPr>
              <w:t xml:space="preserve"> </w:t>
            </w:r>
          </w:p>
          <w:p w14:paraId="21012F3D" w14:textId="77777777" w:rsidR="00802EB4" w:rsidRDefault="00802EB4" w:rsidP="00C21B81">
            <w:pPr>
              <w:rPr>
                <w:rFonts w:eastAsia="Arial Unicode MS"/>
                <w:bCs/>
                <w:iCs/>
                <w:color w:val="000000"/>
                <w:sz w:val="24"/>
                <w:szCs w:val="24"/>
                <w:lang w:eastAsia="en-US"/>
              </w:rPr>
            </w:pPr>
          </w:p>
          <w:p w14:paraId="457E005D" w14:textId="77777777" w:rsidR="00C21B81" w:rsidRDefault="00C21B81" w:rsidP="00C21B81">
            <w:pPr>
              <w:rPr>
                <w:rFonts w:eastAsia="Arial Unicode MS"/>
                <w:bCs/>
                <w:iCs/>
                <w:color w:val="000000"/>
                <w:sz w:val="24"/>
                <w:szCs w:val="24"/>
                <w:lang w:eastAsia="en-US"/>
              </w:rPr>
            </w:pPr>
          </w:p>
          <w:p w14:paraId="0DE0DB63" w14:textId="77777777" w:rsidR="00C21B81" w:rsidRPr="00670B4B" w:rsidRDefault="00C21B81" w:rsidP="00C21B81">
            <w:pPr>
              <w:shd w:val="clear" w:color="auto" w:fill="FFFFFF"/>
              <w:autoSpaceDE w:val="0"/>
              <w:autoSpaceDN w:val="0"/>
              <w:adjustRightInd w:val="0"/>
              <w:ind w:firstLine="708"/>
              <w:rPr>
                <w:sz w:val="28"/>
                <w:szCs w:val="28"/>
              </w:rPr>
            </w:pPr>
            <w:r w:rsidRPr="00670B4B">
              <w:rPr>
                <w:sz w:val="28"/>
                <w:szCs w:val="28"/>
              </w:rPr>
              <w:t>систематизировать сведения о рациональных числах и дать представление об иррациональных чис</w:t>
            </w:r>
            <w:r w:rsidRPr="00670B4B">
              <w:rPr>
                <w:sz w:val="28"/>
                <w:szCs w:val="28"/>
              </w:rPr>
              <w:softHyphen/>
              <w:t>лах, расширив тем самым понятие о числе; выработать умение выполнять преобразования выражений, содержащих квадратные корни.</w:t>
            </w:r>
          </w:p>
          <w:p w14:paraId="064D1227" w14:textId="77777777" w:rsidR="00C21B81" w:rsidRPr="00670B4B" w:rsidRDefault="00C21B81" w:rsidP="00C21B81">
            <w:pPr>
              <w:shd w:val="clear" w:color="auto" w:fill="FFFFFF"/>
              <w:autoSpaceDE w:val="0"/>
              <w:autoSpaceDN w:val="0"/>
              <w:adjustRightInd w:val="0"/>
              <w:ind w:firstLine="708"/>
              <w:rPr>
                <w:sz w:val="28"/>
                <w:szCs w:val="28"/>
              </w:rPr>
            </w:pPr>
            <w:r w:rsidRPr="00670B4B">
              <w:rPr>
                <w:sz w:val="28"/>
                <w:szCs w:val="28"/>
              </w:rPr>
              <w:t>В данной теме учащиеся получают начальное представление о понятии действительного числа. С этой целью обобщаются известные обучающимся сведения о рациональных числах. Для введе</w:t>
            </w:r>
            <w:r w:rsidRPr="00670B4B">
              <w:rPr>
                <w:sz w:val="28"/>
                <w:szCs w:val="28"/>
              </w:rPr>
              <w:softHyphen/>
              <w:t>ния понятия иррационального числа используется интуитивное представление о том, что каждый отрезок имеет длину и потому каждой точке координатной прямой соответствует некоторое число. Показывается, что существуют точки, не имеющие рациональных абсцисс.</w:t>
            </w:r>
          </w:p>
          <w:p w14:paraId="55BE0396" w14:textId="77777777" w:rsidR="00C21B81" w:rsidRPr="00670B4B" w:rsidRDefault="00C21B81" w:rsidP="00C21B81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70B4B">
              <w:rPr>
                <w:sz w:val="28"/>
                <w:szCs w:val="28"/>
              </w:rPr>
              <w:tab/>
              <w:t xml:space="preserve">При введении понятия корня полезно ознакомить обучающихся с нахождением корней с помощью калькулятора. </w:t>
            </w:r>
          </w:p>
          <w:p w14:paraId="759C6BC7" w14:textId="77777777" w:rsidR="00C21B81" w:rsidRPr="00670B4B" w:rsidRDefault="00C21B81" w:rsidP="00C21B81">
            <w:pPr>
              <w:shd w:val="clear" w:color="auto" w:fill="FFFFFF"/>
              <w:autoSpaceDE w:val="0"/>
              <w:autoSpaceDN w:val="0"/>
              <w:adjustRightInd w:val="0"/>
              <w:ind w:firstLine="708"/>
              <w:rPr>
                <w:sz w:val="28"/>
                <w:szCs w:val="28"/>
              </w:rPr>
            </w:pPr>
            <w:r w:rsidRPr="00670B4B">
              <w:rPr>
                <w:sz w:val="28"/>
                <w:szCs w:val="28"/>
              </w:rPr>
              <w:t xml:space="preserve">Основное внимание уделяется понятию арифметического квадратного корня и свойствам арифметических </w:t>
            </w:r>
            <w:r w:rsidRPr="00670B4B">
              <w:rPr>
                <w:sz w:val="28"/>
                <w:szCs w:val="28"/>
              </w:rPr>
              <w:lastRenderedPageBreak/>
              <w:t xml:space="preserve">квадратных корней. Доказываются теоремы о корне из произведения и дроби, а также тождество </w:t>
            </w:r>
            <w:r w:rsidRPr="00670B4B">
              <w:rPr>
                <w:position w:val="-8"/>
                <w:sz w:val="28"/>
                <w:szCs w:val="28"/>
              </w:rPr>
              <w:object w:dxaOrig="460" w:dyaOrig="380" w14:anchorId="4BE6D89E">
                <v:shape id="_x0000_i1026" type="#_x0000_t75" style="width:23.25pt;height:18.75pt" o:ole="">
                  <v:imagedata r:id="rId10" o:title=""/>
                </v:shape>
                <o:OLEObject Type="Embed" ProgID="Equation.3" ShapeID="_x0000_i1026" DrawAspect="Content" ObjectID="_1697877406" r:id="rId11"/>
              </w:object>
            </w:r>
            <w:r w:rsidRPr="00670B4B">
              <w:rPr>
                <w:sz w:val="28"/>
                <w:szCs w:val="28"/>
              </w:rPr>
              <w:t>=</w:t>
            </w:r>
            <w:r w:rsidRPr="00670B4B">
              <w:rPr>
                <w:position w:val="-12"/>
                <w:sz w:val="28"/>
                <w:szCs w:val="28"/>
              </w:rPr>
              <w:object w:dxaOrig="240" w:dyaOrig="340" w14:anchorId="7210F6D8">
                <v:shape id="_x0000_i1027" type="#_x0000_t75" style="width:12pt;height:17.25pt" o:ole="">
                  <v:imagedata r:id="rId12" o:title=""/>
                </v:shape>
                <o:OLEObject Type="Embed" ProgID="Equation.3" ShapeID="_x0000_i1027" DrawAspect="Content" ObjectID="_1697877407" r:id="rId13"/>
              </w:object>
            </w:r>
            <w:r w:rsidRPr="00670B4B">
              <w:rPr>
                <w:sz w:val="28"/>
                <w:szCs w:val="28"/>
              </w:rPr>
              <w:t xml:space="preserve">, которые получают применение в преобразованиях выражений, содержащих квадратные корни. Специальное внимание уделяется освобождению от иррациональности в знаменателе дроби в выражениях вида </w:t>
            </w:r>
            <w:r w:rsidRPr="00670B4B">
              <w:rPr>
                <w:position w:val="-26"/>
                <w:sz w:val="28"/>
                <w:szCs w:val="28"/>
              </w:rPr>
              <w:object w:dxaOrig="380" w:dyaOrig="600" w14:anchorId="0FDAA752">
                <v:shape id="_x0000_i1028" type="#_x0000_t75" style="width:18.75pt;height:30pt" o:ole="">
                  <v:imagedata r:id="rId14" o:title=""/>
                </v:shape>
                <o:OLEObject Type="Embed" ProgID="Equation.3" ShapeID="_x0000_i1028" DrawAspect="Content" ObjectID="_1697877408" r:id="rId15"/>
              </w:object>
            </w:r>
            <w:r w:rsidRPr="00670B4B">
              <w:rPr>
                <w:i/>
                <w:iCs/>
                <w:sz w:val="28"/>
                <w:szCs w:val="28"/>
              </w:rPr>
              <w:t xml:space="preserve">, </w:t>
            </w:r>
            <w:r w:rsidRPr="00670B4B">
              <w:rPr>
                <w:i/>
                <w:iCs/>
                <w:position w:val="-26"/>
                <w:sz w:val="28"/>
                <w:szCs w:val="28"/>
              </w:rPr>
              <w:object w:dxaOrig="800" w:dyaOrig="600" w14:anchorId="5251A92A">
                <v:shape id="_x0000_i1029" type="#_x0000_t75" style="width:39.75pt;height:30pt" o:ole="">
                  <v:imagedata r:id="rId16" o:title=""/>
                </v:shape>
                <o:OLEObject Type="Embed" ProgID="Equation.3" ShapeID="_x0000_i1029" DrawAspect="Content" ObjectID="_1697877409" r:id="rId17"/>
              </w:object>
            </w:r>
            <w:r w:rsidRPr="00670B4B">
              <w:rPr>
                <w:iCs/>
                <w:sz w:val="28"/>
                <w:szCs w:val="28"/>
              </w:rPr>
              <w:t xml:space="preserve">. </w:t>
            </w:r>
            <w:r w:rsidRPr="00670B4B">
              <w:rPr>
                <w:sz w:val="28"/>
                <w:szCs w:val="28"/>
              </w:rPr>
              <w:t>Умение преобразовывать выражения, содержащие корни, часто используется как в самом курсе алгебры, так и в курсах геометрии, алгебры и начал анализа.</w:t>
            </w:r>
          </w:p>
          <w:p w14:paraId="0CDFACC7" w14:textId="77777777" w:rsidR="00C21B81" w:rsidRPr="00670B4B" w:rsidRDefault="00C21B81" w:rsidP="00C21B81">
            <w:pPr>
              <w:shd w:val="clear" w:color="auto" w:fill="FFFFFF"/>
              <w:autoSpaceDE w:val="0"/>
              <w:autoSpaceDN w:val="0"/>
              <w:adjustRightInd w:val="0"/>
              <w:ind w:firstLine="708"/>
              <w:rPr>
                <w:sz w:val="28"/>
                <w:szCs w:val="28"/>
              </w:rPr>
            </w:pPr>
            <w:r w:rsidRPr="00670B4B">
              <w:rPr>
                <w:sz w:val="28"/>
                <w:szCs w:val="28"/>
              </w:rPr>
              <w:t xml:space="preserve">Продолжается работа по развитию функциональных представлений обучающихся. Рассматриваются функция </w:t>
            </w:r>
            <w:r w:rsidRPr="00670B4B">
              <w:rPr>
                <w:iCs/>
                <w:sz w:val="28"/>
                <w:szCs w:val="28"/>
              </w:rPr>
              <w:t>у=</w:t>
            </w:r>
            <w:r w:rsidRPr="00670B4B">
              <w:rPr>
                <w:iCs/>
                <w:position w:val="-6"/>
                <w:sz w:val="28"/>
                <w:szCs w:val="28"/>
              </w:rPr>
              <w:object w:dxaOrig="340" w:dyaOrig="320" w14:anchorId="21D388D3">
                <v:shape id="_x0000_i1030" type="#_x0000_t75" style="width:17.25pt;height:15.75pt" o:ole="">
                  <v:imagedata r:id="rId18" o:title=""/>
                </v:shape>
                <o:OLEObject Type="Embed" ProgID="Equation.3" ShapeID="_x0000_i1030" DrawAspect="Content" ObjectID="_1697877410" r:id="rId19"/>
              </w:object>
            </w:r>
            <w:r w:rsidRPr="00670B4B">
              <w:rPr>
                <w:iCs/>
                <w:sz w:val="28"/>
                <w:szCs w:val="28"/>
              </w:rPr>
              <w:t xml:space="preserve">, </w:t>
            </w:r>
            <w:r w:rsidRPr="00670B4B">
              <w:rPr>
                <w:sz w:val="28"/>
                <w:szCs w:val="28"/>
              </w:rPr>
              <w:t xml:space="preserve">её свойства и график. При изучении функции </w:t>
            </w:r>
            <w:r w:rsidRPr="00670B4B">
              <w:rPr>
                <w:iCs/>
                <w:sz w:val="28"/>
                <w:szCs w:val="28"/>
              </w:rPr>
              <w:t>у=</w:t>
            </w:r>
            <w:r w:rsidRPr="00670B4B">
              <w:rPr>
                <w:i/>
                <w:iCs/>
                <w:position w:val="-6"/>
                <w:sz w:val="28"/>
                <w:szCs w:val="28"/>
              </w:rPr>
              <w:object w:dxaOrig="340" w:dyaOrig="320" w14:anchorId="4B34D4F4">
                <v:shape id="_x0000_i1031" type="#_x0000_t75" style="width:17.25pt;height:15.75pt" o:ole="">
                  <v:imagedata r:id="rId18" o:title=""/>
                </v:shape>
                <o:OLEObject Type="Embed" ProgID="Equation.3" ShapeID="_x0000_i1031" DrawAspect="Content" ObjectID="_1697877411" r:id="rId20"/>
              </w:object>
            </w:r>
            <w:r w:rsidRPr="00670B4B">
              <w:rPr>
                <w:i/>
                <w:iCs/>
                <w:sz w:val="28"/>
                <w:szCs w:val="28"/>
              </w:rPr>
              <w:t xml:space="preserve">, </w:t>
            </w:r>
            <w:r w:rsidRPr="00670B4B">
              <w:rPr>
                <w:sz w:val="28"/>
                <w:szCs w:val="28"/>
              </w:rPr>
              <w:t xml:space="preserve">показывается ее взаимосвязь с функцией </w:t>
            </w:r>
            <w:r w:rsidRPr="00670B4B">
              <w:rPr>
                <w:iCs/>
                <w:sz w:val="28"/>
                <w:szCs w:val="28"/>
              </w:rPr>
              <w:t>у = х</w:t>
            </w:r>
            <w:r w:rsidRPr="00670B4B">
              <w:rPr>
                <w:iCs/>
                <w:sz w:val="28"/>
                <w:szCs w:val="28"/>
                <w:vertAlign w:val="superscript"/>
              </w:rPr>
              <w:t>2</w:t>
            </w:r>
            <w:r w:rsidRPr="00670B4B">
              <w:rPr>
                <w:iCs/>
                <w:sz w:val="28"/>
                <w:szCs w:val="28"/>
              </w:rPr>
              <w:t xml:space="preserve">, </w:t>
            </w:r>
            <w:r w:rsidRPr="00670B4B">
              <w:rPr>
                <w:sz w:val="28"/>
                <w:szCs w:val="28"/>
              </w:rPr>
              <w:t>где х ≥</w:t>
            </w:r>
            <w:r w:rsidRPr="00670B4B">
              <w:rPr>
                <w:iCs/>
                <w:sz w:val="28"/>
                <w:szCs w:val="28"/>
              </w:rPr>
              <w:t xml:space="preserve"> </w:t>
            </w:r>
            <w:r w:rsidRPr="00670B4B">
              <w:rPr>
                <w:sz w:val="28"/>
                <w:szCs w:val="28"/>
              </w:rPr>
              <w:t>0.</w:t>
            </w:r>
          </w:p>
          <w:p w14:paraId="7BF40EF4" w14:textId="77777777" w:rsidR="00C21B81" w:rsidRDefault="00C21B81" w:rsidP="00C21B81">
            <w:pPr>
              <w:tabs>
                <w:tab w:val="left" w:pos="0"/>
              </w:tabs>
              <w:spacing w:after="200" w:line="276" w:lineRule="auto"/>
              <w:rPr>
                <w:b/>
                <w:bCs/>
                <w:sz w:val="28"/>
                <w:szCs w:val="28"/>
              </w:rPr>
            </w:pPr>
          </w:p>
          <w:p w14:paraId="5CEE9D7A" w14:textId="77777777" w:rsidR="00C21B81" w:rsidRPr="00670B4B" w:rsidRDefault="00C21B81" w:rsidP="00C21B81">
            <w:pPr>
              <w:shd w:val="clear" w:color="auto" w:fill="FFFFFF"/>
              <w:autoSpaceDE w:val="0"/>
              <w:autoSpaceDN w:val="0"/>
              <w:adjustRightInd w:val="0"/>
              <w:ind w:firstLine="708"/>
              <w:jc w:val="both"/>
              <w:rPr>
                <w:sz w:val="28"/>
                <w:szCs w:val="28"/>
              </w:rPr>
            </w:pPr>
            <w:r w:rsidRPr="00670B4B">
              <w:rPr>
                <w:sz w:val="28"/>
                <w:szCs w:val="28"/>
              </w:rPr>
              <w:t>выработать умения решать квадратные уравнения и простейшие рациональные уравнения и применять их к решению задач.</w:t>
            </w:r>
          </w:p>
          <w:p w14:paraId="491C2E75" w14:textId="77777777" w:rsidR="00C21B81" w:rsidRPr="00670B4B" w:rsidRDefault="00C21B81" w:rsidP="00C21B81">
            <w:pPr>
              <w:shd w:val="clear" w:color="auto" w:fill="FFFFFF"/>
              <w:autoSpaceDE w:val="0"/>
              <w:autoSpaceDN w:val="0"/>
              <w:adjustRightInd w:val="0"/>
              <w:ind w:firstLine="708"/>
              <w:jc w:val="both"/>
              <w:rPr>
                <w:sz w:val="28"/>
                <w:szCs w:val="28"/>
              </w:rPr>
            </w:pPr>
            <w:r w:rsidRPr="00670B4B">
              <w:rPr>
                <w:sz w:val="28"/>
                <w:szCs w:val="28"/>
              </w:rPr>
              <w:t>В начале темы приводятся примеры решения неполных квадратных уравнений. Этот материал систематизируется. Рассматриваются  алгоритмы  решения  неполных  квадратных уравнений различного вида.</w:t>
            </w:r>
          </w:p>
          <w:p w14:paraId="592F0FE0" w14:textId="77777777" w:rsidR="00C21B81" w:rsidRPr="00670B4B" w:rsidRDefault="00C21B81" w:rsidP="00C21B81">
            <w:pPr>
              <w:shd w:val="clear" w:color="auto" w:fill="FFFFFF"/>
              <w:autoSpaceDE w:val="0"/>
              <w:autoSpaceDN w:val="0"/>
              <w:adjustRightInd w:val="0"/>
              <w:ind w:firstLine="708"/>
              <w:jc w:val="both"/>
              <w:rPr>
                <w:sz w:val="28"/>
                <w:szCs w:val="28"/>
              </w:rPr>
            </w:pPr>
            <w:r w:rsidRPr="00670B4B">
              <w:rPr>
                <w:sz w:val="28"/>
                <w:szCs w:val="28"/>
              </w:rPr>
              <w:t xml:space="preserve">Основное внимание следует </w:t>
            </w:r>
            <w:r w:rsidRPr="00670B4B">
              <w:rPr>
                <w:sz w:val="28"/>
                <w:szCs w:val="28"/>
              </w:rPr>
              <w:lastRenderedPageBreak/>
              <w:t>уделить решению уравнений вида ах</w:t>
            </w:r>
            <w:r w:rsidRPr="00670B4B">
              <w:rPr>
                <w:sz w:val="28"/>
                <w:szCs w:val="28"/>
                <w:vertAlign w:val="superscript"/>
              </w:rPr>
              <w:t>2</w:t>
            </w:r>
            <w:r w:rsidRPr="00670B4B">
              <w:rPr>
                <w:sz w:val="28"/>
                <w:szCs w:val="28"/>
              </w:rPr>
              <w:t xml:space="preserve"> + </w:t>
            </w:r>
            <w:r w:rsidRPr="00670B4B">
              <w:rPr>
                <w:iCs/>
                <w:sz w:val="28"/>
                <w:szCs w:val="28"/>
                <w:lang w:val="en-US"/>
              </w:rPr>
              <w:t>b</w:t>
            </w:r>
            <w:r w:rsidRPr="00670B4B">
              <w:rPr>
                <w:iCs/>
                <w:sz w:val="28"/>
                <w:szCs w:val="28"/>
              </w:rPr>
              <w:t xml:space="preserve">х </w:t>
            </w:r>
            <w:r w:rsidRPr="00670B4B">
              <w:rPr>
                <w:sz w:val="28"/>
                <w:szCs w:val="28"/>
              </w:rPr>
              <w:t xml:space="preserve">+ </w:t>
            </w:r>
            <w:r w:rsidRPr="00670B4B">
              <w:rPr>
                <w:iCs/>
                <w:sz w:val="28"/>
                <w:szCs w:val="28"/>
              </w:rPr>
              <w:t xml:space="preserve">с </w:t>
            </w:r>
            <w:r w:rsidRPr="00670B4B">
              <w:rPr>
                <w:sz w:val="28"/>
                <w:szCs w:val="28"/>
              </w:rPr>
              <w:t xml:space="preserve">= 0, где, </w:t>
            </w:r>
            <w:r w:rsidRPr="00670B4B">
              <w:rPr>
                <w:iCs/>
                <w:sz w:val="28"/>
                <w:szCs w:val="28"/>
              </w:rPr>
              <w:t xml:space="preserve">а </w:t>
            </w:r>
            <w:r w:rsidRPr="00670B4B">
              <w:rPr>
                <w:iCs/>
                <w:position w:val="-4"/>
                <w:sz w:val="28"/>
                <w:szCs w:val="28"/>
              </w:rPr>
              <w:object w:dxaOrig="200" w:dyaOrig="200" w14:anchorId="44DA675D">
                <v:shape id="_x0000_i1032" type="#_x0000_t75" style="width:9.75pt;height:9.75pt" o:ole="">
                  <v:imagedata r:id="rId21" o:title=""/>
                </v:shape>
                <o:OLEObject Type="Embed" ProgID="Equation.3" ShapeID="_x0000_i1032" DrawAspect="Content" ObjectID="_1697877412" r:id="rId22"/>
              </w:object>
            </w:r>
            <w:r w:rsidRPr="00670B4B">
              <w:rPr>
                <w:iCs/>
                <w:sz w:val="28"/>
                <w:szCs w:val="28"/>
              </w:rPr>
              <w:t xml:space="preserve"> </w:t>
            </w:r>
            <w:r w:rsidRPr="00670B4B">
              <w:rPr>
                <w:sz w:val="28"/>
                <w:szCs w:val="28"/>
              </w:rPr>
              <w:t>0, с использованием формулы корней. В данной теме учащиеся знакомятся с формулами Виета, выражающими связь между корнями квадратного уравнения и его коэффициентами. Они используются в дальнейшем при доказательстве теоремы о разложении квадратного трехчлена на линейные множители.</w:t>
            </w:r>
          </w:p>
          <w:p w14:paraId="7D80E840" w14:textId="77777777" w:rsidR="00C21B81" w:rsidRPr="00670B4B" w:rsidRDefault="00C21B81" w:rsidP="00C21B81">
            <w:pPr>
              <w:shd w:val="clear" w:color="auto" w:fill="FFFFFF"/>
              <w:autoSpaceDE w:val="0"/>
              <w:autoSpaceDN w:val="0"/>
              <w:adjustRightInd w:val="0"/>
              <w:ind w:firstLine="708"/>
              <w:jc w:val="both"/>
              <w:rPr>
                <w:sz w:val="28"/>
                <w:szCs w:val="28"/>
              </w:rPr>
            </w:pPr>
            <w:r w:rsidRPr="00670B4B">
              <w:rPr>
                <w:sz w:val="28"/>
                <w:szCs w:val="28"/>
              </w:rPr>
              <w:t xml:space="preserve">Учащиеся овладевают способом решения дробных рациональных уравнений, который состоит в том, что решение таких уравнений сводится к решению соответствующих целых уравнений с последующим исключением посторонних корней. </w:t>
            </w:r>
          </w:p>
          <w:p w14:paraId="555AE452" w14:textId="77777777" w:rsidR="004F4336" w:rsidRDefault="004F4336" w:rsidP="00C21B81">
            <w:pPr>
              <w:shd w:val="clear" w:color="auto" w:fill="FFFFFF"/>
              <w:autoSpaceDE w:val="0"/>
              <w:autoSpaceDN w:val="0"/>
              <w:adjustRightInd w:val="0"/>
              <w:ind w:firstLine="708"/>
              <w:jc w:val="both"/>
              <w:rPr>
                <w:sz w:val="28"/>
                <w:szCs w:val="28"/>
              </w:rPr>
            </w:pPr>
          </w:p>
          <w:p w14:paraId="1AF60E69" w14:textId="77777777" w:rsidR="00C21B81" w:rsidRPr="00670B4B" w:rsidRDefault="00C21B81" w:rsidP="00C21B81">
            <w:pPr>
              <w:shd w:val="clear" w:color="auto" w:fill="FFFFFF"/>
              <w:autoSpaceDE w:val="0"/>
              <w:autoSpaceDN w:val="0"/>
              <w:adjustRightInd w:val="0"/>
              <w:ind w:firstLine="708"/>
              <w:jc w:val="both"/>
              <w:rPr>
                <w:sz w:val="28"/>
                <w:szCs w:val="28"/>
              </w:rPr>
            </w:pPr>
            <w:r w:rsidRPr="00670B4B">
              <w:rPr>
                <w:sz w:val="28"/>
                <w:szCs w:val="28"/>
              </w:rPr>
              <w:t>Изучение данной темы позволяет существенно расширить аппарат уравнений, используемых для решения текстовых задач.</w:t>
            </w:r>
          </w:p>
          <w:p w14:paraId="6C9385D8" w14:textId="77777777" w:rsidR="00C21B81" w:rsidRDefault="00C21B81" w:rsidP="00C21B81">
            <w:pPr>
              <w:tabs>
                <w:tab w:val="left" w:pos="0"/>
              </w:tabs>
              <w:spacing w:after="200"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  <w:p w14:paraId="7282960B" w14:textId="77777777" w:rsidR="004F4336" w:rsidRDefault="004F4336" w:rsidP="00C21B81">
            <w:pPr>
              <w:tabs>
                <w:tab w:val="left" w:pos="0"/>
              </w:tabs>
              <w:spacing w:after="200"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  <w:p w14:paraId="16C31777" w14:textId="77777777" w:rsidR="004F4336" w:rsidRPr="00670B4B" w:rsidRDefault="004F4336" w:rsidP="004F433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70B4B">
              <w:rPr>
                <w:sz w:val="28"/>
                <w:szCs w:val="28"/>
              </w:rPr>
              <w:t>ознакомить обучающихся с применением неравенств для оценки значений выражений, выработать умение решать линейные неравенства с одной переменной и их системы.</w:t>
            </w:r>
          </w:p>
          <w:p w14:paraId="5567E042" w14:textId="77777777" w:rsidR="004F4336" w:rsidRPr="00670B4B" w:rsidRDefault="004F4336" w:rsidP="004F4336">
            <w:pPr>
              <w:shd w:val="clear" w:color="auto" w:fill="FFFFFF"/>
              <w:autoSpaceDE w:val="0"/>
              <w:autoSpaceDN w:val="0"/>
              <w:adjustRightInd w:val="0"/>
              <w:ind w:firstLine="708"/>
              <w:jc w:val="both"/>
              <w:rPr>
                <w:sz w:val="28"/>
                <w:szCs w:val="28"/>
              </w:rPr>
            </w:pPr>
            <w:r w:rsidRPr="00670B4B">
              <w:rPr>
                <w:sz w:val="28"/>
                <w:szCs w:val="28"/>
              </w:rPr>
              <w:t xml:space="preserve">Свойства числовых неравенств составляют ту базу, на которой основано решение линейных неравенств с одной переменной. Теоремы о </w:t>
            </w:r>
            <w:r w:rsidRPr="00670B4B">
              <w:rPr>
                <w:sz w:val="28"/>
                <w:szCs w:val="28"/>
              </w:rPr>
              <w:lastRenderedPageBreak/>
              <w:t>почленном сложении и умножении неравенств находят применение при выполнении простейших упражнений на оценку выражений по методу границ. Вводятся понятия абсолютной Погрешности и точности приближения, относительной погрешности.</w:t>
            </w:r>
          </w:p>
          <w:p w14:paraId="0D132E61" w14:textId="77777777" w:rsidR="004F4336" w:rsidRPr="00670B4B" w:rsidRDefault="004F4336" w:rsidP="004F4336">
            <w:pPr>
              <w:shd w:val="clear" w:color="auto" w:fill="FFFFFF"/>
              <w:autoSpaceDE w:val="0"/>
              <w:autoSpaceDN w:val="0"/>
              <w:adjustRightInd w:val="0"/>
              <w:ind w:firstLine="708"/>
              <w:jc w:val="both"/>
              <w:rPr>
                <w:sz w:val="28"/>
                <w:szCs w:val="28"/>
              </w:rPr>
            </w:pPr>
            <w:r w:rsidRPr="00670B4B">
              <w:rPr>
                <w:sz w:val="28"/>
                <w:szCs w:val="28"/>
              </w:rPr>
              <w:t>Умения проводить дедуктивные рассуждения получают развитие, как при доказательствах указанных теорем, так и при выполнении упражнений на доказательства неравенств.</w:t>
            </w:r>
          </w:p>
          <w:p w14:paraId="33E6F005" w14:textId="77777777" w:rsidR="004F4336" w:rsidRPr="00670B4B" w:rsidRDefault="004F4336" w:rsidP="004F4336">
            <w:pPr>
              <w:shd w:val="clear" w:color="auto" w:fill="FFFFFF"/>
              <w:autoSpaceDE w:val="0"/>
              <w:autoSpaceDN w:val="0"/>
              <w:adjustRightInd w:val="0"/>
              <w:ind w:firstLine="708"/>
              <w:jc w:val="both"/>
              <w:rPr>
                <w:sz w:val="28"/>
                <w:szCs w:val="28"/>
              </w:rPr>
            </w:pPr>
            <w:r w:rsidRPr="00670B4B">
              <w:rPr>
                <w:sz w:val="28"/>
                <w:szCs w:val="28"/>
              </w:rPr>
              <w:t>В связи с решением линейных неравенств с одной переменной дается понятие о числовых промежутках, вводятся соответствующие названия и обозначения. Рассмотрению систем неравенств с одной переменной предшествует ознакомление обучающихся с понятиями пересечения и объединения множеств.</w:t>
            </w:r>
          </w:p>
          <w:p w14:paraId="3D92ACCF" w14:textId="77777777" w:rsidR="004F4336" w:rsidRPr="00670B4B" w:rsidRDefault="004F4336" w:rsidP="004F4336">
            <w:pPr>
              <w:shd w:val="clear" w:color="auto" w:fill="FFFFFF"/>
              <w:autoSpaceDE w:val="0"/>
              <w:autoSpaceDN w:val="0"/>
              <w:adjustRightInd w:val="0"/>
              <w:ind w:firstLine="708"/>
              <w:jc w:val="both"/>
              <w:rPr>
                <w:sz w:val="28"/>
                <w:szCs w:val="28"/>
              </w:rPr>
            </w:pPr>
            <w:r w:rsidRPr="00670B4B">
              <w:rPr>
                <w:sz w:val="28"/>
                <w:szCs w:val="28"/>
              </w:rPr>
              <w:t xml:space="preserve">При решении неравенств используются свойства равносильных неравенств, которые разъясняются на конкретных примерах. Особое внимание следует уделить отработке умения решать простейшие неравенства вида </w:t>
            </w:r>
            <w:r w:rsidRPr="00670B4B">
              <w:rPr>
                <w:iCs/>
                <w:sz w:val="28"/>
                <w:szCs w:val="28"/>
              </w:rPr>
              <w:t xml:space="preserve">ах &gt; </w:t>
            </w:r>
            <w:r w:rsidRPr="00670B4B">
              <w:rPr>
                <w:iCs/>
                <w:sz w:val="28"/>
                <w:szCs w:val="28"/>
                <w:lang w:val="en-US"/>
              </w:rPr>
              <w:t>b</w:t>
            </w:r>
            <w:r w:rsidRPr="00670B4B">
              <w:rPr>
                <w:iCs/>
                <w:sz w:val="28"/>
                <w:szCs w:val="28"/>
              </w:rPr>
              <w:t xml:space="preserve">, ах &lt; </w:t>
            </w:r>
            <w:r w:rsidRPr="00670B4B">
              <w:rPr>
                <w:iCs/>
                <w:sz w:val="28"/>
                <w:szCs w:val="28"/>
                <w:lang w:val="en-US"/>
              </w:rPr>
              <w:t>b</w:t>
            </w:r>
            <w:r w:rsidRPr="00670B4B">
              <w:rPr>
                <w:i/>
                <w:iCs/>
                <w:sz w:val="28"/>
                <w:szCs w:val="28"/>
              </w:rPr>
              <w:t xml:space="preserve">, </w:t>
            </w:r>
            <w:r w:rsidRPr="00670B4B">
              <w:rPr>
                <w:sz w:val="28"/>
                <w:szCs w:val="28"/>
              </w:rPr>
              <w:t xml:space="preserve">остановившись специально на случае, когда, </w:t>
            </w:r>
            <w:r w:rsidRPr="00670B4B">
              <w:rPr>
                <w:iCs/>
                <w:sz w:val="28"/>
                <w:szCs w:val="28"/>
              </w:rPr>
              <w:t>а&lt;</w:t>
            </w:r>
            <w:r w:rsidRPr="00670B4B">
              <w:rPr>
                <w:sz w:val="28"/>
                <w:szCs w:val="28"/>
              </w:rPr>
              <w:t>0.</w:t>
            </w:r>
          </w:p>
          <w:p w14:paraId="3EFC557E" w14:textId="77777777" w:rsidR="004F4336" w:rsidRPr="00670B4B" w:rsidRDefault="004F4336" w:rsidP="004F4336">
            <w:pPr>
              <w:shd w:val="clear" w:color="auto" w:fill="FFFFFF"/>
              <w:autoSpaceDE w:val="0"/>
              <w:autoSpaceDN w:val="0"/>
              <w:adjustRightInd w:val="0"/>
              <w:ind w:firstLine="708"/>
              <w:jc w:val="both"/>
              <w:rPr>
                <w:sz w:val="28"/>
                <w:szCs w:val="28"/>
              </w:rPr>
            </w:pPr>
            <w:r w:rsidRPr="00670B4B">
              <w:rPr>
                <w:sz w:val="28"/>
                <w:szCs w:val="28"/>
              </w:rPr>
              <w:t>В этой теме рассматривается также решение систем двух линейных неравенств с одной переменной, в частности таких, которые записаны в виде двойных неравенств.</w:t>
            </w:r>
          </w:p>
          <w:p w14:paraId="7168A9DF" w14:textId="77777777" w:rsidR="004F4336" w:rsidRDefault="004F4336" w:rsidP="00C21B81">
            <w:pPr>
              <w:tabs>
                <w:tab w:val="left" w:pos="0"/>
              </w:tabs>
              <w:spacing w:after="200"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  <w:p w14:paraId="5749CDD1" w14:textId="77777777" w:rsidR="00C21B81" w:rsidRPr="00670B4B" w:rsidRDefault="00C21B81" w:rsidP="00C21B81">
            <w:pPr>
              <w:shd w:val="clear" w:color="auto" w:fill="FFFFFF"/>
              <w:autoSpaceDE w:val="0"/>
              <w:autoSpaceDN w:val="0"/>
              <w:adjustRightInd w:val="0"/>
              <w:ind w:firstLine="708"/>
              <w:jc w:val="both"/>
              <w:rPr>
                <w:sz w:val="28"/>
                <w:szCs w:val="28"/>
              </w:rPr>
            </w:pPr>
            <w:r w:rsidRPr="00670B4B">
              <w:rPr>
                <w:sz w:val="28"/>
                <w:szCs w:val="28"/>
              </w:rPr>
              <w:t>выработать умение применять свойства степени с целым показателем в вычислениях и преобразованиях, сформировать начальные представления о сборе и группировке статистических данных, их наглядной интерпретации.</w:t>
            </w:r>
          </w:p>
          <w:p w14:paraId="4569A3DE" w14:textId="77777777" w:rsidR="00C21B81" w:rsidRPr="00670B4B" w:rsidRDefault="00C21B81" w:rsidP="00C21B81">
            <w:pPr>
              <w:shd w:val="clear" w:color="auto" w:fill="FFFFFF"/>
              <w:autoSpaceDE w:val="0"/>
              <w:autoSpaceDN w:val="0"/>
              <w:adjustRightInd w:val="0"/>
              <w:ind w:firstLine="708"/>
              <w:jc w:val="both"/>
              <w:rPr>
                <w:sz w:val="28"/>
                <w:szCs w:val="28"/>
              </w:rPr>
            </w:pPr>
            <w:r w:rsidRPr="00670B4B">
              <w:rPr>
                <w:sz w:val="28"/>
                <w:szCs w:val="28"/>
              </w:rPr>
              <w:t>В этой теме формулируются свойства степени с целым показателем. Метод доказательства этих свойств показывается на примере умножения степеней с одинаковыми основаниями. Дается понятие о записи числа в стандартном виде. Приводятся примеры использования такой записи в физике, технике и других областях знаний.</w:t>
            </w:r>
          </w:p>
          <w:p w14:paraId="00C0466E" w14:textId="77777777" w:rsidR="00C21B81" w:rsidRPr="004F4336" w:rsidRDefault="00C21B81" w:rsidP="004F4336">
            <w:pPr>
              <w:shd w:val="clear" w:color="auto" w:fill="FFFFFF"/>
              <w:autoSpaceDE w:val="0"/>
              <w:autoSpaceDN w:val="0"/>
              <w:adjustRightInd w:val="0"/>
              <w:ind w:firstLine="708"/>
              <w:jc w:val="both"/>
              <w:rPr>
                <w:sz w:val="28"/>
                <w:szCs w:val="28"/>
              </w:rPr>
            </w:pPr>
            <w:r w:rsidRPr="00670B4B">
              <w:rPr>
                <w:sz w:val="28"/>
                <w:szCs w:val="28"/>
              </w:rPr>
              <w:t xml:space="preserve">Учащиеся получают начальные представления об организации статистических исследований. Они знакомятся с понятиями генеральной и выборочной совокупности. Приводятся примеры представления статистических данных в виде таблиц частот и относительных частот. Обучающимся предлагаются задания на нахождение по таблице частот таких статистических характеристик, как среднее арифметическое, мода, размах. Рассматривается вопрос о наглядной интерпретации статистической информации. Известные обучающимся способы наглядного представления статистических данных с помощью столбчатых и круговых диаграмм </w:t>
            </w:r>
            <w:r w:rsidRPr="00670B4B">
              <w:rPr>
                <w:sz w:val="28"/>
                <w:szCs w:val="28"/>
              </w:rPr>
              <w:lastRenderedPageBreak/>
              <w:t>расширяются за счет введения таких поня</w:t>
            </w:r>
            <w:r w:rsidR="004F4336">
              <w:rPr>
                <w:sz w:val="28"/>
                <w:szCs w:val="28"/>
              </w:rPr>
              <w:t>тий, как полигон и гистограмма.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AA813" w14:textId="77777777" w:rsidR="00802EB4" w:rsidRPr="00670B4B" w:rsidRDefault="00802EB4" w:rsidP="00802EB4">
            <w:pPr>
              <w:pStyle w:val="a3"/>
              <w:numPr>
                <w:ilvl w:val="0"/>
                <w:numId w:val="42"/>
              </w:numPr>
              <w:tabs>
                <w:tab w:val="left" w:pos="0"/>
              </w:tabs>
              <w:spacing w:after="200" w:line="276" w:lineRule="auto"/>
              <w:ind w:left="0" w:firstLine="42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умен</w:t>
            </w:r>
            <w:r w:rsidRPr="00670B4B">
              <w:rPr>
                <w:rFonts w:ascii="Times New Roman" w:hAnsi="Times New Roman"/>
                <w:sz w:val="28"/>
                <w:szCs w:val="28"/>
              </w:rPr>
              <w:t>ие самостоятельно планировать альтернативные пути достижение целей, осознанно выбирать наиболее эффективные способы решений учебных и познавательных задач;</w:t>
            </w:r>
          </w:p>
          <w:p w14:paraId="0FEED100" w14:textId="77777777" w:rsidR="00802EB4" w:rsidRPr="00670B4B" w:rsidRDefault="00802EB4" w:rsidP="00802EB4">
            <w:pPr>
              <w:pStyle w:val="a3"/>
              <w:numPr>
                <w:ilvl w:val="0"/>
                <w:numId w:val="42"/>
              </w:numPr>
              <w:tabs>
                <w:tab w:val="left" w:pos="0"/>
              </w:tabs>
              <w:spacing w:after="200" w:line="276" w:lineRule="auto"/>
              <w:ind w:left="0" w:firstLine="42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70B4B">
              <w:rPr>
                <w:rFonts w:ascii="Times New Roman" w:hAnsi="Times New Roman"/>
                <w:sz w:val="28"/>
                <w:szCs w:val="28"/>
              </w:rPr>
              <w:t>умение осуществлять контроль по результатам и по способу действий на уровне произвольного внимания и вносить необходимые коррективы;</w:t>
            </w:r>
          </w:p>
          <w:p w14:paraId="57D4A1D3" w14:textId="77777777" w:rsidR="00802EB4" w:rsidRPr="00670B4B" w:rsidRDefault="00802EB4" w:rsidP="00802EB4">
            <w:pPr>
              <w:pStyle w:val="a3"/>
              <w:numPr>
                <w:ilvl w:val="0"/>
                <w:numId w:val="42"/>
              </w:numPr>
              <w:tabs>
                <w:tab w:val="left" w:pos="0"/>
              </w:tabs>
              <w:spacing w:after="200" w:line="276" w:lineRule="auto"/>
              <w:ind w:left="0" w:firstLine="42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0B4B">
              <w:rPr>
                <w:rFonts w:ascii="Times New Roman" w:hAnsi="Times New Roman"/>
                <w:sz w:val="28"/>
                <w:szCs w:val="28"/>
              </w:rPr>
              <w:t>умение адекватно оценивать правильность и ли ошибочность выполнения учебной задачи, её объективную трудность и собственные возможности её решения;</w:t>
            </w:r>
          </w:p>
          <w:p w14:paraId="1350F7AB" w14:textId="77777777" w:rsidR="00802EB4" w:rsidRPr="00670B4B" w:rsidRDefault="00802EB4" w:rsidP="00802EB4">
            <w:pPr>
              <w:pStyle w:val="a3"/>
              <w:numPr>
                <w:ilvl w:val="0"/>
                <w:numId w:val="42"/>
              </w:numPr>
              <w:tabs>
                <w:tab w:val="left" w:pos="0"/>
              </w:tabs>
              <w:spacing w:after="200" w:line="276" w:lineRule="auto"/>
              <w:ind w:left="0" w:firstLine="42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0B4B">
              <w:rPr>
                <w:rFonts w:ascii="Times New Roman" w:hAnsi="Times New Roman"/>
                <w:sz w:val="28"/>
                <w:szCs w:val="28"/>
              </w:rPr>
              <w:t xml:space="preserve">осознанное владение логическими действиями определения понятий, обобщения, установления аналогий, классификации на основе самостоятельного выбора </w:t>
            </w:r>
            <w:r w:rsidRPr="00670B4B">
              <w:rPr>
                <w:rFonts w:ascii="Times New Roman" w:hAnsi="Times New Roman"/>
                <w:sz w:val="28"/>
                <w:szCs w:val="28"/>
              </w:rPr>
              <w:lastRenderedPageBreak/>
              <w:t>оснований и критериев, установления родовидовых связей;</w:t>
            </w:r>
          </w:p>
          <w:p w14:paraId="243A10B2" w14:textId="77777777" w:rsidR="00802EB4" w:rsidRPr="00670B4B" w:rsidRDefault="00802EB4" w:rsidP="00802EB4">
            <w:pPr>
              <w:pStyle w:val="a3"/>
              <w:numPr>
                <w:ilvl w:val="0"/>
                <w:numId w:val="42"/>
              </w:numPr>
              <w:tabs>
                <w:tab w:val="left" w:pos="0"/>
              </w:tabs>
              <w:spacing w:after="200" w:line="276" w:lineRule="auto"/>
              <w:ind w:left="0" w:firstLine="42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0B4B">
              <w:rPr>
                <w:rFonts w:ascii="Times New Roman" w:hAnsi="Times New Roman"/>
                <w:sz w:val="28"/>
                <w:szCs w:val="28"/>
              </w:rPr>
              <w:t>умение устанавливать причинно-следственные связи; строить логическое рассуждение, умозаключение (индуктивное, дедуктивное и по аналогии) и выводы;</w:t>
            </w:r>
          </w:p>
          <w:p w14:paraId="629F51A2" w14:textId="77777777" w:rsidR="00802EB4" w:rsidRPr="00670B4B" w:rsidRDefault="00802EB4" w:rsidP="00802EB4">
            <w:pPr>
              <w:pStyle w:val="a3"/>
              <w:numPr>
                <w:ilvl w:val="0"/>
                <w:numId w:val="42"/>
              </w:numPr>
              <w:tabs>
                <w:tab w:val="left" w:pos="0"/>
              </w:tabs>
              <w:spacing w:after="200" w:line="276" w:lineRule="auto"/>
              <w:ind w:left="0" w:firstLine="42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0B4B">
              <w:rPr>
                <w:rFonts w:ascii="Times New Roman" w:hAnsi="Times New Roman"/>
                <w:sz w:val="28"/>
                <w:szCs w:val="28"/>
              </w:rPr>
              <w:t>умение создавать, применять и преобразовывать знаково-символические средства, модели и схемы для решения учебных и познавательных задач;</w:t>
            </w:r>
          </w:p>
          <w:p w14:paraId="150B8CF2" w14:textId="77777777" w:rsidR="00802EB4" w:rsidRPr="00670B4B" w:rsidRDefault="00802EB4" w:rsidP="00802EB4">
            <w:pPr>
              <w:pStyle w:val="a3"/>
              <w:numPr>
                <w:ilvl w:val="0"/>
                <w:numId w:val="42"/>
              </w:numPr>
              <w:tabs>
                <w:tab w:val="left" w:pos="0"/>
              </w:tabs>
              <w:spacing w:after="200" w:line="276" w:lineRule="auto"/>
              <w:ind w:left="0" w:firstLine="42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0B4B">
              <w:rPr>
                <w:rFonts w:ascii="Times New Roman" w:hAnsi="Times New Roman"/>
                <w:sz w:val="28"/>
                <w:szCs w:val="28"/>
              </w:rPr>
              <w:t xml:space="preserve">умение организовывать учебное сотрудничество и совместную деятельность с учителем и сверстниками: определять цели, распределение функций и ролей участников, взаимодействие и общие способы работы; умение </w:t>
            </w:r>
            <w:r w:rsidRPr="00670B4B">
              <w:rPr>
                <w:rFonts w:ascii="Times New Roman" w:hAnsi="Times New Roman"/>
                <w:sz w:val="28"/>
                <w:szCs w:val="28"/>
              </w:rPr>
              <w:lastRenderedPageBreak/>
              <w:t>работать в группе: находить общие решения и разрешать конфликты на основе согласования позиций и учета интересов; слушать партнера; формулировать, аргументировать и отстаивать свое мнение;</w:t>
            </w:r>
          </w:p>
          <w:p w14:paraId="772AD243" w14:textId="77777777" w:rsidR="00802EB4" w:rsidRPr="00670B4B" w:rsidRDefault="00802EB4" w:rsidP="00802EB4">
            <w:pPr>
              <w:pStyle w:val="a3"/>
              <w:numPr>
                <w:ilvl w:val="0"/>
                <w:numId w:val="42"/>
              </w:numPr>
              <w:tabs>
                <w:tab w:val="left" w:pos="0"/>
              </w:tabs>
              <w:spacing w:after="200" w:line="276" w:lineRule="auto"/>
              <w:ind w:left="0" w:firstLine="42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0B4B">
              <w:rPr>
                <w:rFonts w:ascii="Times New Roman" w:hAnsi="Times New Roman"/>
                <w:sz w:val="28"/>
                <w:szCs w:val="28"/>
              </w:rPr>
              <w:t>сформированность учебной и общепользовательской компетентности в области использования информационно-коммуникационных технологий (ИКТ-компетентности);</w:t>
            </w:r>
          </w:p>
          <w:p w14:paraId="40D156F1" w14:textId="77777777" w:rsidR="00802EB4" w:rsidRPr="00670B4B" w:rsidRDefault="00802EB4" w:rsidP="00802EB4">
            <w:pPr>
              <w:pStyle w:val="a3"/>
              <w:numPr>
                <w:ilvl w:val="0"/>
                <w:numId w:val="42"/>
              </w:numPr>
              <w:tabs>
                <w:tab w:val="left" w:pos="0"/>
              </w:tabs>
              <w:spacing w:after="200" w:line="276" w:lineRule="auto"/>
              <w:ind w:left="0" w:firstLine="42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0B4B">
              <w:rPr>
                <w:rFonts w:ascii="Times New Roman" w:hAnsi="Times New Roman"/>
                <w:sz w:val="28"/>
                <w:szCs w:val="28"/>
              </w:rPr>
              <w:t>первоначальные представления об идеях и о методах математики как об универсальном языке науки и техники, о средстве моделирования явлений и процессов;</w:t>
            </w:r>
          </w:p>
          <w:p w14:paraId="3A01261B" w14:textId="77777777" w:rsidR="00802EB4" w:rsidRPr="00670B4B" w:rsidRDefault="00802EB4" w:rsidP="00802EB4">
            <w:pPr>
              <w:pStyle w:val="a3"/>
              <w:numPr>
                <w:ilvl w:val="0"/>
                <w:numId w:val="42"/>
              </w:numPr>
              <w:tabs>
                <w:tab w:val="left" w:pos="0"/>
              </w:tabs>
              <w:spacing w:after="200" w:line="276" w:lineRule="auto"/>
              <w:ind w:left="0" w:firstLine="42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0B4B">
              <w:rPr>
                <w:rFonts w:ascii="Times New Roman" w:hAnsi="Times New Roman"/>
                <w:sz w:val="28"/>
                <w:szCs w:val="28"/>
              </w:rPr>
              <w:t xml:space="preserve">умение видеть математическую задачу в контексте проблемной ситуации в других дисциплинах, в </w:t>
            </w:r>
            <w:r w:rsidRPr="00670B4B">
              <w:rPr>
                <w:rFonts w:ascii="Times New Roman" w:hAnsi="Times New Roman"/>
                <w:sz w:val="28"/>
                <w:szCs w:val="28"/>
              </w:rPr>
              <w:lastRenderedPageBreak/>
              <w:t>окружающей жизни;</w:t>
            </w:r>
          </w:p>
          <w:p w14:paraId="591FA962" w14:textId="77777777" w:rsidR="00802EB4" w:rsidRPr="00670B4B" w:rsidRDefault="00802EB4" w:rsidP="00802EB4">
            <w:pPr>
              <w:pStyle w:val="a3"/>
              <w:numPr>
                <w:ilvl w:val="0"/>
                <w:numId w:val="42"/>
              </w:numPr>
              <w:tabs>
                <w:tab w:val="left" w:pos="0"/>
              </w:tabs>
              <w:spacing w:after="200" w:line="276" w:lineRule="auto"/>
              <w:ind w:left="0" w:firstLine="42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0B4B">
              <w:rPr>
                <w:rFonts w:ascii="Times New Roman" w:hAnsi="Times New Roman"/>
                <w:sz w:val="28"/>
                <w:szCs w:val="28"/>
              </w:rPr>
              <w:t>умение находить в различных источниках информацию, необходимую для решения математических проблем, и представлять её в понятной форме; принимать решения в условиях неполной и избыточной, точной и вероятностной информации;</w:t>
            </w:r>
          </w:p>
          <w:p w14:paraId="2EB1EAB2" w14:textId="77777777" w:rsidR="00802EB4" w:rsidRPr="00670B4B" w:rsidRDefault="00802EB4" w:rsidP="00802EB4">
            <w:pPr>
              <w:pStyle w:val="a3"/>
              <w:numPr>
                <w:ilvl w:val="0"/>
                <w:numId w:val="42"/>
              </w:numPr>
              <w:tabs>
                <w:tab w:val="left" w:pos="0"/>
              </w:tabs>
              <w:spacing w:after="200" w:line="276" w:lineRule="auto"/>
              <w:ind w:left="0" w:firstLine="42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0B4B">
              <w:rPr>
                <w:rFonts w:ascii="Times New Roman" w:hAnsi="Times New Roman"/>
                <w:sz w:val="28"/>
                <w:szCs w:val="28"/>
              </w:rPr>
              <w:t>умение понимать и использовать математические средства наглядности( рисунки, чертежи, схемы и др.) для иллюстрации, интерпретации,  аргументации;</w:t>
            </w:r>
          </w:p>
          <w:p w14:paraId="7A857D30" w14:textId="77777777" w:rsidR="00802EB4" w:rsidRPr="00670B4B" w:rsidRDefault="00802EB4" w:rsidP="00802EB4">
            <w:pPr>
              <w:pStyle w:val="a3"/>
              <w:numPr>
                <w:ilvl w:val="0"/>
                <w:numId w:val="42"/>
              </w:numPr>
              <w:tabs>
                <w:tab w:val="left" w:pos="0"/>
              </w:tabs>
              <w:spacing w:after="200" w:line="276" w:lineRule="auto"/>
              <w:ind w:left="0" w:firstLine="42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0B4B">
              <w:rPr>
                <w:rFonts w:ascii="Times New Roman" w:hAnsi="Times New Roman"/>
                <w:sz w:val="28"/>
                <w:szCs w:val="28"/>
              </w:rPr>
              <w:t>умение выдвигать гипотезы при решении учебных задач и понимать необходимость их проверки;</w:t>
            </w:r>
          </w:p>
          <w:p w14:paraId="6E208210" w14:textId="77777777" w:rsidR="00802EB4" w:rsidRPr="00670B4B" w:rsidRDefault="00802EB4" w:rsidP="00802EB4">
            <w:pPr>
              <w:pStyle w:val="a3"/>
              <w:numPr>
                <w:ilvl w:val="0"/>
                <w:numId w:val="42"/>
              </w:numPr>
              <w:tabs>
                <w:tab w:val="left" w:pos="0"/>
              </w:tabs>
              <w:spacing w:after="200" w:line="276" w:lineRule="auto"/>
              <w:ind w:left="0" w:firstLine="42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0B4B">
              <w:rPr>
                <w:rFonts w:ascii="Times New Roman" w:hAnsi="Times New Roman"/>
                <w:sz w:val="28"/>
                <w:szCs w:val="28"/>
              </w:rPr>
              <w:t xml:space="preserve">умение применять индуктивные и дедуктивные способы рассуждений, видеть </w:t>
            </w:r>
            <w:r w:rsidRPr="00670B4B">
              <w:rPr>
                <w:rFonts w:ascii="Times New Roman" w:hAnsi="Times New Roman"/>
                <w:sz w:val="28"/>
                <w:szCs w:val="28"/>
              </w:rPr>
              <w:lastRenderedPageBreak/>
              <w:t>различные стратегии решения задач;</w:t>
            </w:r>
          </w:p>
          <w:p w14:paraId="702A81BE" w14:textId="77777777" w:rsidR="00802EB4" w:rsidRPr="00670B4B" w:rsidRDefault="00802EB4" w:rsidP="00802EB4">
            <w:pPr>
              <w:pStyle w:val="a3"/>
              <w:numPr>
                <w:ilvl w:val="0"/>
                <w:numId w:val="42"/>
              </w:numPr>
              <w:tabs>
                <w:tab w:val="left" w:pos="0"/>
              </w:tabs>
              <w:spacing w:after="200" w:line="276" w:lineRule="auto"/>
              <w:ind w:left="0" w:firstLine="42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0B4B">
              <w:rPr>
                <w:rFonts w:ascii="Times New Roman" w:hAnsi="Times New Roman"/>
                <w:sz w:val="28"/>
                <w:szCs w:val="28"/>
              </w:rPr>
              <w:t>понимание сущности алгоритмических предписаний и умение действовать в соответствии с предложенным алгоритмом;</w:t>
            </w:r>
          </w:p>
          <w:p w14:paraId="29C03F73" w14:textId="77777777" w:rsidR="00802EB4" w:rsidRPr="00670B4B" w:rsidRDefault="00802EB4" w:rsidP="00802EB4">
            <w:pPr>
              <w:pStyle w:val="a3"/>
              <w:numPr>
                <w:ilvl w:val="0"/>
                <w:numId w:val="42"/>
              </w:numPr>
              <w:tabs>
                <w:tab w:val="left" w:pos="0"/>
              </w:tabs>
              <w:spacing w:after="200" w:line="276" w:lineRule="auto"/>
              <w:ind w:left="0" w:firstLine="42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0B4B">
              <w:rPr>
                <w:rFonts w:ascii="Times New Roman" w:hAnsi="Times New Roman"/>
                <w:sz w:val="28"/>
                <w:szCs w:val="28"/>
              </w:rPr>
              <w:t>умение самостоятельно ставить цели, выбирать и создавать алгоритмы для решения учебных математических проблем;</w:t>
            </w:r>
          </w:p>
          <w:p w14:paraId="4F4EE822" w14:textId="77777777" w:rsidR="00802EB4" w:rsidRPr="00670B4B" w:rsidRDefault="00802EB4" w:rsidP="00802EB4">
            <w:pPr>
              <w:pStyle w:val="a3"/>
              <w:numPr>
                <w:ilvl w:val="0"/>
                <w:numId w:val="42"/>
              </w:numPr>
              <w:tabs>
                <w:tab w:val="left" w:pos="0"/>
              </w:tabs>
              <w:spacing w:after="200" w:line="276" w:lineRule="auto"/>
              <w:ind w:left="0" w:firstLine="42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0B4B">
              <w:rPr>
                <w:rFonts w:ascii="Times New Roman" w:hAnsi="Times New Roman"/>
                <w:sz w:val="28"/>
                <w:szCs w:val="28"/>
              </w:rPr>
              <w:t>умение планировать и осуществлять деятельность, направленную на решение задач исследовательского характера.</w:t>
            </w:r>
          </w:p>
          <w:p w14:paraId="212C3386" w14:textId="77777777" w:rsidR="00802EB4" w:rsidRPr="00802EB4" w:rsidRDefault="00802EB4" w:rsidP="00802EB4">
            <w:pPr>
              <w:rPr>
                <w:rFonts w:eastAsia="Arial Unicode MS"/>
                <w:bCs/>
                <w:i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166FC" w14:textId="77777777" w:rsidR="00802EB4" w:rsidRPr="00670B4B" w:rsidRDefault="00802EB4" w:rsidP="00802EB4">
            <w:pPr>
              <w:pStyle w:val="a3"/>
              <w:numPr>
                <w:ilvl w:val="0"/>
                <w:numId w:val="41"/>
              </w:numPr>
              <w:tabs>
                <w:tab w:val="left" w:pos="0"/>
              </w:tabs>
              <w:spacing w:after="200" w:line="276" w:lineRule="auto"/>
              <w:ind w:left="0" w:firstLine="42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0B4B">
              <w:rPr>
                <w:rFonts w:ascii="Times New Roman" w:hAnsi="Times New Roman"/>
                <w:sz w:val="28"/>
                <w:szCs w:val="28"/>
              </w:rPr>
              <w:lastRenderedPageBreak/>
              <w:t>сформированность ответственного отношения к учению, готовность и способности обучающихся к саморазвитию и самообразованию на основе мотивации к обучению и познанию, выбору дальнейшего образования на базе ориентировки в мире профессий и профессиональных предпочтений, осознанному построению индивидуальной образовательной траектории с учетом устойчивых познавательных интересов;</w:t>
            </w:r>
          </w:p>
          <w:p w14:paraId="11989A15" w14:textId="77777777" w:rsidR="00802EB4" w:rsidRPr="00670B4B" w:rsidRDefault="00802EB4" w:rsidP="00802EB4">
            <w:pPr>
              <w:pStyle w:val="a3"/>
              <w:numPr>
                <w:ilvl w:val="0"/>
                <w:numId w:val="41"/>
              </w:numPr>
              <w:tabs>
                <w:tab w:val="left" w:pos="0"/>
              </w:tabs>
              <w:spacing w:after="200" w:line="276" w:lineRule="auto"/>
              <w:ind w:left="0" w:firstLine="42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0B4B">
              <w:rPr>
                <w:rFonts w:ascii="Times New Roman" w:hAnsi="Times New Roman"/>
                <w:sz w:val="28"/>
                <w:szCs w:val="28"/>
              </w:rPr>
              <w:t>сформированность целостного мировоззрения, соответствующего современному уровню развития науки и общественной практики;</w:t>
            </w:r>
          </w:p>
          <w:p w14:paraId="265BC483" w14:textId="77777777" w:rsidR="00802EB4" w:rsidRPr="00670B4B" w:rsidRDefault="00802EB4" w:rsidP="00802EB4">
            <w:pPr>
              <w:pStyle w:val="a3"/>
              <w:numPr>
                <w:ilvl w:val="0"/>
                <w:numId w:val="41"/>
              </w:numPr>
              <w:tabs>
                <w:tab w:val="left" w:pos="0"/>
              </w:tabs>
              <w:spacing w:after="200" w:line="276" w:lineRule="auto"/>
              <w:ind w:left="0" w:firstLine="42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0B4B">
              <w:rPr>
                <w:rFonts w:ascii="Times New Roman" w:hAnsi="Times New Roman"/>
                <w:sz w:val="28"/>
                <w:szCs w:val="28"/>
              </w:rPr>
              <w:t xml:space="preserve">сформированность </w:t>
            </w:r>
            <w:r w:rsidRPr="00670B4B">
              <w:rPr>
                <w:rFonts w:ascii="Times New Roman" w:hAnsi="Times New Roman"/>
                <w:sz w:val="28"/>
                <w:szCs w:val="28"/>
              </w:rPr>
              <w:lastRenderedPageBreak/>
              <w:t>коммуникативной компетентности в общении и сотрудничестве со сверстниками, старшими и младшими, в образовательной, общественно полезной, учебно-исследовательской, творческой и других видах деятельности;</w:t>
            </w:r>
          </w:p>
          <w:p w14:paraId="298EA7DD" w14:textId="77777777" w:rsidR="00802EB4" w:rsidRPr="00670B4B" w:rsidRDefault="00802EB4" w:rsidP="00802EB4">
            <w:pPr>
              <w:pStyle w:val="a3"/>
              <w:numPr>
                <w:ilvl w:val="0"/>
                <w:numId w:val="41"/>
              </w:numPr>
              <w:tabs>
                <w:tab w:val="left" w:pos="0"/>
              </w:tabs>
              <w:spacing w:after="200" w:line="276" w:lineRule="auto"/>
              <w:ind w:left="0" w:firstLine="42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0B4B">
              <w:rPr>
                <w:rFonts w:ascii="Times New Roman" w:hAnsi="Times New Roman"/>
                <w:sz w:val="28"/>
                <w:szCs w:val="28"/>
              </w:rPr>
              <w:t>умение ясно, точно, грамотно излагать свои мысли в устной и письменной речи, понимать смысл поставленной задачи, выстраивать аргументация, приводить примеры и контпримеры;</w:t>
            </w:r>
          </w:p>
          <w:p w14:paraId="60CA8DB1" w14:textId="77777777" w:rsidR="00802EB4" w:rsidRPr="00670B4B" w:rsidRDefault="00802EB4" w:rsidP="00802EB4">
            <w:pPr>
              <w:pStyle w:val="a3"/>
              <w:numPr>
                <w:ilvl w:val="0"/>
                <w:numId w:val="41"/>
              </w:numPr>
              <w:tabs>
                <w:tab w:val="left" w:pos="0"/>
              </w:tabs>
              <w:spacing w:after="200" w:line="276" w:lineRule="auto"/>
              <w:ind w:left="0" w:firstLine="42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0B4B">
              <w:rPr>
                <w:rFonts w:ascii="Times New Roman" w:hAnsi="Times New Roman"/>
                <w:sz w:val="28"/>
                <w:szCs w:val="28"/>
              </w:rPr>
              <w:t>представление о математической науке как сфере человеческой деятельности, об этапах её развития, о её значимости, для развития цивилизации;</w:t>
            </w:r>
          </w:p>
          <w:p w14:paraId="55AAB948" w14:textId="77777777" w:rsidR="00802EB4" w:rsidRPr="00670B4B" w:rsidRDefault="00802EB4" w:rsidP="00802EB4">
            <w:pPr>
              <w:pStyle w:val="a3"/>
              <w:numPr>
                <w:ilvl w:val="0"/>
                <w:numId w:val="41"/>
              </w:numPr>
              <w:tabs>
                <w:tab w:val="left" w:pos="0"/>
              </w:tabs>
              <w:spacing w:after="200" w:line="276" w:lineRule="auto"/>
              <w:ind w:left="0" w:firstLine="42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0B4B">
              <w:rPr>
                <w:rFonts w:ascii="Times New Roman" w:hAnsi="Times New Roman"/>
                <w:sz w:val="28"/>
                <w:szCs w:val="28"/>
              </w:rPr>
              <w:t xml:space="preserve">критичность мышления, умение </w:t>
            </w:r>
            <w:r w:rsidRPr="00670B4B">
              <w:rPr>
                <w:rFonts w:ascii="Times New Roman" w:hAnsi="Times New Roman"/>
                <w:sz w:val="28"/>
                <w:szCs w:val="28"/>
              </w:rPr>
              <w:lastRenderedPageBreak/>
              <w:t>распознать логически некорректные высказывания, отличать гипотезу от фактов;</w:t>
            </w:r>
          </w:p>
          <w:p w14:paraId="1192F446" w14:textId="77777777" w:rsidR="00802EB4" w:rsidRPr="00670B4B" w:rsidRDefault="00802EB4" w:rsidP="00802EB4">
            <w:pPr>
              <w:pStyle w:val="a3"/>
              <w:numPr>
                <w:ilvl w:val="0"/>
                <w:numId w:val="41"/>
              </w:numPr>
              <w:tabs>
                <w:tab w:val="left" w:pos="0"/>
              </w:tabs>
              <w:spacing w:after="200" w:line="276" w:lineRule="auto"/>
              <w:ind w:left="0" w:firstLine="42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0B4B">
              <w:rPr>
                <w:rFonts w:ascii="Times New Roman" w:hAnsi="Times New Roman"/>
                <w:sz w:val="28"/>
                <w:szCs w:val="28"/>
              </w:rPr>
              <w:t>креативность мышления, инициатива, находчивость, активность при решении алгебраических задач;</w:t>
            </w:r>
          </w:p>
          <w:p w14:paraId="4DB1D13C" w14:textId="77777777" w:rsidR="00802EB4" w:rsidRPr="00670B4B" w:rsidRDefault="00802EB4" w:rsidP="00802EB4">
            <w:pPr>
              <w:pStyle w:val="a3"/>
              <w:numPr>
                <w:ilvl w:val="0"/>
                <w:numId w:val="41"/>
              </w:numPr>
              <w:tabs>
                <w:tab w:val="left" w:pos="0"/>
              </w:tabs>
              <w:spacing w:after="200" w:line="276" w:lineRule="auto"/>
              <w:ind w:left="0" w:firstLine="42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0B4B">
              <w:rPr>
                <w:rFonts w:ascii="Times New Roman" w:hAnsi="Times New Roman"/>
                <w:sz w:val="28"/>
                <w:szCs w:val="28"/>
              </w:rPr>
              <w:t>умение контролировать процесс и результат учебной математической деятельности;</w:t>
            </w:r>
          </w:p>
          <w:p w14:paraId="39B4C04A" w14:textId="77777777" w:rsidR="00802EB4" w:rsidRPr="00802EB4" w:rsidRDefault="00802EB4" w:rsidP="00802EB4">
            <w:pPr>
              <w:rPr>
                <w:rFonts w:eastAsia="Arial Unicode MS"/>
                <w:bCs/>
                <w:iCs/>
                <w:color w:val="000000"/>
                <w:sz w:val="24"/>
                <w:szCs w:val="24"/>
                <w:lang w:eastAsia="en-US"/>
              </w:rPr>
            </w:pPr>
            <w:r w:rsidRPr="00670B4B">
              <w:rPr>
                <w:sz w:val="28"/>
                <w:szCs w:val="28"/>
              </w:rPr>
              <w:t>способность к эмоциональному восприятию математических объектов, задач, решений, рассуждений</w:t>
            </w:r>
          </w:p>
        </w:tc>
      </w:tr>
    </w:tbl>
    <w:p w14:paraId="02984A33" w14:textId="77777777" w:rsidR="00F21223" w:rsidRPr="00670B4B" w:rsidRDefault="00F21223" w:rsidP="00F21223">
      <w:pPr>
        <w:ind w:left="500"/>
        <w:jc w:val="both"/>
        <w:rPr>
          <w:b/>
          <w:sz w:val="28"/>
          <w:szCs w:val="28"/>
        </w:rPr>
      </w:pPr>
      <w:r w:rsidRPr="00670B4B">
        <w:rPr>
          <w:b/>
          <w:sz w:val="28"/>
          <w:szCs w:val="28"/>
        </w:rPr>
        <w:lastRenderedPageBreak/>
        <w:t>2.Содержание обучения</w:t>
      </w:r>
    </w:p>
    <w:p w14:paraId="27633F06" w14:textId="77777777" w:rsidR="00F21223" w:rsidRPr="00670B4B" w:rsidRDefault="00F21223" w:rsidP="00F21223">
      <w:pPr>
        <w:shd w:val="clear" w:color="auto" w:fill="FFFFFF"/>
        <w:autoSpaceDE w:val="0"/>
        <w:autoSpaceDN w:val="0"/>
        <w:adjustRightInd w:val="0"/>
        <w:ind w:firstLine="500"/>
        <w:jc w:val="both"/>
        <w:rPr>
          <w:sz w:val="28"/>
          <w:szCs w:val="28"/>
        </w:rPr>
      </w:pPr>
      <w:r w:rsidRPr="00670B4B">
        <w:rPr>
          <w:b/>
          <w:sz w:val="28"/>
          <w:szCs w:val="28"/>
        </w:rPr>
        <w:t xml:space="preserve">Глава 1. </w:t>
      </w:r>
      <w:r w:rsidR="00A04C59">
        <w:rPr>
          <w:b/>
          <w:bCs/>
          <w:sz w:val="28"/>
          <w:szCs w:val="28"/>
        </w:rPr>
        <w:t xml:space="preserve">Рациональные дроби </w:t>
      </w:r>
    </w:p>
    <w:p w14:paraId="2575A160" w14:textId="77777777" w:rsidR="00F21223" w:rsidRPr="00670B4B" w:rsidRDefault="00F21223" w:rsidP="00F21223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670B4B">
        <w:rPr>
          <w:sz w:val="28"/>
          <w:szCs w:val="28"/>
        </w:rPr>
        <w:tab/>
        <w:t xml:space="preserve">Рациональная дробь. Основное свойство дроби, сокращение дробей. Тождественные преобразования рациональных выражений. Функция </w:t>
      </w:r>
      <w:r w:rsidRPr="00670B4B">
        <w:rPr>
          <w:iCs/>
          <w:sz w:val="28"/>
          <w:szCs w:val="28"/>
        </w:rPr>
        <w:t>у</w:t>
      </w:r>
      <w:r w:rsidRPr="00670B4B">
        <w:rPr>
          <w:i/>
          <w:iCs/>
          <w:sz w:val="28"/>
          <w:szCs w:val="28"/>
        </w:rPr>
        <w:t xml:space="preserve"> =</w:t>
      </w:r>
      <w:r w:rsidRPr="00670B4B">
        <w:rPr>
          <w:position w:val="-20"/>
          <w:sz w:val="28"/>
          <w:szCs w:val="28"/>
        </w:rPr>
        <w:object w:dxaOrig="220" w:dyaOrig="540" w14:anchorId="09BC22A5">
          <v:shape id="_x0000_i1033" type="#_x0000_t75" style="width:12pt;height:27pt" o:ole="">
            <v:imagedata r:id="rId8" o:title=""/>
          </v:shape>
          <o:OLEObject Type="Embed" ProgID="Equation.3" ShapeID="_x0000_i1033" DrawAspect="Content" ObjectID="_1697877413" r:id="rId23"/>
        </w:object>
      </w:r>
      <w:r w:rsidRPr="00670B4B">
        <w:rPr>
          <w:i/>
          <w:iCs/>
          <w:sz w:val="28"/>
          <w:szCs w:val="28"/>
        </w:rPr>
        <w:t xml:space="preserve"> </w:t>
      </w:r>
      <w:r w:rsidRPr="00670B4B">
        <w:rPr>
          <w:sz w:val="28"/>
          <w:szCs w:val="28"/>
        </w:rPr>
        <w:t>и её график.</w:t>
      </w:r>
    </w:p>
    <w:p w14:paraId="2CBCA257" w14:textId="77777777" w:rsidR="00F21223" w:rsidRPr="00670B4B" w:rsidRDefault="00F21223" w:rsidP="00F21223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70B4B">
        <w:rPr>
          <w:b/>
          <w:sz w:val="28"/>
          <w:szCs w:val="28"/>
        </w:rPr>
        <w:t>Цель:</w:t>
      </w:r>
      <w:r w:rsidRPr="00670B4B">
        <w:rPr>
          <w:sz w:val="28"/>
          <w:szCs w:val="28"/>
        </w:rPr>
        <w:t xml:space="preserve"> выработать умение выполнять тождественные преобразования рациональных выражений.</w:t>
      </w:r>
    </w:p>
    <w:p w14:paraId="5BAC9B80" w14:textId="77777777" w:rsidR="00F21223" w:rsidRPr="00670B4B" w:rsidRDefault="00F21223" w:rsidP="00F21223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670B4B">
        <w:rPr>
          <w:sz w:val="28"/>
          <w:szCs w:val="28"/>
        </w:rPr>
        <w:tab/>
        <w:t>Так как действия с рациональными дробями существенным образом опираются на действия с многочленами, то в начале темы необходимо повторить с обучающимися преобразования целых выражений.</w:t>
      </w:r>
    </w:p>
    <w:p w14:paraId="07D66AAD" w14:textId="77777777" w:rsidR="00F21223" w:rsidRPr="00670B4B" w:rsidRDefault="00F21223" w:rsidP="00F21223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670B4B">
        <w:rPr>
          <w:sz w:val="28"/>
          <w:szCs w:val="28"/>
        </w:rPr>
        <w:tab/>
        <w:t>Главное место в данной теме занимают алгоритмы действий с дробями. Учащиеся должны понимать, что сумму, разность, произведение и частное дробей всегда можно представить в виде дроби. Приобретаемые в данной теме умения выполнять сложение, вычитание, умножение и деление дробей являются опорными в преобразованиях дробных выражений. Поэтому им следует уделить особое внимание. Нецелесообразно переходить к комбинированным заданиям на все действия с дробями прежде, чем будут усвоены основные алгоритмы. Задания на все действия с дробями не должны быть излишне громоздкими и трудоемкими.</w:t>
      </w:r>
    </w:p>
    <w:p w14:paraId="47C714E9" w14:textId="77777777" w:rsidR="00F21223" w:rsidRPr="00670B4B" w:rsidRDefault="00F21223" w:rsidP="00F21223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670B4B">
        <w:rPr>
          <w:sz w:val="28"/>
          <w:szCs w:val="28"/>
        </w:rPr>
        <w:tab/>
        <w:t>При нахождении значений дробей даются задания на вычисления с помощью калькулятора. В данной теме расширяются сведения о статистических характеристиках. Вводится понятие среднего гармонического ряда положительных чисел.</w:t>
      </w:r>
    </w:p>
    <w:p w14:paraId="3B7A12F9" w14:textId="77777777" w:rsidR="00F21223" w:rsidRDefault="00F21223" w:rsidP="00F21223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670B4B">
        <w:rPr>
          <w:sz w:val="28"/>
          <w:szCs w:val="28"/>
        </w:rPr>
        <w:tab/>
        <w:t>Изучение темы завершается рассмотрением свойств графика функции</w:t>
      </w:r>
    </w:p>
    <w:p w14:paraId="5536BC9D" w14:textId="77777777" w:rsidR="00F21223" w:rsidRPr="00670B4B" w:rsidRDefault="00F21223" w:rsidP="00F21223">
      <w:pPr>
        <w:shd w:val="clear" w:color="auto" w:fill="FFFFFF"/>
        <w:autoSpaceDE w:val="0"/>
        <w:autoSpaceDN w:val="0"/>
        <w:adjustRightInd w:val="0"/>
        <w:jc w:val="both"/>
        <w:rPr>
          <w:i/>
          <w:iCs/>
          <w:sz w:val="28"/>
          <w:szCs w:val="28"/>
        </w:rPr>
      </w:pPr>
      <w:r w:rsidRPr="00670B4B">
        <w:rPr>
          <w:sz w:val="28"/>
          <w:szCs w:val="28"/>
        </w:rPr>
        <w:t xml:space="preserve"> </w:t>
      </w:r>
      <w:r w:rsidRPr="00670B4B">
        <w:rPr>
          <w:iCs/>
          <w:sz w:val="28"/>
          <w:szCs w:val="28"/>
        </w:rPr>
        <w:t>у</w:t>
      </w:r>
      <w:r w:rsidRPr="00670B4B">
        <w:rPr>
          <w:i/>
          <w:iCs/>
          <w:sz w:val="28"/>
          <w:szCs w:val="28"/>
        </w:rPr>
        <w:t xml:space="preserve"> =</w:t>
      </w:r>
      <w:r w:rsidRPr="00670B4B">
        <w:rPr>
          <w:position w:val="-20"/>
          <w:sz w:val="28"/>
          <w:szCs w:val="28"/>
        </w:rPr>
        <w:object w:dxaOrig="220" w:dyaOrig="540" w14:anchorId="1189CED7">
          <v:shape id="_x0000_i1034" type="#_x0000_t75" style="width:12pt;height:27pt" o:ole="">
            <v:imagedata r:id="rId8" o:title=""/>
          </v:shape>
          <o:OLEObject Type="Embed" ProgID="Equation.3" ShapeID="_x0000_i1034" DrawAspect="Content" ObjectID="_1697877414" r:id="rId24"/>
        </w:object>
      </w:r>
      <w:r w:rsidRPr="00670B4B">
        <w:rPr>
          <w:sz w:val="28"/>
          <w:szCs w:val="28"/>
        </w:rPr>
        <w:t>.</w:t>
      </w:r>
      <w:r w:rsidRPr="00670B4B">
        <w:rPr>
          <w:i/>
          <w:iCs/>
          <w:sz w:val="28"/>
          <w:szCs w:val="28"/>
        </w:rPr>
        <w:t xml:space="preserve"> </w:t>
      </w:r>
    </w:p>
    <w:p w14:paraId="2FEEAAED" w14:textId="77777777" w:rsidR="00F21223" w:rsidRPr="00670B4B" w:rsidRDefault="00F21223" w:rsidP="00A04C59">
      <w:pPr>
        <w:shd w:val="clear" w:color="auto" w:fill="FFFFFF"/>
        <w:tabs>
          <w:tab w:val="left" w:pos="13041"/>
        </w:tabs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70B4B">
        <w:rPr>
          <w:b/>
          <w:sz w:val="28"/>
          <w:szCs w:val="28"/>
        </w:rPr>
        <w:t xml:space="preserve">Глава </w:t>
      </w:r>
      <w:r w:rsidRPr="00670B4B">
        <w:rPr>
          <w:b/>
          <w:bCs/>
          <w:sz w:val="28"/>
          <w:szCs w:val="28"/>
        </w:rPr>
        <w:t>2.</w:t>
      </w:r>
      <w:r w:rsidRPr="00670B4B">
        <w:rPr>
          <w:sz w:val="28"/>
          <w:szCs w:val="28"/>
        </w:rPr>
        <w:t xml:space="preserve"> </w:t>
      </w:r>
      <w:r w:rsidR="00A04C59">
        <w:rPr>
          <w:b/>
          <w:bCs/>
          <w:sz w:val="28"/>
          <w:szCs w:val="28"/>
        </w:rPr>
        <w:t xml:space="preserve">Квадратные корни </w:t>
      </w:r>
    </w:p>
    <w:p w14:paraId="72202268" w14:textId="77777777" w:rsidR="00F21223" w:rsidRPr="00670B4B" w:rsidRDefault="00F21223" w:rsidP="00F21223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670B4B">
        <w:rPr>
          <w:sz w:val="28"/>
          <w:szCs w:val="28"/>
        </w:rPr>
        <w:lastRenderedPageBreak/>
        <w:tab/>
        <w:t xml:space="preserve">Понятие об иррациональных числах. Общие сведения о действительных числах. Квадратный корень. Понятие о нахождении приближенного значения квадратного корня. Свойства квадратных корней. Преобразования выражений, содержащих квадратные корни. Функция </w:t>
      </w:r>
      <w:r w:rsidRPr="00670B4B">
        <w:rPr>
          <w:iCs/>
          <w:sz w:val="28"/>
          <w:szCs w:val="28"/>
        </w:rPr>
        <w:t>у =</w:t>
      </w:r>
      <w:r w:rsidRPr="00670B4B">
        <w:rPr>
          <w:i/>
          <w:iCs/>
          <w:sz w:val="28"/>
          <w:szCs w:val="28"/>
        </w:rPr>
        <w:t xml:space="preserve"> </w:t>
      </w:r>
      <w:r w:rsidRPr="00670B4B">
        <w:rPr>
          <w:i/>
          <w:iCs/>
          <w:position w:val="-6"/>
          <w:sz w:val="28"/>
          <w:szCs w:val="28"/>
        </w:rPr>
        <w:object w:dxaOrig="340" w:dyaOrig="320" w14:anchorId="6ED0B8BD">
          <v:shape id="_x0000_i1035" type="#_x0000_t75" style="width:17.25pt;height:15.75pt" o:ole="">
            <v:imagedata r:id="rId18" o:title=""/>
          </v:shape>
          <o:OLEObject Type="Embed" ProgID="Equation.3" ShapeID="_x0000_i1035" DrawAspect="Content" ObjectID="_1697877415" r:id="rId25"/>
        </w:object>
      </w:r>
      <w:r w:rsidRPr="00670B4B">
        <w:rPr>
          <w:i/>
          <w:iCs/>
          <w:sz w:val="28"/>
          <w:szCs w:val="28"/>
        </w:rPr>
        <w:t xml:space="preserve">, </w:t>
      </w:r>
      <w:r w:rsidRPr="00670B4B">
        <w:rPr>
          <w:sz w:val="28"/>
          <w:szCs w:val="28"/>
        </w:rPr>
        <w:t>её свойства и график.</w:t>
      </w:r>
    </w:p>
    <w:p w14:paraId="55D4E797" w14:textId="77777777" w:rsidR="00F21223" w:rsidRPr="00670B4B" w:rsidRDefault="00F21223" w:rsidP="00F21223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70B4B">
        <w:rPr>
          <w:b/>
          <w:sz w:val="28"/>
          <w:szCs w:val="28"/>
        </w:rPr>
        <w:t>Цель:</w:t>
      </w:r>
      <w:r w:rsidRPr="00670B4B">
        <w:rPr>
          <w:sz w:val="28"/>
          <w:szCs w:val="28"/>
        </w:rPr>
        <w:t xml:space="preserve"> систематизировать сведения о рациональных числах и дать представление об иррациональных чис</w:t>
      </w:r>
      <w:r w:rsidRPr="00670B4B">
        <w:rPr>
          <w:sz w:val="28"/>
          <w:szCs w:val="28"/>
        </w:rPr>
        <w:softHyphen/>
        <w:t>лах, расширив тем самым понятие о числе; выработать умение выполнять преобразования выражений, содержащих квадратные корни.</w:t>
      </w:r>
    </w:p>
    <w:p w14:paraId="63C576C7" w14:textId="77777777" w:rsidR="00F21223" w:rsidRPr="00670B4B" w:rsidRDefault="00F21223" w:rsidP="00F21223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70B4B">
        <w:rPr>
          <w:sz w:val="28"/>
          <w:szCs w:val="28"/>
        </w:rPr>
        <w:t>В данной теме учащиеся получают начальное представление о понятии действительного числа. С этой целью обобщаются известные обучающимся сведения о рациональных числах. Для введе</w:t>
      </w:r>
      <w:r w:rsidRPr="00670B4B">
        <w:rPr>
          <w:sz w:val="28"/>
          <w:szCs w:val="28"/>
        </w:rPr>
        <w:softHyphen/>
        <w:t>ния понятия иррационального числа используется интуитивное представление о том, что каждый отрезок имеет длину и потому каждой точке координатной прямой соответствует некоторое число. Показывается, что существуют точки, не имеющие рациональных абсцисс.</w:t>
      </w:r>
    </w:p>
    <w:p w14:paraId="296A91DA" w14:textId="77777777" w:rsidR="00F21223" w:rsidRPr="00670B4B" w:rsidRDefault="00F21223" w:rsidP="00F21223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670B4B">
        <w:rPr>
          <w:sz w:val="28"/>
          <w:szCs w:val="28"/>
        </w:rPr>
        <w:tab/>
        <w:t xml:space="preserve">При введении понятия корня полезно ознакомить обучающихся с нахождением корней с помощью калькулятора. </w:t>
      </w:r>
    </w:p>
    <w:p w14:paraId="786A1EB3" w14:textId="77777777" w:rsidR="00F21223" w:rsidRPr="00670B4B" w:rsidRDefault="00F21223" w:rsidP="00F21223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70B4B">
        <w:rPr>
          <w:sz w:val="28"/>
          <w:szCs w:val="28"/>
        </w:rPr>
        <w:t xml:space="preserve">Основное внимание уделяется понятию арифметического квадратного корня и свойствам арифметических квадратных корней. Доказываются теоремы о корне из произведения и дроби, а также тождество </w:t>
      </w:r>
      <w:r w:rsidRPr="00670B4B">
        <w:rPr>
          <w:position w:val="-8"/>
          <w:sz w:val="28"/>
          <w:szCs w:val="28"/>
        </w:rPr>
        <w:object w:dxaOrig="460" w:dyaOrig="380" w14:anchorId="584C120F">
          <v:shape id="_x0000_i1036" type="#_x0000_t75" style="width:23.25pt;height:18.75pt" o:ole="">
            <v:imagedata r:id="rId10" o:title=""/>
          </v:shape>
          <o:OLEObject Type="Embed" ProgID="Equation.3" ShapeID="_x0000_i1036" DrawAspect="Content" ObjectID="_1697877416" r:id="rId26"/>
        </w:object>
      </w:r>
      <w:r w:rsidRPr="00670B4B">
        <w:rPr>
          <w:sz w:val="28"/>
          <w:szCs w:val="28"/>
        </w:rPr>
        <w:t>=</w:t>
      </w:r>
      <w:r w:rsidRPr="00670B4B">
        <w:rPr>
          <w:position w:val="-12"/>
          <w:sz w:val="28"/>
          <w:szCs w:val="28"/>
        </w:rPr>
        <w:object w:dxaOrig="240" w:dyaOrig="340" w14:anchorId="795DBCC3">
          <v:shape id="_x0000_i1037" type="#_x0000_t75" style="width:12pt;height:17.25pt" o:ole="">
            <v:imagedata r:id="rId12" o:title=""/>
          </v:shape>
          <o:OLEObject Type="Embed" ProgID="Equation.3" ShapeID="_x0000_i1037" DrawAspect="Content" ObjectID="_1697877417" r:id="rId27"/>
        </w:object>
      </w:r>
      <w:r w:rsidRPr="00670B4B">
        <w:rPr>
          <w:sz w:val="28"/>
          <w:szCs w:val="28"/>
        </w:rPr>
        <w:t xml:space="preserve">, которые получают применение в преобразованиях выражений, содержащих квадратные корни. Специальное внимание уделяется освобождению от иррациональности в знаменателе дроби в выражениях вида </w:t>
      </w:r>
      <w:r w:rsidRPr="00670B4B">
        <w:rPr>
          <w:position w:val="-26"/>
          <w:sz w:val="28"/>
          <w:szCs w:val="28"/>
        </w:rPr>
        <w:object w:dxaOrig="380" w:dyaOrig="600" w14:anchorId="1C1F7396">
          <v:shape id="_x0000_i1038" type="#_x0000_t75" style="width:18.75pt;height:30pt" o:ole="">
            <v:imagedata r:id="rId14" o:title=""/>
          </v:shape>
          <o:OLEObject Type="Embed" ProgID="Equation.3" ShapeID="_x0000_i1038" DrawAspect="Content" ObjectID="_1697877418" r:id="rId28"/>
        </w:object>
      </w:r>
      <w:r w:rsidRPr="00670B4B">
        <w:rPr>
          <w:i/>
          <w:iCs/>
          <w:sz w:val="28"/>
          <w:szCs w:val="28"/>
        </w:rPr>
        <w:t xml:space="preserve">, </w:t>
      </w:r>
      <w:r w:rsidRPr="00670B4B">
        <w:rPr>
          <w:i/>
          <w:iCs/>
          <w:position w:val="-26"/>
          <w:sz w:val="28"/>
          <w:szCs w:val="28"/>
        </w:rPr>
        <w:object w:dxaOrig="800" w:dyaOrig="600" w14:anchorId="7DA206F3">
          <v:shape id="_x0000_i1039" type="#_x0000_t75" style="width:39.75pt;height:30pt" o:ole="">
            <v:imagedata r:id="rId16" o:title=""/>
          </v:shape>
          <o:OLEObject Type="Embed" ProgID="Equation.3" ShapeID="_x0000_i1039" DrawAspect="Content" ObjectID="_1697877419" r:id="rId29"/>
        </w:object>
      </w:r>
      <w:r w:rsidRPr="00670B4B">
        <w:rPr>
          <w:iCs/>
          <w:sz w:val="28"/>
          <w:szCs w:val="28"/>
        </w:rPr>
        <w:t xml:space="preserve">. </w:t>
      </w:r>
      <w:r w:rsidRPr="00670B4B">
        <w:rPr>
          <w:sz w:val="28"/>
          <w:szCs w:val="28"/>
        </w:rPr>
        <w:t>Умение преобразовывать выражения, содержащие корни, часто используется как в самом курсе алгебры, так и в курсах геометрии, алгебры и начал анализа.</w:t>
      </w:r>
    </w:p>
    <w:p w14:paraId="1A28B64F" w14:textId="77777777" w:rsidR="00F21223" w:rsidRPr="00670B4B" w:rsidRDefault="00F21223" w:rsidP="00F21223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70B4B">
        <w:rPr>
          <w:sz w:val="28"/>
          <w:szCs w:val="28"/>
        </w:rPr>
        <w:t xml:space="preserve">Продолжается работа по развитию функциональных представлений обучающихся. Рассматриваются функция </w:t>
      </w:r>
      <w:r w:rsidRPr="00670B4B">
        <w:rPr>
          <w:iCs/>
          <w:sz w:val="28"/>
          <w:szCs w:val="28"/>
        </w:rPr>
        <w:t>у=</w:t>
      </w:r>
      <w:r w:rsidRPr="00670B4B">
        <w:rPr>
          <w:iCs/>
          <w:position w:val="-6"/>
          <w:sz w:val="28"/>
          <w:szCs w:val="28"/>
        </w:rPr>
        <w:object w:dxaOrig="340" w:dyaOrig="320" w14:anchorId="4BF180BA">
          <v:shape id="_x0000_i1040" type="#_x0000_t75" style="width:17.25pt;height:15.75pt" o:ole="">
            <v:imagedata r:id="rId18" o:title=""/>
          </v:shape>
          <o:OLEObject Type="Embed" ProgID="Equation.3" ShapeID="_x0000_i1040" DrawAspect="Content" ObjectID="_1697877420" r:id="rId30"/>
        </w:object>
      </w:r>
      <w:r w:rsidRPr="00670B4B">
        <w:rPr>
          <w:iCs/>
          <w:sz w:val="28"/>
          <w:szCs w:val="28"/>
        </w:rPr>
        <w:t xml:space="preserve">, </w:t>
      </w:r>
      <w:r w:rsidRPr="00670B4B">
        <w:rPr>
          <w:sz w:val="28"/>
          <w:szCs w:val="28"/>
        </w:rPr>
        <w:t xml:space="preserve">её свойства и график. При изучении функции </w:t>
      </w:r>
      <w:r w:rsidRPr="00670B4B">
        <w:rPr>
          <w:iCs/>
          <w:sz w:val="28"/>
          <w:szCs w:val="28"/>
        </w:rPr>
        <w:t>у=</w:t>
      </w:r>
      <w:r w:rsidRPr="00670B4B">
        <w:rPr>
          <w:i/>
          <w:iCs/>
          <w:position w:val="-6"/>
          <w:sz w:val="28"/>
          <w:szCs w:val="28"/>
        </w:rPr>
        <w:object w:dxaOrig="340" w:dyaOrig="320" w14:anchorId="0AE44181">
          <v:shape id="_x0000_i1041" type="#_x0000_t75" style="width:17.25pt;height:15.75pt" o:ole="">
            <v:imagedata r:id="rId18" o:title=""/>
          </v:shape>
          <o:OLEObject Type="Embed" ProgID="Equation.3" ShapeID="_x0000_i1041" DrawAspect="Content" ObjectID="_1697877421" r:id="rId31"/>
        </w:object>
      </w:r>
      <w:r w:rsidRPr="00670B4B">
        <w:rPr>
          <w:i/>
          <w:iCs/>
          <w:sz w:val="28"/>
          <w:szCs w:val="28"/>
        </w:rPr>
        <w:t xml:space="preserve">, </w:t>
      </w:r>
      <w:r w:rsidRPr="00670B4B">
        <w:rPr>
          <w:sz w:val="28"/>
          <w:szCs w:val="28"/>
        </w:rPr>
        <w:t xml:space="preserve">показывается ее взаимосвязь с функцией </w:t>
      </w:r>
      <w:r w:rsidRPr="00670B4B">
        <w:rPr>
          <w:iCs/>
          <w:sz w:val="28"/>
          <w:szCs w:val="28"/>
        </w:rPr>
        <w:t>у = х</w:t>
      </w:r>
      <w:r w:rsidRPr="00670B4B">
        <w:rPr>
          <w:iCs/>
          <w:sz w:val="28"/>
          <w:szCs w:val="28"/>
          <w:vertAlign w:val="superscript"/>
        </w:rPr>
        <w:t>2</w:t>
      </w:r>
      <w:r w:rsidRPr="00670B4B">
        <w:rPr>
          <w:iCs/>
          <w:sz w:val="28"/>
          <w:szCs w:val="28"/>
        </w:rPr>
        <w:t xml:space="preserve">, </w:t>
      </w:r>
      <w:r w:rsidRPr="00670B4B">
        <w:rPr>
          <w:sz w:val="28"/>
          <w:szCs w:val="28"/>
        </w:rPr>
        <w:t>где х ≥</w:t>
      </w:r>
      <w:r w:rsidRPr="00670B4B">
        <w:rPr>
          <w:iCs/>
          <w:sz w:val="28"/>
          <w:szCs w:val="28"/>
        </w:rPr>
        <w:t xml:space="preserve"> </w:t>
      </w:r>
      <w:r w:rsidRPr="00670B4B">
        <w:rPr>
          <w:sz w:val="28"/>
          <w:szCs w:val="28"/>
        </w:rPr>
        <w:t>0.</w:t>
      </w:r>
    </w:p>
    <w:p w14:paraId="26E6C327" w14:textId="77777777" w:rsidR="00F21223" w:rsidRPr="00670B4B" w:rsidRDefault="00F21223" w:rsidP="00F21223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670B4B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ab/>
      </w:r>
      <w:r w:rsidRPr="00670B4B">
        <w:rPr>
          <w:b/>
          <w:sz w:val="28"/>
          <w:szCs w:val="28"/>
        </w:rPr>
        <w:t xml:space="preserve">Глава </w:t>
      </w:r>
      <w:r w:rsidR="00A04C59">
        <w:rPr>
          <w:b/>
          <w:bCs/>
          <w:sz w:val="28"/>
          <w:szCs w:val="28"/>
        </w:rPr>
        <w:t xml:space="preserve">3. Квадратные уравнения </w:t>
      </w:r>
    </w:p>
    <w:p w14:paraId="7DD96975" w14:textId="77777777" w:rsidR="00F21223" w:rsidRPr="00670B4B" w:rsidRDefault="00F21223" w:rsidP="00F21223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670B4B">
        <w:rPr>
          <w:sz w:val="28"/>
          <w:szCs w:val="28"/>
        </w:rPr>
        <w:tab/>
        <w:t>Квадратное уравнение. Формула корней квадратного уравнения. Решение рациональных уравнений. Решение задач, приводящих к квадратным уравнениям и простейшим рациональным уравнениям.</w:t>
      </w:r>
    </w:p>
    <w:p w14:paraId="18AFB9D9" w14:textId="77777777" w:rsidR="00F21223" w:rsidRPr="00670B4B" w:rsidRDefault="00F21223" w:rsidP="00F21223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70B4B">
        <w:rPr>
          <w:b/>
          <w:sz w:val="28"/>
          <w:szCs w:val="28"/>
        </w:rPr>
        <w:t>Цель:</w:t>
      </w:r>
      <w:r w:rsidRPr="00670B4B">
        <w:rPr>
          <w:sz w:val="28"/>
          <w:szCs w:val="28"/>
        </w:rPr>
        <w:t xml:space="preserve"> выработать умения решать квадратные уравнения и простейшие рациональные уравнения и применять их к решению задач.</w:t>
      </w:r>
    </w:p>
    <w:p w14:paraId="2879758D" w14:textId="77777777" w:rsidR="00F21223" w:rsidRPr="00670B4B" w:rsidRDefault="00F21223" w:rsidP="00F21223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70B4B">
        <w:rPr>
          <w:sz w:val="28"/>
          <w:szCs w:val="28"/>
        </w:rPr>
        <w:t>В начале темы приводятся примеры решения неполных квадратных уравнений. Этот материал систематизируется. Рассматриваются  алгоритмы  решения  неполных  квадратных уравнений различного вида.</w:t>
      </w:r>
    </w:p>
    <w:p w14:paraId="569F7325" w14:textId="77777777" w:rsidR="00F21223" w:rsidRPr="00670B4B" w:rsidRDefault="00F21223" w:rsidP="00F21223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70B4B">
        <w:rPr>
          <w:sz w:val="28"/>
          <w:szCs w:val="28"/>
        </w:rPr>
        <w:t>Основное внимание следует уделить решению уравнений вида ах</w:t>
      </w:r>
      <w:r w:rsidRPr="00670B4B">
        <w:rPr>
          <w:sz w:val="28"/>
          <w:szCs w:val="28"/>
          <w:vertAlign w:val="superscript"/>
        </w:rPr>
        <w:t>2</w:t>
      </w:r>
      <w:r w:rsidRPr="00670B4B">
        <w:rPr>
          <w:sz w:val="28"/>
          <w:szCs w:val="28"/>
        </w:rPr>
        <w:t xml:space="preserve"> + </w:t>
      </w:r>
      <w:r w:rsidRPr="00670B4B">
        <w:rPr>
          <w:iCs/>
          <w:sz w:val="28"/>
          <w:szCs w:val="28"/>
          <w:lang w:val="en-US"/>
        </w:rPr>
        <w:t>b</w:t>
      </w:r>
      <w:r w:rsidRPr="00670B4B">
        <w:rPr>
          <w:iCs/>
          <w:sz w:val="28"/>
          <w:szCs w:val="28"/>
        </w:rPr>
        <w:t xml:space="preserve">х </w:t>
      </w:r>
      <w:r w:rsidRPr="00670B4B">
        <w:rPr>
          <w:sz w:val="28"/>
          <w:szCs w:val="28"/>
        </w:rPr>
        <w:t xml:space="preserve">+ </w:t>
      </w:r>
      <w:r w:rsidRPr="00670B4B">
        <w:rPr>
          <w:iCs/>
          <w:sz w:val="28"/>
          <w:szCs w:val="28"/>
        </w:rPr>
        <w:t xml:space="preserve">с </w:t>
      </w:r>
      <w:r w:rsidRPr="00670B4B">
        <w:rPr>
          <w:sz w:val="28"/>
          <w:szCs w:val="28"/>
        </w:rPr>
        <w:t xml:space="preserve">= 0, где, </w:t>
      </w:r>
      <w:r w:rsidRPr="00670B4B">
        <w:rPr>
          <w:iCs/>
          <w:sz w:val="28"/>
          <w:szCs w:val="28"/>
        </w:rPr>
        <w:t xml:space="preserve">а </w:t>
      </w:r>
      <w:r w:rsidRPr="00670B4B">
        <w:rPr>
          <w:iCs/>
          <w:position w:val="-4"/>
          <w:sz w:val="28"/>
          <w:szCs w:val="28"/>
        </w:rPr>
        <w:object w:dxaOrig="200" w:dyaOrig="200" w14:anchorId="71B1B4D9">
          <v:shape id="_x0000_i1042" type="#_x0000_t75" style="width:9.75pt;height:9.75pt" o:ole="">
            <v:imagedata r:id="rId21" o:title=""/>
          </v:shape>
          <o:OLEObject Type="Embed" ProgID="Equation.3" ShapeID="_x0000_i1042" DrawAspect="Content" ObjectID="_1697877422" r:id="rId32"/>
        </w:object>
      </w:r>
      <w:r w:rsidRPr="00670B4B">
        <w:rPr>
          <w:iCs/>
          <w:sz w:val="28"/>
          <w:szCs w:val="28"/>
        </w:rPr>
        <w:t xml:space="preserve"> </w:t>
      </w:r>
      <w:r w:rsidRPr="00670B4B">
        <w:rPr>
          <w:sz w:val="28"/>
          <w:szCs w:val="28"/>
        </w:rPr>
        <w:t>0, с использованием формулы корней. В данной теме учащиеся знакомятся с формулами Виета, выражающими связь между корнями квадратного уравнения и его коэффициентами. Они используются в дальнейшем при доказательстве теоремы о разложении квадратного трехчлена на линейные множители.</w:t>
      </w:r>
    </w:p>
    <w:p w14:paraId="3E1132E0" w14:textId="77777777" w:rsidR="00F21223" w:rsidRPr="00670B4B" w:rsidRDefault="00F21223" w:rsidP="00F21223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70B4B">
        <w:rPr>
          <w:sz w:val="28"/>
          <w:szCs w:val="28"/>
        </w:rPr>
        <w:t xml:space="preserve">Учащиеся овладевают способом решения дробных рациональных уравнений, который состоит в том, что решение таких уравнений сводится к решению соответствующих целых уравнений с последующим исключением посторонних корней. </w:t>
      </w:r>
    </w:p>
    <w:p w14:paraId="34D98C73" w14:textId="77777777" w:rsidR="00F21223" w:rsidRPr="00670B4B" w:rsidRDefault="00F21223" w:rsidP="00F21223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70B4B">
        <w:rPr>
          <w:sz w:val="28"/>
          <w:szCs w:val="28"/>
        </w:rPr>
        <w:lastRenderedPageBreak/>
        <w:t>Изучение данной темы позволяет существенно расширить аппарат уравнений, используемых для решения текстовых задач.</w:t>
      </w:r>
    </w:p>
    <w:p w14:paraId="18EDDFC9" w14:textId="77777777" w:rsidR="00F21223" w:rsidRPr="00670B4B" w:rsidRDefault="00F21223" w:rsidP="00F21223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70B4B">
        <w:rPr>
          <w:b/>
          <w:sz w:val="28"/>
          <w:szCs w:val="28"/>
        </w:rPr>
        <w:t xml:space="preserve">Глава </w:t>
      </w:r>
      <w:r w:rsidR="00A04C59">
        <w:rPr>
          <w:b/>
          <w:bCs/>
          <w:sz w:val="28"/>
          <w:szCs w:val="28"/>
        </w:rPr>
        <w:t xml:space="preserve">4. Неравенства </w:t>
      </w:r>
    </w:p>
    <w:p w14:paraId="78AEEAD9" w14:textId="77777777" w:rsidR="00F21223" w:rsidRPr="00670B4B" w:rsidRDefault="00F21223" w:rsidP="00F21223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670B4B">
        <w:rPr>
          <w:sz w:val="28"/>
          <w:szCs w:val="28"/>
        </w:rPr>
        <w:tab/>
        <w:t xml:space="preserve">Числовые неравенства и их свойства. Почленное сложение и умножение числовых неравенств. Погрешность и точность приближения. Линейные неравенства с одной переменной и их системы. </w:t>
      </w:r>
    </w:p>
    <w:p w14:paraId="697475F3" w14:textId="77777777" w:rsidR="00F21223" w:rsidRPr="00670B4B" w:rsidRDefault="00F21223" w:rsidP="00F21223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70B4B">
        <w:rPr>
          <w:b/>
          <w:sz w:val="28"/>
          <w:szCs w:val="28"/>
        </w:rPr>
        <w:t>Цель:</w:t>
      </w:r>
      <w:r w:rsidRPr="00670B4B">
        <w:rPr>
          <w:sz w:val="28"/>
          <w:szCs w:val="28"/>
        </w:rPr>
        <w:t xml:space="preserve"> ознакомить обучающихся с применением неравенств для оценки значений выражений, выработать умение решать линейные неравенства с одной переменной и их системы.</w:t>
      </w:r>
    </w:p>
    <w:p w14:paraId="33DDD381" w14:textId="77777777" w:rsidR="00F21223" w:rsidRPr="00670B4B" w:rsidRDefault="00F21223" w:rsidP="00F21223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70B4B">
        <w:rPr>
          <w:sz w:val="28"/>
          <w:szCs w:val="28"/>
        </w:rPr>
        <w:t>Свойства числовых неравенств составляют ту базу, на которой основано решение линейных неравенств с одной переменной. Теоремы о почленном сложении и умножении неравенств находят применение при выполнении простейших упражнений на оценку выражений по методу границ. Вводятся понятия абсолютной Погрешности и точности приближения, относительной погрешности.</w:t>
      </w:r>
    </w:p>
    <w:p w14:paraId="6007C8BD" w14:textId="77777777" w:rsidR="00F21223" w:rsidRPr="00670B4B" w:rsidRDefault="00F21223" w:rsidP="00F21223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70B4B">
        <w:rPr>
          <w:sz w:val="28"/>
          <w:szCs w:val="28"/>
        </w:rPr>
        <w:t>Умения проводить дедуктивные рассуждения получают развитие, как при доказательствах указанных теорем, так и при выполнении упражнений на доказательства неравенств.</w:t>
      </w:r>
    </w:p>
    <w:p w14:paraId="25ACE270" w14:textId="77777777" w:rsidR="00F21223" w:rsidRPr="00670B4B" w:rsidRDefault="00F21223" w:rsidP="00F21223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70B4B">
        <w:rPr>
          <w:sz w:val="28"/>
          <w:szCs w:val="28"/>
        </w:rPr>
        <w:t>В связи с решением линейных неравенств с одной переменной дается понятие о числовых промежутках, вводятся соответствующие названия и обозначения. Рассмотрению систем неравенств с одной переменной предшествует ознакомление обучающихся с понятиями пересечения и объединения множеств.</w:t>
      </w:r>
    </w:p>
    <w:p w14:paraId="7477AC1D" w14:textId="77777777" w:rsidR="00F21223" w:rsidRPr="00670B4B" w:rsidRDefault="00F21223" w:rsidP="00F21223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70B4B">
        <w:rPr>
          <w:sz w:val="28"/>
          <w:szCs w:val="28"/>
        </w:rPr>
        <w:t xml:space="preserve">При решении неравенств используются свойства равносильных неравенств, которые разъясняются на конкретных примерах. Особое внимание следует уделить отработке умения решать простейшие неравенства вида </w:t>
      </w:r>
      <w:r w:rsidRPr="00670B4B">
        <w:rPr>
          <w:iCs/>
          <w:sz w:val="28"/>
          <w:szCs w:val="28"/>
        </w:rPr>
        <w:t xml:space="preserve">ах &gt; </w:t>
      </w:r>
      <w:r w:rsidRPr="00670B4B">
        <w:rPr>
          <w:iCs/>
          <w:sz w:val="28"/>
          <w:szCs w:val="28"/>
          <w:lang w:val="en-US"/>
        </w:rPr>
        <w:t>b</w:t>
      </w:r>
      <w:r w:rsidRPr="00670B4B">
        <w:rPr>
          <w:iCs/>
          <w:sz w:val="28"/>
          <w:szCs w:val="28"/>
        </w:rPr>
        <w:t xml:space="preserve">, ах &lt; </w:t>
      </w:r>
      <w:r w:rsidRPr="00670B4B">
        <w:rPr>
          <w:iCs/>
          <w:sz w:val="28"/>
          <w:szCs w:val="28"/>
          <w:lang w:val="en-US"/>
        </w:rPr>
        <w:t>b</w:t>
      </w:r>
      <w:r w:rsidRPr="00670B4B">
        <w:rPr>
          <w:i/>
          <w:iCs/>
          <w:sz w:val="28"/>
          <w:szCs w:val="28"/>
        </w:rPr>
        <w:t xml:space="preserve">, </w:t>
      </w:r>
      <w:r w:rsidRPr="00670B4B">
        <w:rPr>
          <w:sz w:val="28"/>
          <w:szCs w:val="28"/>
        </w:rPr>
        <w:t xml:space="preserve">остановившись специально на случае, когда, </w:t>
      </w:r>
      <w:r w:rsidRPr="00670B4B">
        <w:rPr>
          <w:iCs/>
          <w:sz w:val="28"/>
          <w:szCs w:val="28"/>
        </w:rPr>
        <w:t>а&lt;</w:t>
      </w:r>
      <w:r w:rsidRPr="00670B4B">
        <w:rPr>
          <w:sz w:val="28"/>
          <w:szCs w:val="28"/>
        </w:rPr>
        <w:t>0.</w:t>
      </w:r>
    </w:p>
    <w:p w14:paraId="2E12D50A" w14:textId="77777777" w:rsidR="00F21223" w:rsidRPr="00670B4B" w:rsidRDefault="00F21223" w:rsidP="00F21223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70B4B">
        <w:rPr>
          <w:sz w:val="28"/>
          <w:szCs w:val="28"/>
        </w:rPr>
        <w:t>В этой теме рассматривается также решение систем двух линейных неравенств с одной переменной, в частности таких, которые записаны в виде двойных неравенств.</w:t>
      </w:r>
    </w:p>
    <w:p w14:paraId="2383A7E4" w14:textId="77777777" w:rsidR="00F21223" w:rsidRPr="00670B4B" w:rsidRDefault="00F21223" w:rsidP="00F21223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70B4B">
        <w:rPr>
          <w:b/>
          <w:sz w:val="28"/>
          <w:szCs w:val="28"/>
        </w:rPr>
        <w:t xml:space="preserve">Глава </w:t>
      </w:r>
      <w:r w:rsidRPr="00670B4B">
        <w:rPr>
          <w:b/>
          <w:bCs/>
          <w:sz w:val="28"/>
          <w:szCs w:val="28"/>
        </w:rPr>
        <w:t>5. Степень с целым показателем. Элементы статистики</w:t>
      </w:r>
      <w:r w:rsidRPr="00670B4B">
        <w:rPr>
          <w:sz w:val="28"/>
          <w:szCs w:val="28"/>
        </w:rPr>
        <w:t xml:space="preserve"> </w:t>
      </w:r>
    </w:p>
    <w:p w14:paraId="0CCCA5B5" w14:textId="77777777" w:rsidR="00F21223" w:rsidRPr="00670B4B" w:rsidRDefault="00F21223" w:rsidP="00F21223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670B4B">
        <w:rPr>
          <w:sz w:val="28"/>
          <w:szCs w:val="28"/>
        </w:rPr>
        <w:tab/>
        <w:t>Степень с целым показателем и ее свойства. Стандартный вид числа. Начальные сведения об организации статистических исследований.</w:t>
      </w:r>
    </w:p>
    <w:p w14:paraId="21FDB5FF" w14:textId="77777777" w:rsidR="00F21223" w:rsidRPr="00670B4B" w:rsidRDefault="00F21223" w:rsidP="00F21223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70B4B">
        <w:rPr>
          <w:b/>
          <w:sz w:val="28"/>
          <w:szCs w:val="28"/>
        </w:rPr>
        <w:t>Цель:</w:t>
      </w:r>
      <w:r w:rsidRPr="00670B4B">
        <w:rPr>
          <w:sz w:val="28"/>
          <w:szCs w:val="28"/>
        </w:rPr>
        <w:t xml:space="preserve"> выработать умение применять свойства степени с целым показателем в вычислениях и преобразованиях, сформировать начальные представления о сборе и группировке статистических данных, их наглядной интерпретации.</w:t>
      </w:r>
    </w:p>
    <w:p w14:paraId="1D3BB5AE" w14:textId="77777777" w:rsidR="00F21223" w:rsidRPr="00670B4B" w:rsidRDefault="00F21223" w:rsidP="00F21223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70B4B">
        <w:rPr>
          <w:sz w:val="28"/>
          <w:szCs w:val="28"/>
        </w:rPr>
        <w:t>В этой теме формулируются свойства степени с целым показателем. Метод доказательства этих свойств показывается на примере умножения степеней с одинаковыми основаниями. Дается понятие о записи числа в стандартном виде. Приводятся примеры использования такой записи в физике, технике и других областях знаний.</w:t>
      </w:r>
    </w:p>
    <w:p w14:paraId="16B596FA" w14:textId="77777777" w:rsidR="00F21223" w:rsidRPr="00670B4B" w:rsidRDefault="00F21223" w:rsidP="00F21223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70B4B">
        <w:rPr>
          <w:sz w:val="28"/>
          <w:szCs w:val="28"/>
        </w:rPr>
        <w:t xml:space="preserve">Учащиеся получают начальные представления об организации статистических исследований. Они знакомятся с понятиями генеральной и выборочной совокупности. Приводятся примеры представления статистических данных в виде таблиц частот и относительных частот. Обучающимся предлагаются задания на нахождение по таблице частот таких статистических характеристик, как среднее арифметическое, мода, размах. Рассматривается вопрос о наглядной интерпретации статистической информации. Известные обучающимся способы наглядного представления </w:t>
      </w:r>
      <w:r w:rsidRPr="00670B4B">
        <w:rPr>
          <w:sz w:val="28"/>
          <w:szCs w:val="28"/>
        </w:rPr>
        <w:lastRenderedPageBreak/>
        <w:t>статистических данных с помощью столбчатых и круговых диаграмм расширяются за счет введения таких понятий, как полигон и гистограмма.</w:t>
      </w:r>
    </w:p>
    <w:p w14:paraId="4F6DA23A" w14:textId="77777777" w:rsidR="00F21223" w:rsidRPr="00670B4B" w:rsidRDefault="00F21223" w:rsidP="00F21223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670B4B">
        <w:rPr>
          <w:b/>
          <w:bCs/>
          <w:sz w:val="28"/>
          <w:szCs w:val="28"/>
        </w:rPr>
        <w:tab/>
        <w:t>6.</w:t>
      </w:r>
      <w:r w:rsidRPr="00670B4B">
        <w:rPr>
          <w:sz w:val="28"/>
          <w:szCs w:val="28"/>
        </w:rPr>
        <w:t xml:space="preserve"> </w:t>
      </w:r>
      <w:r w:rsidR="00A04C59">
        <w:rPr>
          <w:b/>
          <w:bCs/>
          <w:sz w:val="28"/>
          <w:szCs w:val="28"/>
        </w:rPr>
        <w:t xml:space="preserve">Повторение </w:t>
      </w:r>
    </w:p>
    <w:p w14:paraId="3BF567C2" w14:textId="77777777" w:rsidR="00F21223" w:rsidRDefault="00F21223" w:rsidP="00F21223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</w:p>
    <w:p w14:paraId="509A4B67" w14:textId="77777777" w:rsidR="00F21223" w:rsidRDefault="00F21223" w:rsidP="00F21223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1.5. Планируемые результаты изучения курса алгебры в 8 классе</w:t>
      </w:r>
    </w:p>
    <w:p w14:paraId="4A4B84A9" w14:textId="77777777" w:rsidR="00F21223" w:rsidRDefault="00F21223" w:rsidP="00F21223">
      <w:pPr>
        <w:pStyle w:val="a3"/>
        <w:shd w:val="clear" w:color="auto" w:fill="FFFFFF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РАЦИОНАЛЬНЫЕ ЧИСЛА</w:t>
      </w:r>
    </w:p>
    <w:p w14:paraId="4E2D23DB" w14:textId="77777777" w:rsidR="00F21223" w:rsidRDefault="00F21223" w:rsidP="00F21223">
      <w:pPr>
        <w:pStyle w:val="a3"/>
        <w:shd w:val="clear" w:color="auto" w:fill="FFFFFF"/>
        <w:ind w:hanging="294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Обучающийся научится:</w:t>
      </w:r>
    </w:p>
    <w:p w14:paraId="34C567F1" w14:textId="77777777" w:rsidR="00F21223" w:rsidRDefault="00F21223" w:rsidP="00F21223">
      <w:pPr>
        <w:pStyle w:val="a3"/>
        <w:shd w:val="clear" w:color="auto" w:fill="FFFFFF"/>
        <w:ind w:left="0" w:firstLine="426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1)понимать особенности десятичной системы счисления;</w:t>
      </w:r>
    </w:p>
    <w:p w14:paraId="14316B29" w14:textId="77777777" w:rsidR="00F21223" w:rsidRDefault="00F21223" w:rsidP="00F21223">
      <w:pPr>
        <w:pStyle w:val="a3"/>
        <w:shd w:val="clear" w:color="auto" w:fill="FFFFFF"/>
        <w:ind w:left="0" w:firstLine="426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2)владеть понятиями, связанными с делимостью натуральных чисел;</w:t>
      </w:r>
    </w:p>
    <w:p w14:paraId="46E8B8DE" w14:textId="77777777" w:rsidR="00F21223" w:rsidRDefault="00F21223" w:rsidP="00F21223">
      <w:pPr>
        <w:pStyle w:val="a3"/>
        <w:shd w:val="clear" w:color="auto" w:fill="FFFFFF"/>
        <w:ind w:left="0" w:firstLine="426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3)выражать числа в эквивалентной форме, выбирая наиболее подходящую в зависимости от конкретной ситуации;</w:t>
      </w:r>
    </w:p>
    <w:p w14:paraId="69090698" w14:textId="77777777" w:rsidR="00F21223" w:rsidRDefault="00F21223" w:rsidP="00F21223">
      <w:pPr>
        <w:pStyle w:val="a3"/>
        <w:shd w:val="clear" w:color="auto" w:fill="FFFFFF"/>
        <w:ind w:left="0" w:firstLine="426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4) сравнивать и упорядочивать рациональные числа;</w:t>
      </w:r>
    </w:p>
    <w:p w14:paraId="1A4EEF48" w14:textId="77777777" w:rsidR="00F21223" w:rsidRDefault="00F21223" w:rsidP="00F21223">
      <w:pPr>
        <w:pStyle w:val="a3"/>
        <w:shd w:val="clear" w:color="auto" w:fill="FFFFFF"/>
        <w:ind w:left="0" w:firstLine="426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5) выполнять вычисления с рациональными числами, сочетая устные и письменные приемы вычислений, применение калькулятора;</w:t>
      </w:r>
    </w:p>
    <w:p w14:paraId="613E4C82" w14:textId="77777777" w:rsidR="00F21223" w:rsidRDefault="00F21223" w:rsidP="00F21223">
      <w:pPr>
        <w:pStyle w:val="a3"/>
        <w:shd w:val="clear" w:color="auto" w:fill="FFFFFF"/>
        <w:ind w:left="0" w:firstLine="426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Обучающийся получит возможность:</w:t>
      </w:r>
    </w:p>
    <w:p w14:paraId="2E0A0FA3" w14:textId="77777777" w:rsidR="00F21223" w:rsidRDefault="00F21223" w:rsidP="00F21223">
      <w:pPr>
        <w:pStyle w:val="a3"/>
        <w:shd w:val="clear" w:color="auto" w:fill="FFFFFF"/>
        <w:ind w:left="0" w:firstLine="426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6) познакомиться с позиционными системами счисления с основаниями, отличными от 10;</w:t>
      </w:r>
    </w:p>
    <w:p w14:paraId="5306B615" w14:textId="77777777" w:rsidR="00F21223" w:rsidRDefault="00F21223" w:rsidP="00F21223">
      <w:pPr>
        <w:pStyle w:val="a3"/>
        <w:shd w:val="clear" w:color="auto" w:fill="FFFFFF"/>
        <w:ind w:left="0" w:firstLine="426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7)углубить и развить представления о натуральных числах и свойствах делимости;</w:t>
      </w:r>
    </w:p>
    <w:p w14:paraId="4384239D" w14:textId="77777777" w:rsidR="00F21223" w:rsidRPr="006B7C15" w:rsidRDefault="00F21223" w:rsidP="00F21223">
      <w:pPr>
        <w:pStyle w:val="a3"/>
        <w:shd w:val="clear" w:color="auto" w:fill="FFFFFF"/>
        <w:ind w:left="0" w:firstLine="426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8) научиться использовать приёмы, рационализирующие вычсиления, приобрести привычку контролировать вычисления, выбирая подходящий для ситуации способ.</w:t>
      </w:r>
    </w:p>
    <w:p w14:paraId="3F570BA9" w14:textId="77777777" w:rsidR="00F21223" w:rsidRDefault="00F21223" w:rsidP="00F21223">
      <w:pPr>
        <w:pStyle w:val="a3"/>
        <w:shd w:val="clear" w:color="auto" w:fill="FFFFFF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ДЕЙСТВИТЕЛЬНЫЕ ЧИСЛА</w:t>
      </w:r>
    </w:p>
    <w:p w14:paraId="09673321" w14:textId="77777777" w:rsidR="00F21223" w:rsidRDefault="00F21223" w:rsidP="00F21223">
      <w:pPr>
        <w:pStyle w:val="a3"/>
        <w:shd w:val="clear" w:color="auto" w:fill="FFFFFF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Обучающийся научится:</w:t>
      </w:r>
    </w:p>
    <w:p w14:paraId="57213F92" w14:textId="77777777" w:rsidR="00F21223" w:rsidRPr="00E91F2F" w:rsidRDefault="00F21223" w:rsidP="00F21223">
      <w:pPr>
        <w:shd w:val="clear" w:color="auto" w:fill="FFFFFF"/>
        <w:ind w:firstLine="426"/>
        <w:jc w:val="both"/>
        <w:rPr>
          <w:bCs/>
          <w:color w:val="000000"/>
          <w:sz w:val="28"/>
          <w:szCs w:val="28"/>
        </w:rPr>
      </w:pPr>
      <w:r w:rsidRPr="00E91F2F">
        <w:rPr>
          <w:bCs/>
          <w:color w:val="000000"/>
          <w:sz w:val="28"/>
          <w:szCs w:val="28"/>
        </w:rPr>
        <w:t>1)использовать начальные представления о множестве действительных чисел;</w:t>
      </w:r>
    </w:p>
    <w:p w14:paraId="3190A1ED" w14:textId="77777777" w:rsidR="00F21223" w:rsidRPr="00E91F2F" w:rsidRDefault="00F21223" w:rsidP="00F21223">
      <w:pPr>
        <w:shd w:val="clear" w:color="auto" w:fill="FFFFFF"/>
        <w:ind w:firstLine="426"/>
        <w:jc w:val="both"/>
        <w:rPr>
          <w:bCs/>
          <w:color w:val="000000"/>
          <w:sz w:val="28"/>
          <w:szCs w:val="28"/>
        </w:rPr>
      </w:pPr>
      <w:r w:rsidRPr="00E91F2F">
        <w:rPr>
          <w:bCs/>
          <w:color w:val="000000"/>
          <w:sz w:val="28"/>
          <w:szCs w:val="28"/>
        </w:rPr>
        <w:t>2) Владеть понятием квадратного корня, применять его в вычислениях</w:t>
      </w:r>
    </w:p>
    <w:p w14:paraId="14A0CB6E" w14:textId="77777777" w:rsidR="00F21223" w:rsidRDefault="00F21223" w:rsidP="00F21223">
      <w:pPr>
        <w:pStyle w:val="a3"/>
        <w:shd w:val="clear" w:color="auto" w:fill="FFFFFF"/>
        <w:ind w:left="0" w:firstLine="426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Обучающийся получит возможность:</w:t>
      </w:r>
    </w:p>
    <w:p w14:paraId="77A8F5A0" w14:textId="77777777" w:rsidR="00F21223" w:rsidRPr="0046645A" w:rsidRDefault="00F21223" w:rsidP="00F21223">
      <w:pPr>
        <w:shd w:val="clear" w:color="auto" w:fill="FFFFFF"/>
        <w:ind w:left="75" w:firstLine="36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3)</w:t>
      </w:r>
      <w:r w:rsidRPr="0046645A">
        <w:rPr>
          <w:bCs/>
          <w:color w:val="000000"/>
          <w:sz w:val="28"/>
          <w:szCs w:val="28"/>
        </w:rPr>
        <w:t>развить представление о числе и числовых системах от натуральных до действительных чисел; о роли вычислений в человеческой практике;</w:t>
      </w:r>
    </w:p>
    <w:p w14:paraId="27E403F2" w14:textId="77777777" w:rsidR="00F21223" w:rsidRPr="0046645A" w:rsidRDefault="00F21223" w:rsidP="00F21223">
      <w:pPr>
        <w:shd w:val="clear" w:color="auto" w:fill="FFFFFF"/>
        <w:ind w:firstLine="435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4)</w:t>
      </w:r>
      <w:r w:rsidRPr="0046645A">
        <w:rPr>
          <w:bCs/>
          <w:color w:val="000000"/>
          <w:sz w:val="28"/>
          <w:szCs w:val="28"/>
        </w:rPr>
        <w:t>развить и углубить знания о десятичной записи действительных чисел (п</w:t>
      </w:r>
      <w:r>
        <w:rPr>
          <w:bCs/>
          <w:color w:val="000000"/>
          <w:sz w:val="28"/>
          <w:szCs w:val="28"/>
        </w:rPr>
        <w:t>е</w:t>
      </w:r>
      <w:r w:rsidRPr="0046645A">
        <w:rPr>
          <w:bCs/>
          <w:color w:val="000000"/>
          <w:sz w:val="28"/>
          <w:szCs w:val="28"/>
        </w:rPr>
        <w:t>риодиче</w:t>
      </w:r>
      <w:r>
        <w:rPr>
          <w:bCs/>
          <w:color w:val="000000"/>
          <w:sz w:val="28"/>
          <w:szCs w:val="28"/>
        </w:rPr>
        <w:t>ск</w:t>
      </w:r>
      <w:r w:rsidRPr="0046645A">
        <w:rPr>
          <w:bCs/>
          <w:color w:val="000000"/>
          <w:sz w:val="28"/>
          <w:szCs w:val="28"/>
        </w:rPr>
        <w:t>ие и непериодические дроби).</w:t>
      </w:r>
    </w:p>
    <w:p w14:paraId="71782876" w14:textId="77777777" w:rsidR="00F21223" w:rsidRDefault="00F21223" w:rsidP="00F21223">
      <w:pPr>
        <w:pStyle w:val="a3"/>
        <w:shd w:val="clear" w:color="auto" w:fill="FFFFFF"/>
        <w:ind w:left="435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ИЗМЕРЕНИЯ, ПРИБЛИЖЕНИЯ, ОЦЕНКИ</w:t>
      </w:r>
    </w:p>
    <w:p w14:paraId="29B536FF" w14:textId="77777777" w:rsidR="00F21223" w:rsidRDefault="00F21223" w:rsidP="00F21223">
      <w:pPr>
        <w:pStyle w:val="a3"/>
        <w:shd w:val="clear" w:color="auto" w:fill="FFFFFF"/>
        <w:ind w:left="435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Обучающийся научится:</w:t>
      </w:r>
    </w:p>
    <w:p w14:paraId="280B9F7E" w14:textId="77777777" w:rsidR="00F21223" w:rsidRPr="00D37521" w:rsidRDefault="00F21223" w:rsidP="00F21223">
      <w:pPr>
        <w:shd w:val="clear" w:color="auto" w:fill="FFFFFF"/>
        <w:ind w:firstLine="435"/>
        <w:rPr>
          <w:bCs/>
          <w:color w:val="000000"/>
          <w:sz w:val="28"/>
          <w:szCs w:val="28"/>
        </w:rPr>
      </w:pPr>
      <w:r w:rsidRPr="00D37521">
        <w:rPr>
          <w:bCs/>
          <w:color w:val="000000"/>
          <w:sz w:val="28"/>
          <w:szCs w:val="28"/>
        </w:rPr>
        <w:t>1)использовать в ходе решения задач элементарные представления, связанные с приближенными значениями величин.</w:t>
      </w:r>
    </w:p>
    <w:p w14:paraId="60F269DB" w14:textId="77777777" w:rsidR="00F21223" w:rsidRDefault="00F21223" w:rsidP="00F21223">
      <w:pPr>
        <w:pStyle w:val="a3"/>
        <w:shd w:val="clear" w:color="auto" w:fill="FFFFFF"/>
        <w:ind w:left="435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Обучающийся получит возможность:</w:t>
      </w:r>
    </w:p>
    <w:p w14:paraId="4ED3E288" w14:textId="77777777" w:rsidR="00F21223" w:rsidRPr="008540BD" w:rsidRDefault="00F21223" w:rsidP="00F21223">
      <w:pPr>
        <w:shd w:val="clear" w:color="auto" w:fill="FFFFFF"/>
        <w:ind w:firstLine="435"/>
        <w:rPr>
          <w:bCs/>
          <w:color w:val="000000"/>
          <w:sz w:val="28"/>
          <w:szCs w:val="28"/>
        </w:rPr>
      </w:pPr>
      <w:r w:rsidRPr="008540BD">
        <w:rPr>
          <w:bCs/>
          <w:color w:val="000000"/>
          <w:sz w:val="28"/>
          <w:szCs w:val="28"/>
        </w:rPr>
        <w:t>2) понять, что числовые данные, которые используются для характеристики объектов</w:t>
      </w:r>
      <w:r>
        <w:rPr>
          <w:bCs/>
          <w:color w:val="000000"/>
          <w:sz w:val="28"/>
          <w:szCs w:val="28"/>
        </w:rPr>
        <w:t xml:space="preserve"> окружающего мира, являются преи</w:t>
      </w:r>
      <w:r w:rsidRPr="008540BD">
        <w:rPr>
          <w:bCs/>
          <w:color w:val="000000"/>
          <w:sz w:val="28"/>
          <w:szCs w:val="28"/>
        </w:rPr>
        <w:t>мущественно приближенными, что по записи приближенных значений, содержащихся в информационных источниках можно судить о погрешности приближения;</w:t>
      </w:r>
    </w:p>
    <w:p w14:paraId="31A64B6E" w14:textId="77777777" w:rsidR="00F21223" w:rsidRPr="008540BD" w:rsidRDefault="00F21223" w:rsidP="00F21223">
      <w:pPr>
        <w:shd w:val="clear" w:color="auto" w:fill="FFFFFF"/>
        <w:ind w:firstLine="435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3) понять, что погр</w:t>
      </w:r>
      <w:r w:rsidRPr="008540BD">
        <w:rPr>
          <w:bCs/>
          <w:color w:val="000000"/>
          <w:sz w:val="28"/>
          <w:szCs w:val="28"/>
        </w:rPr>
        <w:t>ешность результата вычислений должна быть соизмерима с погрешностью исходных данных</w:t>
      </w:r>
    </w:p>
    <w:p w14:paraId="53A89480" w14:textId="77777777" w:rsidR="00F21223" w:rsidRDefault="00F21223" w:rsidP="00F21223">
      <w:pPr>
        <w:pStyle w:val="a3"/>
        <w:shd w:val="clear" w:color="auto" w:fill="FFFFFF"/>
        <w:ind w:left="435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lastRenderedPageBreak/>
        <w:t>АЛГЕБРАИЧЕСКИЕ ВЫРАЖЕНИЯ</w:t>
      </w:r>
    </w:p>
    <w:p w14:paraId="0555CEAA" w14:textId="77777777" w:rsidR="00F21223" w:rsidRDefault="00F21223" w:rsidP="00F21223">
      <w:pPr>
        <w:pStyle w:val="a3"/>
        <w:shd w:val="clear" w:color="auto" w:fill="FFFFFF"/>
        <w:ind w:left="435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Обучающийся научится:</w:t>
      </w:r>
    </w:p>
    <w:p w14:paraId="47E61345" w14:textId="77777777" w:rsidR="00F21223" w:rsidRPr="008540BD" w:rsidRDefault="00F21223" w:rsidP="00F21223">
      <w:pPr>
        <w:shd w:val="clear" w:color="auto" w:fill="FFFFFF"/>
        <w:ind w:firstLine="435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1)</w:t>
      </w:r>
      <w:r w:rsidRPr="008540BD">
        <w:rPr>
          <w:bCs/>
          <w:color w:val="000000"/>
          <w:sz w:val="28"/>
          <w:szCs w:val="28"/>
        </w:rPr>
        <w:t>владеть понятиями «тождество», «тождественные преобразования», решать задачи, содержащие буквенные данные, работать с формулами;</w:t>
      </w:r>
    </w:p>
    <w:p w14:paraId="607E0ACB" w14:textId="77777777" w:rsidR="00F21223" w:rsidRPr="008540BD" w:rsidRDefault="00F21223" w:rsidP="00F21223">
      <w:pPr>
        <w:shd w:val="clear" w:color="auto" w:fill="FFFFFF"/>
        <w:ind w:firstLine="435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2)</w:t>
      </w:r>
      <w:r w:rsidRPr="008540BD">
        <w:rPr>
          <w:bCs/>
          <w:color w:val="000000"/>
          <w:sz w:val="28"/>
          <w:szCs w:val="28"/>
        </w:rPr>
        <w:t>выполнять преобразования выражений, содержащих степени с целыми показателями и квадратные корни;</w:t>
      </w:r>
    </w:p>
    <w:p w14:paraId="5E70E795" w14:textId="77777777" w:rsidR="00F21223" w:rsidRPr="008540BD" w:rsidRDefault="00F21223" w:rsidP="00F21223">
      <w:pPr>
        <w:shd w:val="clear" w:color="auto" w:fill="FFFFFF"/>
        <w:ind w:firstLine="435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3)</w:t>
      </w:r>
      <w:r w:rsidRPr="008540BD">
        <w:rPr>
          <w:bCs/>
          <w:color w:val="000000"/>
          <w:sz w:val="28"/>
          <w:szCs w:val="28"/>
        </w:rPr>
        <w:t>выполнять тождественные преобразования рациональных выражений на основе правил над алгебраическими дробями</w:t>
      </w:r>
    </w:p>
    <w:p w14:paraId="2C71372A" w14:textId="77777777" w:rsidR="00F21223" w:rsidRDefault="00F21223" w:rsidP="00F21223">
      <w:pPr>
        <w:pStyle w:val="a3"/>
        <w:shd w:val="clear" w:color="auto" w:fill="FFFFFF"/>
        <w:ind w:left="0" w:firstLine="426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Обучающийся получит возможность:</w:t>
      </w:r>
    </w:p>
    <w:p w14:paraId="0E5E1FA7" w14:textId="77777777" w:rsidR="00F21223" w:rsidRPr="008540BD" w:rsidRDefault="00F21223" w:rsidP="00F21223">
      <w:pPr>
        <w:shd w:val="clear" w:color="auto" w:fill="FFFFFF"/>
        <w:ind w:firstLine="426"/>
        <w:rPr>
          <w:bCs/>
          <w:color w:val="000000"/>
          <w:sz w:val="28"/>
          <w:szCs w:val="28"/>
        </w:rPr>
      </w:pPr>
      <w:r w:rsidRPr="008540BD">
        <w:rPr>
          <w:bCs/>
          <w:color w:val="000000"/>
          <w:sz w:val="28"/>
          <w:szCs w:val="28"/>
        </w:rPr>
        <w:t>4)научиться выполнять многошаговые преобразования рациональных выражений, применяя широкий набор способов и приемов;</w:t>
      </w:r>
    </w:p>
    <w:p w14:paraId="4BF0F188" w14:textId="77777777" w:rsidR="00F21223" w:rsidRPr="008540BD" w:rsidRDefault="00F21223" w:rsidP="00F21223">
      <w:pPr>
        <w:shd w:val="clear" w:color="auto" w:fill="FFFFFF"/>
        <w:ind w:firstLine="426"/>
        <w:rPr>
          <w:bCs/>
          <w:color w:val="000000"/>
          <w:sz w:val="28"/>
          <w:szCs w:val="28"/>
        </w:rPr>
      </w:pPr>
      <w:r w:rsidRPr="008540BD">
        <w:rPr>
          <w:bCs/>
          <w:color w:val="000000"/>
          <w:sz w:val="28"/>
          <w:szCs w:val="28"/>
        </w:rPr>
        <w:t>5)применять тождественные преобразования для решения задач из различных разделов курса.</w:t>
      </w:r>
    </w:p>
    <w:p w14:paraId="756EBA28" w14:textId="77777777" w:rsidR="00F21223" w:rsidRDefault="00F21223" w:rsidP="00F21223">
      <w:pPr>
        <w:pStyle w:val="a3"/>
        <w:shd w:val="clear" w:color="auto" w:fill="FFFFFF"/>
        <w:ind w:left="795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УРАВНЕНИЯ</w:t>
      </w:r>
    </w:p>
    <w:p w14:paraId="33E882DF" w14:textId="77777777" w:rsidR="00F21223" w:rsidRDefault="00F21223" w:rsidP="00F21223">
      <w:pPr>
        <w:pStyle w:val="a3"/>
        <w:shd w:val="clear" w:color="auto" w:fill="FFFFFF"/>
        <w:ind w:left="0" w:firstLine="426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Обучающийся научится:</w:t>
      </w:r>
    </w:p>
    <w:p w14:paraId="79F1860A" w14:textId="77777777" w:rsidR="00F21223" w:rsidRPr="0046645A" w:rsidRDefault="00F21223" w:rsidP="00F21223">
      <w:pPr>
        <w:shd w:val="clear" w:color="auto" w:fill="FFFFFF"/>
        <w:ind w:firstLine="426"/>
        <w:rPr>
          <w:bCs/>
          <w:color w:val="000000"/>
          <w:sz w:val="28"/>
          <w:szCs w:val="28"/>
        </w:rPr>
      </w:pPr>
      <w:r w:rsidRPr="0046645A">
        <w:rPr>
          <w:bCs/>
          <w:color w:val="000000"/>
          <w:sz w:val="28"/>
          <w:szCs w:val="28"/>
        </w:rPr>
        <w:t>1)решать квадратные и дробные рациональные уравнения с одной переменной</w:t>
      </w:r>
    </w:p>
    <w:p w14:paraId="41B03674" w14:textId="77777777" w:rsidR="00F21223" w:rsidRPr="0046645A" w:rsidRDefault="00F21223" w:rsidP="00F21223">
      <w:pPr>
        <w:shd w:val="clear" w:color="auto" w:fill="FFFFFF"/>
        <w:ind w:firstLine="426"/>
        <w:rPr>
          <w:bCs/>
          <w:color w:val="000000"/>
          <w:sz w:val="28"/>
          <w:szCs w:val="28"/>
        </w:rPr>
      </w:pPr>
      <w:r w:rsidRPr="0046645A">
        <w:rPr>
          <w:bCs/>
          <w:color w:val="000000"/>
          <w:sz w:val="28"/>
          <w:szCs w:val="28"/>
        </w:rPr>
        <w:t>2) понимать уравнения как важнейшую математическую модель дл описания и изучения разнообразных реальных ситуаций, решать текстовые задачи алгебраическим методом</w:t>
      </w:r>
    </w:p>
    <w:p w14:paraId="2025CDB2" w14:textId="77777777" w:rsidR="00F21223" w:rsidRPr="0046645A" w:rsidRDefault="00F21223" w:rsidP="00F21223">
      <w:pPr>
        <w:shd w:val="clear" w:color="auto" w:fill="FFFFFF"/>
        <w:ind w:firstLine="426"/>
        <w:rPr>
          <w:bCs/>
          <w:color w:val="000000"/>
          <w:sz w:val="28"/>
          <w:szCs w:val="28"/>
        </w:rPr>
      </w:pPr>
      <w:r w:rsidRPr="0046645A">
        <w:rPr>
          <w:bCs/>
          <w:color w:val="000000"/>
          <w:sz w:val="28"/>
          <w:szCs w:val="28"/>
        </w:rPr>
        <w:t>3) применять графические представления для исследования уравнений</w:t>
      </w:r>
    </w:p>
    <w:p w14:paraId="6550D910" w14:textId="77777777" w:rsidR="00F21223" w:rsidRDefault="00F21223" w:rsidP="00F21223">
      <w:pPr>
        <w:pStyle w:val="a3"/>
        <w:shd w:val="clear" w:color="auto" w:fill="FFFFFF"/>
        <w:ind w:left="0" w:firstLine="426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Ученик получит возможность:</w:t>
      </w:r>
    </w:p>
    <w:p w14:paraId="69A42BE1" w14:textId="77777777" w:rsidR="00F21223" w:rsidRPr="0046645A" w:rsidRDefault="00F21223" w:rsidP="00F21223">
      <w:pPr>
        <w:shd w:val="clear" w:color="auto" w:fill="FFFFFF"/>
        <w:ind w:firstLine="435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4)</w:t>
      </w:r>
      <w:r w:rsidRPr="0046645A">
        <w:rPr>
          <w:bCs/>
          <w:color w:val="000000"/>
          <w:sz w:val="28"/>
          <w:szCs w:val="28"/>
        </w:rPr>
        <w:t>овладеть специальными приемами решения уравнений, уверенно применять аппарат уравнений для решения разнообразных задач из математики, смежных предметов, практики</w:t>
      </w:r>
    </w:p>
    <w:p w14:paraId="5A34343F" w14:textId="77777777" w:rsidR="00F21223" w:rsidRPr="0046645A" w:rsidRDefault="00F21223" w:rsidP="00F21223">
      <w:pPr>
        <w:shd w:val="clear" w:color="auto" w:fill="FFFFFF"/>
        <w:ind w:firstLine="435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5)</w:t>
      </w:r>
      <w:r w:rsidRPr="0046645A">
        <w:rPr>
          <w:bCs/>
          <w:color w:val="000000"/>
          <w:sz w:val="28"/>
          <w:szCs w:val="28"/>
        </w:rPr>
        <w:t xml:space="preserve"> применять графические представления для исследования уравнений, содержащих буквенные коэффициенты.</w:t>
      </w:r>
    </w:p>
    <w:p w14:paraId="1FC5491A" w14:textId="77777777" w:rsidR="00F21223" w:rsidRDefault="00F21223" w:rsidP="00F21223">
      <w:pPr>
        <w:pStyle w:val="a3"/>
        <w:shd w:val="clear" w:color="auto" w:fill="FFFFFF"/>
        <w:ind w:left="795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НЕРАВЕНСТВА</w:t>
      </w:r>
    </w:p>
    <w:p w14:paraId="6E9239B8" w14:textId="77777777" w:rsidR="00F21223" w:rsidRDefault="00F21223" w:rsidP="00F21223">
      <w:pPr>
        <w:pStyle w:val="a3"/>
        <w:shd w:val="clear" w:color="auto" w:fill="FFFFFF"/>
        <w:ind w:left="0" w:firstLine="426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Обучающийся научится:</w:t>
      </w:r>
    </w:p>
    <w:p w14:paraId="7ABD286C" w14:textId="77777777" w:rsidR="00F21223" w:rsidRPr="0046645A" w:rsidRDefault="00F21223" w:rsidP="00F21223">
      <w:pPr>
        <w:shd w:val="clear" w:color="auto" w:fill="FFFFFF"/>
        <w:ind w:firstLine="426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1)</w:t>
      </w:r>
      <w:r w:rsidRPr="0046645A">
        <w:rPr>
          <w:bCs/>
          <w:color w:val="000000"/>
          <w:sz w:val="28"/>
          <w:szCs w:val="28"/>
        </w:rPr>
        <w:t>понимать и применять терминологию и символику, связанные с отношением неравенства, свойства числовых неравенств;</w:t>
      </w:r>
    </w:p>
    <w:p w14:paraId="45C4BCAE" w14:textId="77777777" w:rsidR="00F21223" w:rsidRPr="0046645A" w:rsidRDefault="00F21223" w:rsidP="00F21223">
      <w:pPr>
        <w:shd w:val="clear" w:color="auto" w:fill="FFFFFF"/>
        <w:ind w:firstLine="426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2)</w:t>
      </w:r>
      <w:r w:rsidRPr="0046645A">
        <w:rPr>
          <w:bCs/>
          <w:color w:val="000000"/>
          <w:sz w:val="28"/>
          <w:szCs w:val="28"/>
        </w:rPr>
        <w:t>решать линейные неравенства с одной переменной и их системы</w:t>
      </w:r>
    </w:p>
    <w:p w14:paraId="27874C62" w14:textId="77777777" w:rsidR="00F21223" w:rsidRPr="0046645A" w:rsidRDefault="00F21223" w:rsidP="00F21223">
      <w:pPr>
        <w:shd w:val="clear" w:color="auto" w:fill="FFFFFF"/>
        <w:ind w:firstLine="426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3)</w:t>
      </w:r>
      <w:r w:rsidRPr="0046645A">
        <w:rPr>
          <w:bCs/>
          <w:color w:val="000000"/>
          <w:sz w:val="28"/>
          <w:szCs w:val="28"/>
        </w:rPr>
        <w:t xml:space="preserve"> применять аппарат неравенства для решения задач из различных разделов курса</w:t>
      </w:r>
    </w:p>
    <w:p w14:paraId="0C8A1808" w14:textId="77777777" w:rsidR="00F21223" w:rsidRPr="008540BD" w:rsidRDefault="00F21223" w:rsidP="00F21223">
      <w:pPr>
        <w:shd w:val="clear" w:color="auto" w:fill="FFFFFF"/>
        <w:ind w:firstLine="426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Обучающийся</w:t>
      </w:r>
      <w:r w:rsidRPr="008540BD">
        <w:rPr>
          <w:bCs/>
          <w:color w:val="000000"/>
          <w:sz w:val="28"/>
          <w:szCs w:val="28"/>
        </w:rPr>
        <w:t xml:space="preserve"> получит возможность научиться:</w:t>
      </w:r>
    </w:p>
    <w:p w14:paraId="28C8A8E0" w14:textId="77777777" w:rsidR="00F21223" w:rsidRPr="0046645A" w:rsidRDefault="00F21223" w:rsidP="00F21223">
      <w:pPr>
        <w:shd w:val="clear" w:color="auto" w:fill="FFFFFF"/>
        <w:ind w:firstLine="426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4)</w:t>
      </w:r>
      <w:r w:rsidRPr="0046645A">
        <w:rPr>
          <w:bCs/>
          <w:color w:val="000000"/>
          <w:sz w:val="28"/>
          <w:szCs w:val="28"/>
        </w:rPr>
        <w:t>разнообразным приемам доказательства неравенства; уверенно применять аппарат неравенств для решения разнообразных математических задач и задач из смежных предметов, практики;</w:t>
      </w:r>
    </w:p>
    <w:p w14:paraId="3503552B" w14:textId="77777777" w:rsidR="00F21223" w:rsidRPr="0046645A" w:rsidRDefault="00F21223" w:rsidP="00F21223">
      <w:pPr>
        <w:shd w:val="clear" w:color="auto" w:fill="FFFFFF"/>
        <w:ind w:firstLine="426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5)</w:t>
      </w:r>
      <w:r w:rsidRPr="0046645A">
        <w:rPr>
          <w:bCs/>
          <w:color w:val="000000"/>
          <w:sz w:val="28"/>
          <w:szCs w:val="28"/>
        </w:rPr>
        <w:t>применять  координатную прямую  для изображения множества решений линейного неравенства.</w:t>
      </w:r>
    </w:p>
    <w:p w14:paraId="5BE72A83" w14:textId="77777777" w:rsidR="00F21223" w:rsidRDefault="00F21223" w:rsidP="00F21223">
      <w:pPr>
        <w:pStyle w:val="a3"/>
        <w:shd w:val="clear" w:color="auto" w:fill="FFFFFF"/>
        <w:ind w:left="1155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ОСНОВНЫЕ ПОНЯТИЯ,ЧИСЛОВЫЕ ФУНКЦИИ</w:t>
      </w:r>
    </w:p>
    <w:p w14:paraId="4E56BFE7" w14:textId="77777777" w:rsidR="00F21223" w:rsidRPr="008540BD" w:rsidRDefault="00F21223" w:rsidP="00F21223">
      <w:pPr>
        <w:shd w:val="clear" w:color="auto" w:fill="FFFFFF"/>
        <w:ind w:firstLine="426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Обучающийся</w:t>
      </w:r>
      <w:r w:rsidRPr="008540BD">
        <w:rPr>
          <w:bCs/>
          <w:color w:val="000000"/>
          <w:sz w:val="28"/>
          <w:szCs w:val="28"/>
        </w:rPr>
        <w:t xml:space="preserve"> научится:</w:t>
      </w:r>
    </w:p>
    <w:p w14:paraId="710CD25D" w14:textId="77777777" w:rsidR="00F21223" w:rsidRPr="0046645A" w:rsidRDefault="00F21223" w:rsidP="00F21223">
      <w:pPr>
        <w:shd w:val="clear" w:color="auto" w:fill="FFFFFF"/>
        <w:ind w:firstLine="426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1)</w:t>
      </w:r>
      <w:r w:rsidRPr="0046645A">
        <w:rPr>
          <w:bCs/>
          <w:color w:val="000000"/>
          <w:sz w:val="28"/>
          <w:szCs w:val="28"/>
        </w:rPr>
        <w:t>понимать и использовать функциональные понятия и язык (термины, символические обозначения);</w:t>
      </w:r>
    </w:p>
    <w:p w14:paraId="13EF24A3" w14:textId="77777777" w:rsidR="00F21223" w:rsidRPr="0046645A" w:rsidRDefault="00F21223" w:rsidP="00F21223">
      <w:pPr>
        <w:shd w:val="clear" w:color="auto" w:fill="FFFFFF"/>
        <w:ind w:firstLine="426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lastRenderedPageBreak/>
        <w:t>2)</w:t>
      </w:r>
      <w:r w:rsidRPr="0046645A">
        <w:rPr>
          <w:bCs/>
          <w:color w:val="000000"/>
          <w:sz w:val="28"/>
          <w:szCs w:val="28"/>
        </w:rPr>
        <w:t xml:space="preserve"> строить графики функций </w:t>
      </w:r>
      <w:r w:rsidRPr="002D39EE">
        <w:rPr>
          <w:position w:val="-24"/>
        </w:rPr>
        <w:object w:dxaOrig="639" w:dyaOrig="620" w14:anchorId="4973D182">
          <v:shape id="_x0000_i1043" type="#_x0000_t75" style="width:32.25pt;height:32.25pt" o:ole="">
            <v:imagedata r:id="rId33" o:title=""/>
          </v:shape>
          <o:OLEObject Type="Embed" ProgID="Equation.3" ShapeID="_x0000_i1043" DrawAspect="Content" ObjectID="_1697877423" r:id="rId34"/>
        </w:object>
      </w:r>
      <w:r w:rsidRPr="0046645A">
        <w:rPr>
          <w:position w:val="-24"/>
        </w:rPr>
        <w:t xml:space="preserve">  , </w:t>
      </w:r>
      <w:r w:rsidRPr="002D39EE">
        <w:rPr>
          <w:position w:val="-10"/>
        </w:rPr>
        <w:object w:dxaOrig="780" w:dyaOrig="380" w14:anchorId="7B39389F">
          <v:shape id="_x0000_i1044" type="#_x0000_t75" style="width:39.75pt;height:18.75pt" o:ole="">
            <v:imagedata r:id="rId35" o:title=""/>
          </v:shape>
          <o:OLEObject Type="Embed" ProgID="Equation.3" ShapeID="_x0000_i1044" DrawAspect="Content" ObjectID="_1697877424" r:id="rId36"/>
        </w:object>
      </w:r>
      <w:r w:rsidRPr="0046645A">
        <w:rPr>
          <w:position w:val="-10"/>
        </w:rPr>
        <w:t xml:space="preserve">, </w:t>
      </w:r>
      <w:r w:rsidRPr="008540BD">
        <w:rPr>
          <w:position w:val="-10"/>
          <w:sz w:val="28"/>
          <w:szCs w:val="28"/>
        </w:rPr>
        <w:t>исследовать свойства</w:t>
      </w:r>
      <w:r w:rsidRPr="0046645A">
        <w:rPr>
          <w:position w:val="-10"/>
        </w:rPr>
        <w:t xml:space="preserve"> </w:t>
      </w:r>
      <w:r w:rsidRPr="0046645A">
        <w:rPr>
          <w:position w:val="-10"/>
          <w:sz w:val="28"/>
          <w:szCs w:val="28"/>
        </w:rPr>
        <w:t>числовых функций на основе изучения поведения их графиков;</w:t>
      </w:r>
    </w:p>
    <w:p w14:paraId="585D3597" w14:textId="77777777" w:rsidR="00F21223" w:rsidRPr="0046645A" w:rsidRDefault="00F21223" w:rsidP="00F21223">
      <w:pPr>
        <w:shd w:val="clear" w:color="auto" w:fill="FFFFFF"/>
        <w:ind w:firstLine="426"/>
        <w:rPr>
          <w:bCs/>
          <w:color w:val="000000"/>
          <w:sz w:val="28"/>
          <w:szCs w:val="28"/>
        </w:rPr>
      </w:pPr>
      <w:r>
        <w:rPr>
          <w:position w:val="-10"/>
          <w:sz w:val="28"/>
          <w:szCs w:val="28"/>
        </w:rPr>
        <w:t>3)</w:t>
      </w:r>
      <w:r w:rsidRPr="0046645A">
        <w:rPr>
          <w:position w:val="-10"/>
          <w:sz w:val="28"/>
          <w:szCs w:val="28"/>
        </w:rPr>
        <w:t>понимать функцию как важнейшую математическую модель для описания процессов и явлений окружающего мира, применять функциональный язык для описания и исследования зависимостей между физическими величинами.</w:t>
      </w:r>
    </w:p>
    <w:p w14:paraId="0ADDBA6D" w14:textId="77777777" w:rsidR="00F21223" w:rsidRPr="008540BD" w:rsidRDefault="00F21223" w:rsidP="00F21223">
      <w:pPr>
        <w:shd w:val="clear" w:color="auto" w:fill="FFFFFF"/>
        <w:ind w:firstLine="426"/>
        <w:rPr>
          <w:position w:val="-10"/>
          <w:sz w:val="28"/>
          <w:szCs w:val="28"/>
        </w:rPr>
      </w:pPr>
      <w:r>
        <w:rPr>
          <w:bCs/>
          <w:color w:val="000000"/>
          <w:sz w:val="28"/>
          <w:szCs w:val="28"/>
        </w:rPr>
        <w:t>Обучающийся</w:t>
      </w:r>
      <w:r w:rsidRPr="008540BD">
        <w:rPr>
          <w:position w:val="-10"/>
          <w:sz w:val="28"/>
          <w:szCs w:val="28"/>
        </w:rPr>
        <w:t xml:space="preserve"> получит возможность научиться:</w:t>
      </w:r>
    </w:p>
    <w:p w14:paraId="77458F88" w14:textId="77777777" w:rsidR="00F21223" w:rsidRPr="0046645A" w:rsidRDefault="00F21223" w:rsidP="00F21223">
      <w:pPr>
        <w:shd w:val="clear" w:color="auto" w:fill="FFFFFF"/>
        <w:ind w:firstLine="426"/>
        <w:rPr>
          <w:bCs/>
          <w:color w:val="000000"/>
          <w:sz w:val="28"/>
          <w:szCs w:val="28"/>
        </w:rPr>
      </w:pPr>
      <w:r>
        <w:rPr>
          <w:position w:val="-10"/>
          <w:sz w:val="28"/>
          <w:szCs w:val="28"/>
        </w:rPr>
        <w:t>4)</w:t>
      </w:r>
      <w:r w:rsidRPr="0046645A">
        <w:rPr>
          <w:position w:val="-10"/>
          <w:sz w:val="28"/>
          <w:szCs w:val="28"/>
        </w:rPr>
        <w:t>проводить исследования, связанные с изучением свойств функции на основе графиков изученных функций</w:t>
      </w:r>
    </w:p>
    <w:p w14:paraId="42A04D7E" w14:textId="77777777" w:rsidR="00F21223" w:rsidRPr="0046645A" w:rsidRDefault="00F21223" w:rsidP="00F21223">
      <w:pPr>
        <w:shd w:val="clear" w:color="auto" w:fill="FFFFFF"/>
        <w:ind w:firstLine="426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5)использовать функциональные</w:t>
      </w:r>
      <w:r w:rsidRPr="0046645A">
        <w:rPr>
          <w:bCs/>
          <w:color w:val="000000"/>
          <w:sz w:val="28"/>
          <w:szCs w:val="28"/>
        </w:rPr>
        <w:t xml:space="preserve"> представления и свойства функций для решения математических задач из различных разделов курса.</w:t>
      </w:r>
    </w:p>
    <w:p w14:paraId="1AC9A2A2" w14:textId="77777777" w:rsidR="00B31938" w:rsidRDefault="00B31938" w:rsidP="00FD0818">
      <w:pPr>
        <w:rPr>
          <w:sz w:val="24"/>
          <w:szCs w:val="24"/>
          <w:lang w:val="tt-RU"/>
        </w:rPr>
      </w:pPr>
    </w:p>
    <w:p w14:paraId="4470DBBF" w14:textId="77777777" w:rsidR="000D097D" w:rsidRDefault="000D097D" w:rsidP="00FD0818">
      <w:pPr>
        <w:rPr>
          <w:sz w:val="24"/>
          <w:szCs w:val="24"/>
          <w:lang w:val="tt-RU"/>
        </w:rPr>
      </w:pPr>
    </w:p>
    <w:p w14:paraId="46303038" w14:textId="77777777" w:rsidR="008164C0" w:rsidRDefault="008164C0" w:rsidP="008164C0">
      <w:pPr>
        <w:pStyle w:val="1"/>
        <w:spacing w:line="242" w:lineRule="auto"/>
        <w:ind w:right="1124"/>
      </w:pPr>
    </w:p>
    <w:p w14:paraId="1A0B3E51" w14:textId="77777777" w:rsidR="008164C0" w:rsidRDefault="008164C0" w:rsidP="008164C0">
      <w:pPr>
        <w:pStyle w:val="1"/>
        <w:spacing w:line="242" w:lineRule="auto"/>
        <w:ind w:right="1124"/>
      </w:pPr>
    </w:p>
    <w:p w14:paraId="24A9DA8F" w14:textId="77777777" w:rsidR="008164C0" w:rsidRDefault="008164C0" w:rsidP="008164C0">
      <w:pPr>
        <w:pStyle w:val="1"/>
        <w:spacing w:line="242" w:lineRule="auto"/>
        <w:ind w:right="1124"/>
      </w:pPr>
    </w:p>
    <w:p w14:paraId="4E6010E9" w14:textId="77777777" w:rsidR="008164C0" w:rsidRDefault="008164C0" w:rsidP="008164C0">
      <w:pPr>
        <w:pStyle w:val="1"/>
        <w:spacing w:line="242" w:lineRule="auto"/>
        <w:ind w:right="1124"/>
      </w:pPr>
    </w:p>
    <w:p w14:paraId="773011D4" w14:textId="77777777" w:rsidR="008164C0" w:rsidRDefault="008164C0" w:rsidP="008164C0">
      <w:pPr>
        <w:pStyle w:val="1"/>
        <w:spacing w:line="242" w:lineRule="auto"/>
        <w:ind w:right="1124"/>
      </w:pPr>
    </w:p>
    <w:p w14:paraId="5F48C705" w14:textId="77777777" w:rsidR="008164C0" w:rsidRDefault="008164C0" w:rsidP="008164C0">
      <w:pPr>
        <w:pStyle w:val="1"/>
        <w:spacing w:line="242" w:lineRule="auto"/>
        <w:ind w:right="1124"/>
      </w:pPr>
    </w:p>
    <w:p w14:paraId="414B278C" w14:textId="7B38ED56" w:rsidR="008164C0" w:rsidRDefault="008164C0" w:rsidP="008164C0">
      <w:pPr>
        <w:pStyle w:val="1"/>
        <w:spacing w:line="242" w:lineRule="auto"/>
        <w:ind w:right="1124"/>
      </w:pPr>
    </w:p>
    <w:p w14:paraId="51F60762" w14:textId="66862047" w:rsidR="008164C0" w:rsidRDefault="008164C0" w:rsidP="008164C0"/>
    <w:p w14:paraId="4291304A" w14:textId="56F66152" w:rsidR="008164C0" w:rsidRDefault="008164C0" w:rsidP="008164C0"/>
    <w:p w14:paraId="450069D8" w14:textId="3BE96241" w:rsidR="008164C0" w:rsidRDefault="008164C0" w:rsidP="008164C0"/>
    <w:p w14:paraId="486B7387" w14:textId="77777777" w:rsidR="008164C0" w:rsidRDefault="008164C0" w:rsidP="008164C0">
      <w:pPr>
        <w:pStyle w:val="1"/>
        <w:spacing w:line="242" w:lineRule="auto"/>
        <w:ind w:right="1124"/>
      </w:pPr>
    </w:p>
    <w:p w14:paraId="10B72C60" w14:textId="77777777" w:rsidR="008164C0" w:rsidRDefault="008164C0" w:rsidP="008164C0">
      <w:pPr>
        <w:spacing w:line="232" w:lineRule="exact"/>
        <w:sectPr w:rsidR="008164C0" w:rsidSect="00CB4622">
          <w:pgSz w:w="16840" w:h="11910" w:orient="landscape"/>
          <w:pgMar w:top="499" w:right="1038" w:bottom="0" w:left="1123" w:header="0" w:footer="924" w:gutter="0"/>
          <w:cols w:space="720"/>
        </w:sectPr>
      </w:pPr>
    </w:p>
    <w:p w14:paraId="01CACAB0" w14:textId="77777777" w:rsidR="00F05E34" w:rsidRDefault="00F05E34" w:rsidP="00F05E34">
      <w:pPr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Тематическое планирование с учетом рабочей программы воспитания</w:t>
      </w:r>
    </w:p>
    <w:p w14:paraId="5BCE636E" w14:textId="77777777" w:rsidR="00F05E34" w:rsidRDefault="00F05E34" w:rsidP="00F05E34">
      <w:pPr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4"/>
        <w:gridCol w:w="4110"/>
        <w:gridCol w:w="7513"/>
        <w:gridCol w:w="2629"/>
      </w:tblGrid>
      <w:tr w:rsidR="00F05E34" w14:paraId="4669F4D7" w14:textId="77777777" w:rsidTr="00F05E34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C95439" w14:textId="77777777" w:rsidR="00F05E34" w:rsidRDefault="00F05E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B0D059" w14:textId="77777777" w:rsidR="00F05E34" w:rsidRDefault="00F05E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раздела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359E4E" w14:textId="77777777" w:rsidR="00F05E34" w:rsidRDefault="00F05E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Модуль воспитательной программы «Школьный урок»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06E41C" w14:textId="77777777" w:rsidR="00F05E34" w:rsidRDefault="00F05E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уроков</w:t>
            </w:r>
          </w:p>
        </w:tc>
      </w:tr>
      <w:tr w:rsidR="00F05E34" w14:paraId="136E1AFF" w14:textId="77777777" w:rsidTr="00F05E34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2C0E2" w14:textId="77777777" w:rsidR="00F05E34" w:rsidRDefault="00F05E34">
            <w:pPr>
              <w:rPr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F75EB" w14:textId="78BAEB7D" w:rsidR="00F05E34" w:rsidRPr="004B5815" w:rsidRDefault="00F05E34">
            <w:pPr>
              <w:rPr>
                <w:bCs/>
                <w:sz w:val="24"/>
                <w:szCs w:val="24"/>
              </w:rPr>
            </w:pPr>
            <w:r w:rsidRPr="004B5815">
              <w:rPr>
                <w:bCs/>
                <w:sz w:val="24"/>
                <w:szCs w:val="24"/>
              </w:rPr>
              <w:t xml:space="preserve"> 1. </w:t>
            </w:r>
            <w:r w:rsidR="004B5815" w:rsidRPr="004B5815">
              <w:rPr>
                <w:bCs/>
                <w:sz w:val="24"/>
                <w:szCs w:val="24"/>
              </w:rPr>
              <w:t>Рациональные дроби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B96EE" w14:textId="77777777" w:rsidR="00F05E34" w:rsidRDefault="00F05E34">
            <w:pPr>
              <w:adjustRightInd w:val="0"/>
              <w:ind w:right="-1" w:firstLine="709"/>
              <w:rPr>
                <w:rStyle w:val="CharAttribute501"/>
                <w:rFonts w:eastAsia="Calibri"/>
                <w:i w:val="0"/>
                <w:sz w:val="24"/>
              </w:rPr>
            </w:pPr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t xml:space="preserve">установление доверительных отношений между педагогическим работником и его обучающимися, способствующих позитивному восприятию обучающимися требований и просьб педагогического работника, привлечению их внимания </w:t>
            </w:r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br/>
              <w:t>к обсуждаемой на уроке информации, активизации их познавательной деятельности;</w:t>
            </w:r>
          </w:p>
          <w:p w14:paraId="789A0B23" w14:textId="77777777" w:rsidR="00F05E34" w:rsidRDefault="00F05E34">
            <w:pPr>
              <w:adjustRightInd w:val="0"/>
              <w:ind w:right="-1" w:firstLine="709"/>
              <w:rPr>
                <w:rStyle w:val="CharAttribute501"/>
                <w:rFonts w:eastAsia="Calibri"/>
                <w:i w:val="0"/>
                <w:sz w:val="24"/>
                <w:szCs w:val="24"/>
              </w:rPr>
            </w:pPr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работниками)  и сверстниками (обучающимися), принципы учебной дисциплины  и самоорганизации; </w:t>
            </w:r>
          </w:p>
          <w:p w14:paraId="48AA4662" w14:textId="77777777" w:rsidR="00F05E34" w:rsidRDefault="00F05E34">
            <w:pPr>
              <w:adjustRightInd w:val="0"/>
              <w:ind w:right="-1" w:firstLine="709"/>
              <w:rPr>
                <w:rFonts w:eastAsia="Calibri"/>
              </w:rPr>
            </w:pPr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t xml:space="preserve">привлечение внимания обучающихся к ценностному аспекту изучаемых  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475B036E" w14:textId="77777777" w:rsidR="00F05E34" w:rsidRDefault="00F05E34">
            <w:pPr>
              <w:adjustRightInd w:val="0"/>
              <w:ind w:right="-1" w:firstLine="709"/>
              <w:rPr>
                <w:sz w:val="24"/>
                <w:szCs w:val="24"/>
              </w:rPr>
            </w:pPr>
            <w:r>
              <w:rPr>
                <w:rStyle w:val="CharAttribute501"/>
                <w:rFonts w:eastAsia="№Е"/>
                <w:i w:val="0"/>
                <w:iCs/>
                <w:sz w:val="24"/>
                <w:szCs w:val="24"/>
              </w:rPr>
              <w:t xml:space="preserve">использование </w:t>
            </w:r>
            <w:r>
              <w:rPr>
                <w:sz w:val="24"/>
                <w:szCs w:val="24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099F6709" w14:textId="77777777" w:rsidR="00F05E34" w:rsidRDefault="00F05E34">
            <w:pPr>
              <w:adjustRightInd w:val="0"/>
              <w:ind w:right="-1" w:firstLine="709"/>
              <w:rPr>
                <w:sz w:val="24"/>
                <w:szCs w:val="24"/>
              </w:rPr>
            </w:pPr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>
              <w:rPr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</w:p>
          <w:p w14:paraId="4340701A" w14:textId="77777777" w:rsidR="00F05E34" w:rsidRDefault="00F05E34">
            <w:pPr>
              <w:adjustRightInd w:val="0"/>
              <w:ind w:right="-1" w:firstLine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  <w:p w14:paraId="1A197941" w14:textId="77777777" w:rsidR="00F05E34" w:rsidRDefault="00F05E34">
            <w:pPr>
              <w:adjustRightInd w:val="0"/>
              <w:ind w:right="-1" w:firstLine="709"/>
              <w:rPr>
                <w:rStyle w:val="CharAttribute501"/>
                <w:rFonts w:eastAsia="№Е"/>
                <w:i w:val="0"/>
                <w:sz w:val="24"/>
              </w:rPr>
            </w:pPr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t xml:space="preserve">инициирование и поддержка исследовательской деятельности обучающихся  в рамках реализации ими индивидуальных и групповых исследовательских проектов, что даст обучающимся возможность </w:t>
            </w:r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lastRenderedPageBreak/>
              <w:t>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зрения.</w:t>
            </w:r>
          </w:p>
          <w:p w14:paraId="5E4D63FD" w14:textId="77777777" w:rsidR="00F05E34" w:rsidRDefault="00F05E34">
            <w:pPr>
              <w:rPr>
                <w:rFonts w:eastAsia="Calibri"/>
              </w:rPr>
            </w:pP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01D5A6" w14:textId="644C8C20" w:rsidR="00F05E34" w:rsidRDefault="005271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23</w:t>
            </w:r>
          </w:p>
        </w:tc>
      </w:tr>
      <w:tr w:rsidR="00F05E34" w14:paraId="442D0767" w14:textId="77777777" w:rsidTr="00F05E34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E6C60" w14:textId="77777777" w:rsidR="00F05E34" w:rsidRDefault="00F05E34">
            <w:pPr>
              <w:rPr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48598" w14:textId="77777777" w:rsidR="004B5815" w:rsidRPr="004B5815" w:rsidRDefault="00F05E34" w:rsidP="004B5815">
            <w:pPr>
              <w:shd w:val="clear" w:color="auto" w:fill="FFFFFF"/>
              <w:tabs>
                <w:tab w:val="left" w:pos="13041"/>
              </w:tabs>
              <w:autoSpaceDE w:val="0"/>
              <w:autoSpaceDN w:val="0"/>
              <w:adjustRightInd w:val="0"/>
              <w:ind w:firstLine="708"/>
              <w:jc w:val="both"/>
              <w:rPr>
                <w:bCs/>
                <w:sz w:val="24"/>
                <w:szCs w:val="24"/>
              </w:rPr>
            </w:pPr>
            <w:r w:rsidRPr="004B5815">
              <w:rPr>
                <w:bCs/>
                <w:sz w:val="24"/>
                <w:szCs w:val="24"/>
                <w:lang w:val="en-US"/>
              </w:rPr>
              <w:t xml:space="preserve"> 2. </w:t>
            </w:r>
            <w:r w:rsidR="004B5815" w:rsidRPr="004B5815">
              <w:rPr>
                <w:bCs/>
                <w:sz w:val="24"/>
                <w:szCs w:val="24"/>
              </w:rPr>
              <w:t xml:space="preserve">Квадратные корни </w:t>
            </w:r>
          </w:p>
          <w:p w14:paraId="7E605A24" w14:textId="75B5D642" w:rsidR="00F05E34" w:rsidRPr="004B5815" w:rsidRDefault="00F05E34">
            <w:pPr>
              <w:shd w:val="clear" w:color="auto" w:fill="FFFFFF"/>
              <w:tabs>
                <w:tab w:val="left" w:pos="984"/>
              </w:tabs>
              <w:spacing w:before="278"/>
              <w:jc w:val="both"/>
              <w:rPr>
                <w:bCs/>
                <w:sz w:val="24"/>
                <w:szCs w:val="24"/>
              </w:rPr>
            </w:pPr>
          </w:p>
          <w:p w14:paraId="516F0AEB" w14:textId="77777777" w:rsidR="00F05E34" w:rsidRPr="004B5815" w:rsidRDefault="00F05E34">
            <w:pPr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02C33F" w14:textId="77777777" w:rsidR="00F05E34" w:rsidRDefault="00F05E34">
            <w:pPr>
              <w:adjustRightInd w:val="0"/>
              <w:ind w:right="-1" w:firstLine="709"/>
              <w:rPr>
                <w:rStyle w:val="CharAttribute501"/>
                <w:rFonts w:eastAsia="Calibri"/>
                <w:i w:val="0"/>
                <w:sz w:val="24"/>
              </w:rPr>
            </w:pPr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t xml:space="preserve">установление доверительных отношений между педагогическим работником и его обучающимися, способствующих позитивному восприятию обучающимися требований и просьб педагогического работника, привлечению их внимания </w:t>
            </w:r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br/>
              <w:t>к обсуждаемой на уроке информации, активизации их познавательной деятельности;</w:t>
            </w:r>
          </w:p>
          <w:p w14:paraId="0109149E" w14:textId="77777777" w:rsidR="00F05E34" w:rsidRDefault="00F05E34">
            <w:pPr>
              <w:adjustRightInd w:val="0"/>
              <w:ind w:right="-1" w:firstLine="709"/>
              <w:rPr>
                <w:rStyle w:val="CharAttribute501"/>
                <w:rFonts w:eastAsia="Calibri"/>
                <w:i w:val="0"/>
                <w:sz w:val="24"/>
                <w:szCs w:val="24"/>
              </w:rPr>
            </w:pPr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работниками)  и сверстниками (обучающимися), принципы учебной дисциплины  и самоорганизации; </w:t>
            </w:r>
          </w:p>
          <w:p w14:paraId="5468A4E0" w14:textId="77777777" w:rsidR="00F05E34" w:rsidRDefault="00F05E34">
            <w:pPr>
              <w:adjustRightInd w:val="0"/>
              <w:ind w:right="-1" w:firstLine="709"/>
              <w:rPr>
                <w:rFonts w:eastAsia="Calibri"/>
              </w:rPr>
            </w:pPr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t xml:space="preserve">привлечение внимания обучающихся к ценностному аспекту изучаемых  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4D89F70C" w14:textId="77777777" w:rsidR="00F05E34" w:rsidRDefault="00F05E34">
            <w:pPr>
              <w:adjustRightInd w:val="0"/>
              <w:ind w:right="-1" w:firstLine="709"/>
              <w:rPr>
                <w:sz w:val="24"/>
                <w:szCs w:val="24"/>
              </w:rPr>
            </w:pPr>
            <w:r>
              <w:rPr>
                <w:rStyle w:val="CharAttribute501"/>
                <w:rFonts w:eastAsia="№Е"/>
                <w:i w:val="0"/>
                <w:iCs/>
                <w:sz w:val="24"/>
                <w:szCs w:val="24"/>
              </w:rPr>
              <w:t xml:space="preserve">использование </w:t>
            </w:r>
            <w:r>
              <w:rPr>
                <w:sz w:val="24"/>
                <w:szCs w:val="24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40D76C37" w14:textId="77777777" w:rsidR="00F05E34" w:rsidRDefault="00F05E34">
            <w:pPr>
              <w:adjustRightInd w:val="0"/>
              <w:ind w:right="-1" w:firstLine="709"/>
              <w:rPr>
                <w:sz w:val="24"/>
                <w:szCs w:val="24"/>
              </w:rPr>
            </w:pPr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>
              <w:rPr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</w:p>
          <w:p w14:paraId="235F4031" w14:textId="77777777" w:rsidR="00F05E34" w:rsidRDefault="00F05E34">
            <w:pPr>
              <w:adjustRightInd w:val="0"/>
              <w:ind w:right="-1" w:firstLine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2E52D9" w14:textId="337050D8" w:rsidR="00F05E34" w:rsidRDefault="005271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</w:tr>
      <w:tr w:rsidR="00F05E34" w14:paraId="16EC66CD" w14:textId="77777777" w:rsidTr="00F05E34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1D995" w14:textId="77777777" w:rsidR="00F05E34" w:rsidRDefault="00F05E34">
            <w:pPr>
              <w:rPr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E4CEE" w14:textId="369E528A" w:rsidR="00F05E34" w:rsidRPr="004B5815" w:rsidRDefault="00F05E34">
            <w:pPr>
              <w:rPr>
                <w:bCs/>
                <w:sz w:val="24"/>
                <w:szCs w:val="24"/>
              </w:rPr>
            </w:pPr>
            <w:r w:rsidRPr="004B5815">
              <w:rPr>
                <w:bCs/>
                <w:sz w:val="24"/>
                <w:szCs w:val="24"/>
                <w:lang w:val="en-US"/>
              </w:rPr>
              <w:t> </w:t>
            </w:r>
            <w:r w:rsidRPr="004B5815">
              <w:rPr>
                <w:bCs/>
                <w:sz w:val="24"/>
                <w:szCs w:val="24"/>
              </w:rPr>
              <w:t xml:space="preserve">3. </w:t>
            </w:r>
            <w:r w:rsidR="004B5815" w:rsidRPr="004B5815">
              <w:rPr>
                <w:bCs/>
                <w:sz w:val="24"/>
                <w:szCs w:val="24"/>
              </w:rPr>
              <w:t>Квадратные уравнения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1A2F4A" w14:textId="77777777" w:rsidR="00F05E34" w:rsidRDefault="00F05E34">
            <w:pPr>
              <w:adjustRightInd w:val="0"/>
              <w:ind w:right="-1" w:firstLine="709"/>
              <w:rPr>
                <w:rStyle w:val="CharAttribute501"/>
                <w:rFonts w:eastAsia="Calibri"/>
                <w:i w:val="0"/>
                <w:sz w:val="24"/>
              </w:rPr>
            </w:pPr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t xml:space="preserve">установление доверительных отношений между педагогическим работником и его обучающимися, способствующих позитивному восприятию обучающимися требований и просьб педагогического работника, привлечению их внимания </w:t>
            </w:r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br/>
              <w:t>к обсуждаемой на уроке информации, активизации их познавательной деятельности;</w:t>
            </w:r>
          </w:p>
          <w:p w14:paraId="6494E1C7" w14:textId="77777777" w:rsidR="00F05E34" w:rsidRDefault="00F05E34">
            <w:pPr>
              <w:adjustRightInd w:val="0"/>
              <w:ind w:right="-1" w:firstLine="709"/>
              <w:rPr>
                <w:rStyle w:val="CharAttribute501"/>
                <w:rFonts w:eastAsia="Calibri"/>
                <w:i w:val="0"/>
                <w:sz w:val="24"/>
                <w:szCs w:val="24"/>
              </w:rPr>
            </w:pPr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работниками)  и сверстниками (обучающимися), принципы учебной дисциплины  и самоорганизации; </w:t>
            </w:r>
          </w:p>
          <w:p w14:paraId="3EA67C77" w14:textId="77777777" w:rsidR="00F05E34" w:rsidRDefault="00F05E34">
            <w:pPr>
              <w:adjustRightInd w:val="0"/>
              <w:ind w:right="-1" w:firstLine="709"/>
              <w:rPr>
                <w:rFonts w:eastAsia="Calibri"/>
              </w:rPr>
            </w:pPr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t xml:space="preserve">привлечение внимания обучающихся к ценностному аспекту изучаемых  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1401B920" w14:textId="77777777" w:rsidR="00F05E34" w:rsidRDefault="00F05E34">
            <w:pPr>
              <w:adjustRightInd w:val="0"/>
              <w:ind w:right="-1" w:firstLine="709"/>
              <w:rPr>
                <w:sz w:val="24"/>
                <w:szCs w:val="24"/>
              </w:rPr>
            </w:pPr>
            <w:r>
              <w:rPr>
                <w:rStyle w:val="CharAttribute501"/>
                <w:rFonts w:eastAsia="№Е"/>
                <w:i w:val="0"/>
                <w:iCs/>
                <w:sz w:val="24"/>
                <w:szCs w:val="24"/>
              </w:rPr>
              <w:t xml:space="preserve">использование </w:t>
            </w:r>
            <w:r>
              <w:rPr>
                <w:sz w:val="24"/>
                <w:szCs w:val="24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2127B693" w14:textId="77777777" w:rsidR="00F05E34" w:rsidRDefault="00F05E34">
            <w:pPr>
              <w:adjustRightInd w:val="0"/>
              <w:ind w:right="-1" w:firstLine="709"/>
              <w:rPr>
                <w:sz w:val="24"/>
                <w:szCs w:val="24"/>
              </w:rPr>
            </w:pPr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>
              <w:rPr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</w:p>
          <w:p w14:paraId="0B93F6DA" w14:textId="77777777" w:rsidR="00F05E34" w:rsidRDefault="00F05E34">
            <w:pPr>
              <w:adjustRightInd w:val="0"/>
              <w:ind w:right="-1" w:firstLine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71CDAE" w14:textId="2C0413AE" w:rsidR="00F05E34" w:rsidRDefault="00F05E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271AA">
              <w:rPr>
                <w:sz w:val="24"/>
                <w:szCs w:val="24"/>
              </w:rPr>
              <w:t>4</w:t>
            </w:r>
          </w:p>
        </w:tc>
      </w:tr>
      <w:tr w:rsidR="00F05E34" w14:paraId="6349C4D5" w14:textId="77777777" w:rsidTr="00F05E34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0911B" w14:textId="77777777" w:rsidR="00F05E34" w:rsidRDefault="00F05E34">
            <w:pPr>
              <w:rPr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B68FE" w14:textId="4C19C68C" w:rsidR="00F05E34" w:rsidRPr="004B5815" w:rsidRDefault="00F05E34">
            <w:pPr>
              <w:shd w:val="clear" w:color="auto" w:fill="FFFFFF"/>
              <w:tabs>
                <w:tab w:val="left" w:pos="984"/>
              </w:tabs>
              <w:spacing w:before="283"/>
              <w:jc w:val="both"/>
              <w:rPr>
                <w:bCs/>
                <w:sz w:val="24"/>
                <w:szCs w:val="24"/>
              </w:rPr>
            </w:pPr>
            <w:r w:rsidRPr="004B5815">
              <w:rPr>
                <w:bCs/>
                <w:sz w:val="24"/>
                <w:szCs w:val="24"/>
              </w:rPr>
              <w:t xml:space="preserve"> 4. </w:t>
            </w:r>
            <w:r w:rsidR="004B5815" w:rsidRPr="004B5815">
              <w:rPr>
                <w:bCs/>
                <w:sz w:val="24"/>
                <w:szCs w:val="24"/>
              </w:rPr>
              <w:t>Неравенства</w:t>
            </w:r>
          </w:p>
          <w:p w14:paraId="523783E2" w14:textId="77777777" w:rsidR="00F05E34" w:rsidRPr="004B5815" w:rsidRDefault="00F05E34">
            <w:pPr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B4400" w14:textId="77777777" w:rsidR="00F05E34" w:rsidRDefault="00F05E34">
            <w:pPr>
              <w:adjustRightInd w:val="0"/>
              <w:ind w:right="-1" w:firstLine="709"/>
              <w:rPr>
                <w:rStyle w:val="CharAttribute501"/>
                <w:rFonts w:eastAsia="Calibri"/>
                <w:i w:val="0"/>
                <w:sz w:val="24"/>
              </w:rPr>
            </w:pPr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t xml:space="preserve">установление доверительных отношений между педагогическим работником и его обучающимися, способствующих позитивному восприятию обучающимися требований и просьб педагогического работника, привлечению их внимания </w:t>
            </w:r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br/>
              <w:t>к обсуждаемой на уроке информации, активизации их познавательной деятельности;</w:t>
            </w:r>
          </w:p>
          <w:p w14:paraId="2EFC981B" w14:textId="77777777" w:rsidR="00F05E34" w:rsidRDefault="00F05E34">
            <w:pPr>
              <w:adjustRightInd w:val="0"/>
              <w:ind w:right="-1" w:firstLine="709"/>
              <w:rPr>
                <w:rStyle w:val="CharAttribute501"/>
                <w:rFonts w:eastAsia="Calibri"/>
                <w:i w:val="0"/>
                <w:sz w:val="24"/>
                <w:szCs w:val="24"/>
              </w:rPr>
            </w:pPr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lastRenderedPageBreak/>
              <w:t xml:space="preserve">побуждение обучающихся соблюдать на уроке общепринятые нормы поведения, правила общения со старшими (педагогическими работниками)  и сверстниками (обучающимися), принципы учебной дисциплины  и самоорганизации; </w:t>
            </w:r>
          </w:p>
          <w:p w14:paraId="2B641110" w14:textId="77777777" w:rsidR="00F05E34" w:rsidRDefault="00F05E34">
            <w:pPr>
              <w:adjustRightInd w:val="0"/>
              <w:ind w:right="-1" w:firstLine="709"/>
              <w:rPr>
                <w:rFonts w:eastAsia="Calibri"/>
              </w:rPr>
            </w:pPr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t xml:space="preserve">привлечение внимания обучающихся к ценностному аспекту изучаемых  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38EF50B4" w14:textId="77777777" w:rsidR="00F05E34" w:rsidRDefault="00F05E34">
            <w:pPr>
              <w:adjustRightInd w:val="0"/>
              <w:ind w:right="-1" w:firstLine="709"/>
              <w:rPr>
                <w:sz w:val="24"/>
                <w:szCs w:val="24"/>
              </w:rPr>
            </w:pPr>
            <w:r>
              <w:rPr>
                <w:rStyle w:val="CharAttribute501"/>
                <w:rFonts w:eastAsia="№Е"/>
                <w:i w:val="0"/>
                <w:iCs/>
                <w:sz w:val="24"/>
                <w:szCs w:val="24"/>
              </w:rPr>
              <w:t xml:space="preserve">использование </w:t>
            </w:r>
            <w:r>
              <w:rPr>
                <w:sz w:val="24"/>
                <w:szCs w:val="24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4FF7E494" w14:textId="77777777" w:rsidR="00F05E34" w:rsidRDefault="00F05E34">
            <w:pPr>
              <w:adjustRightInd w:val="0"/>
              <w:ind w:right="-1" w:firstLine="709"/>
              <w:rPr>
                <w:sz w:val="24"/>
                <w:szCs w:val="24"/>
              </w:rPr>
            </w:pPr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>
              <w:rPr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</w:p>
          <w:p w14:paraId="7408DDC6" w14:textId="77777777" w:rsidR="00F05E34" w:rsidRDefault="00F05E34">
            <w:pPr>
              <w:adjustRightInd w:val="0"/>
              <w:ind w:right="-1" w:firstLine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  <w:p w14:paraId="1330F73C" w14:textId="77777777" w:rsidR="00F05E34" w:rsidRDefault="00F05E34">
            <w:pPr>
              <w:adjustRightInd w:val="0"/>
              <w:ind w:right="-1" w:firstLine="709"/>
              <w:rPr>
                <w:rStyle w:val="CharAttribute501"/>
                <w:rFonts w:eastAsia="№Е"/>
                <w:i w:val="0"/>
                <w:sz w:val="24"/>
              </w:rPr>
            </w:pPr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t>инициирование и поддержка исследовательской деятельности обучающихся  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зрения.</w:t>
            </w:r>
          </w:p>
          <w:p w14:paraId="5889677A" w14:textId="77777777" w:rsidR="00F05E34" w:rsidRDefault="00F05E34">
            <w:pPr>
              <w:rPr>
                <w:rFonts w:eastAsia="Calibri"/>
              </w:rPr>
            </w:pP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539361" w14:textId="71C1DE59" w:rsidR="00F05E34" w:rsidRDefault="005271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20</w:t>
            </w:r>
          </w:p>
        </w:tc>
      </w:tr>
      <w:tr w:rsidR="00F05E34" w14:paraId="5D1CD162" w14:textId="77777777" w:rsidTr="00F05E34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0FBFE" w14:textId="77777777" w:rsidR="00F05E34" w:rsidRDefault="00F05E34">
            <w:pPr>
              <w:rPr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0063B" w14:textId="44E98D0E" w:rsidR="00F05E34" w:rsidRPr="004B5815" w:rsidRDefault="00F05E34">
            <w:pPr>
              <w:rPr>
                <w:bCs/>
                <w:sz w:val="24"/>
                <w:szCs w:val="24"/>
              </w:rPr>
            </w:pPr>
            <w:r w:rsidRPr="004B5815">
              <w:rPr>
                <w:bCs/>
                <w:sz w:val="24"/>
                <w:szCs w:val="24"/>
              </w:rPr>
              <w:t xml:space="preserve"> 5.</w:t>
            </w:r>
          </w:p>
          <w:p w14:paraId="0DE28756" w14:textId="77777777" w:rsidR="004B5815" w:rsidRPr="004B5815" w:rsidRDefault="004B5815" w:rsidP="004B5815">
            <w:pPr>
              <w:shd w:val="clear" w:color="auto" w:fill="FFFFFF"/>
              <w:autoSpaceDE w:val="0"/>
              <w:autoSpaceDN w:val="0"/>
              <w:adjustRightInd w:val="0"/>
              <w:ind w:firstLine="708"/>
              <w:jc w:val="both"/>
              <w:rPr>
                <w:bCs/>
                <w:sz w:val="24"/>
                <w:szCs w:val="24"/>
              </w:rPr>
            </w:pPr>
            <w:r w:rsidRPr="004B5815">
              <w:rPr>
                <w:bCs/>
                <w:sz w:val="24"/>
                <w:szCs w:val="24"/>
              </w:rPr>
              <w:t xml:space="preserve">Степень с целым показателем. Элементы статистики </w:t>
            </w:r>
          </w:p>
          <w:p w14:paraId="3C657132" w14:textId="0B3BBD86" w:rsidR="00F05E34" w:rsidRPr="004B5815" w:rsidRDefault="00F05E34">
            <w:pPr>
              <w:rPr>
                <w:bCs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B46E12" w14:textId="77777777" w:rsidR="00F05E34" w:rsidRDefault="00F05E34">
            <w:pPr>
              <w:adjustRightInd w:val="0"/>
              <w:ind w:right="-1" w:firstLine="709"/>
              <w:rPr>
                <w:rStyle w:val="CharAttribute501"/>
                <w:rFonts w:eastAsia="Calibri"/>
                <w:i w:val="0"/>
                <w:sz w:val="24"/>
                <w:lang w:eastAsia="en-US"/>
              </w:rPr>
            </w:pPr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lastRenderedPageBreak/>
              <w:t xml:space="preserve">установление доверительных отношений между педагогическим работником и его обучающимися, способствующих позитивному восприятию обучающимися требований и просьб </w:t>
            </w:r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lastRenderedPageBreak/>
              <w:t xml:space="preserve">педагогического работника, привлечению их внимания </w:t>
            </w:r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br/>
              <w:t>к обсуждаемой на уроке информации, активизации их познавательной деятельности;</w:t>
            </w:r>
          </w:p>
          <w:p w14:paraId="16EF7964" w14:textId="77777777" w:rsidR="00F05E34" w:rsidRDefault="00F05E34">
            <w:pPr>
              <w:adjustRightInd w:val="0"/>
              <w:ind w:right="-1" w:firstLine="709"/>
              <w:rPr>
                <w:rStyle w:val="CharAttribute501"/>
                <w:rFonts w:eastAsia="Calibri"/>
                <w:i w:val="0"/>
                <w:sz w:val="24"/>
                <w:szCs w:val="24"/>
              </w:rPr>
            </w:pPr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работниками)  и сверстниками (обучающимися), принципы учебной дисциплины  и самоорганизации; </w:t>
            </w:r>
          </w:p>
          <w:p w14:paraId="7C10A46D" w14:textId="77777777" w:rsidR="00F05E34" w:rsidRDefault="00F05E34">
            <w:pPr>
              <w:adjustRightInd w:val="0"/>
              <w:ind w:right="-1" w:firstLine="709"/>
              <w:rPr>
                <w:rFonts w:eastAsia="Calibri"/>
              </w:rPr>
            </w:pPr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t xml:space="preserve">привлечение внимания обучающихся к ценностному аспекту изучаемых  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2580E528" w14:textId="77777777" w:rsidR="00F05E34" w:rsidRDefault="00F05E34">
            <w:pPr>
              <w:adjustRightInd w:val="0"/>
              <w:ind w:right="-1" w:firstLine="709"/>
              <w:rPr>
                <w:sz w:val="24"/>
                <w:szCs w:val="24"/>
              </w:rPr>
            </w:pPr>
            <w:r>
              <w:rPr>
                <w:rStyle w:val="CharAttribute501"/>
                <w:rFonts w:eastAsia="№Е"/>
                <w:i w:val="0"/>
                <w:iCs/>
                <w:sz w:val="24"/>
                <w:szCs w:val="24"/>
              </w:rPr>
              <w:t xml:space="preserve">использование </w:t>
            </w:r>
            <w:r>
              <w:rPr>
                <w:sz w:val="24"/>
                <w:szCs w:val="24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5CE3F73C" w14:textId="77777777" w:rsidR="00F05E34" w:rsidRDefault="00F05E34">
            <w:pPr>
              <w:adjustRightInd w:val="0"/>
              <w:ind w:right="-1" w:firstLine="709"/>
              <w:rPr>
                <w:sz w:val="24"/>
                <w:szCs w:val="24"/>
              </w:rPr>
            </w:pPr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>
              <w:rPr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</w:p>
          <w:p w14:paraId="3090B27B" w14:textId="77777777" w:rsidR="00F05E34" w:rsidRDefault="00F05E34">
            <w:pPr>
              <w:adjustRightInd w:val="0"/>
              <w:ind w:right="-1" w:firstLine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1BF1ED" w14:textId="6C72151B" w:rsidR="00F05E34" w:rsidRDefault="005271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  <w:r w:rsidR="00F05E34">
              <w:rPr>
                <w:sz w:val="24"/>
                <w:szCs w:val="24"/>
              </w:rPr>
              <w:t>4</w:t>
            </w:r>
          </w:p>
        </w:tc>
      </w:tr>
    </w:tbl>
    <w:p w14:paraId="673B9503" w14:textId="5A758D95" w:rsidR="004A44E8" w:rsidRDefault="004A44E8" w:rsidP="00CE330D">
      <w:pPr>
        <w:jc w:val="both"/>
        <w:rPr>
          <w:sz w:val="24"/>
          <w:szCs w:val="24"/>
          <w:lang w:val="tt-RU"/>
        </w:rPr>
      </w:pPr>
    </w:p>
    <w:p w14:paraId="206C5CEB" w14:textId="77777777" w:rsidR="004B5815" w:rsidRDefault="004A44E8" w:rsidP="00CE330D">
      <w:pPr>
        <w:jc w:val="both"/>
        <w:rPr>
          <w:sz w:val="24"/>
          <w:szCs w:val="24"/>
          <w:lang w:val="tt-RU"/>
        </w:rPr>
      </w:pPr>
      <w:r>
        <w:rPr>
          <w:sz w:val="24"/>
          <w:szCs w:val="24"/>
          <w:lang w:val="tt-RU"/>
        </w:rPr>
        <w:t xml:space="preserve">                                                                        </w:t>
      </w:r>
      <w:r w:rsidR="004F4336">
        <w:rPr>
          <w:sz w:val="24"/>
          <w:szCs w:val="24"/>
          <w:lang w:val="tt-RU"/>
        </w:rPr>
        <w:t xml:space="preserve">  </w:t>
      </w:r>
    </w:p>
    <w:p w14:paraId="34B2CD94" w14:textId="77777777" w:rsidR="004B5815" w:rsidRDefault="004B5815" w:rsidP="00CE330D">
      <w:pPr>
        <w:jc w:val="both"/>
        <w:rPr>
          <w:sz w:val="24"/>
          <w:szCs w:val="24"/>
          <w:lang w:val="tt-RU"/>
        </w:rPr>
      </w:pPr>
    </w:p>
    <w:p w14:paraId="7CA9A2BD" w14:textId="77777777" w:rsidR="004B5815" w:rsidRDefault="004B5815" w:rsidP="00CE330D">
      <w:pPr>
        <w:jc w:val="both"/>
        <w:rPr>
          <w:sz w:val="24"/>
          <w:szCs w:val="24"/>
          <w:lang w:val="tt-RU"/>
        </w:rPr>
      </w:pPr>
    </w:p>
    <w:p w14:paraId="168BB305" w14:textId="77777777" w:rsidR="004B5815" w:rsidRDefault="004B5815" w:rsidP="00CE330D">
      <w:pPr>
        <w:jc w:val="both"/>
        <w:rPr>
          <w:sz w:val="24"/>
          <w:szCs w:val="24"/>
          <w:lang w:val="tt-RU"/>
        </w:rPr>
      </w:pPr>
    </w:p>
    <w:p w14:paraId="51B842DB" w14:textId="77777777" w:rsidR="004B5815" w:rsidRDefault="004B5815" w:rsidP="00CE330D">
      <w:pPr>
        <w:jc w:val="both"/>
        <w:rPr>
          <w:sz w:val="24"/>
          <w:szCs w:val="24"/>
          <w:lang w:val="tt-RU"/>
        </w:rPr>
      </w:pPr>
    </w:p>
    <w:p w14:paraId="35ED8406" w14:textId="77777777" w:rsidR="004B5815" w:rsidRDefault="004B5815" w:rsidP="00CE330D">
      <w:pPr>
        <w:jc w:val="both"/>
        <w:rPr>
          <w:sz w:val="24"/>
          <w:szCs w:val="24"/>
          <w:lang w:val="tt-RU"/>
        </w:rPr>
      </w:pPr>
    </w:p>
    <w:p w14:paraId="278B54D8" w14:textId="77777777" w:rsidR="004B5815" w:rsidRDefault="004B5815" w:rsidP="00CE330D">
      <w:pPr>
        <w:jc w:val="both"/>
        <w:rPr>
          <w:sz w:val="24"/>
          <w:szCs w:val="24"/>
          <w:lang w:val="tt-RU"/>
        </w:rPr>
      </w:pPr>
    </w:p>
    <w:p w14:paraId="431A1895" w14:textId="77777777" w:rsidR="004B5815" w:rsidRDefault="004B5815" w:rsidP="00CE330D">
      <w:pPr>
        <w:jc w:val="both"/>
        <w:rPr>
          <w:sz w:val="24"/>
          <w:szCs w:val="24"/>
          <w:lang w:val="tt-RU"/>
        </w:rPr>
      </w:pPr>
    </w:p>
    <w:p w14:paraId="0A020551" w14:textId="321B6157" w:rsidR="00F5527C" w:rsidRPr="009A5F50" w:rsidRDefault="004B5815" w:rsidP="00CE330D">
      <w:pPr>
        <w:jc w:val="both"/>
        <w:rPr>
          <w:sz w:val="24"/>
          <w:szCs w:val="24"/>
          <w:lang w:val="tt-RU"/>
        </w:rPr>
      </w:pPr>
      <w:r>
        <w:rPr>
          <w:sz w:val="24"/>
          <w:szCs w:val="24"/>
          <w:lang w:val="tt-RU"/>
        </w:rPr>
        <w:lastRenderedPageBreak/>
        <w:t xml:space="preserve">                                                             </w:t>
      </w:r>
      <w:r w:rsidR="004F4336">
        <w:rPr>
          <w:sz w:val="24"/>
          <w:szCs w:val="24"/>
          <w:lang w:val="tt-RU"/>
        </w:rPr>
        <w:t xml:space="preserve"> </w:t>
      </w:r>
      <w:r w:rsidR="00CE330D" w:rsidRPr="00085E7A">
        <w:rPr>
          <w:sz w:val="24"/>
          <w:szCs w:val="24"/>
          <w:lang w:val="tt-RU"/>
        </w:rPr>
        <w:t xml:space="preserve"> </w:t>
      </w:r>
      <w:r w:rsidR="00F5527C" w:rsidRPr="00085E7A">
        <w:rPr>
          <w:b/>
          <w:sz w:val="24"/>
          <w:szCs w:val="24"/>
        </w:rPr>
        <w:t>Тематическое планирование учебного материала</w:t>
      </w:r>
    </w:p>
    <w:p w14:paraId="0A92BCCF" w14:textId="77777777" w:rsidR="00F5527C" w:rsidRPr="00085E7A" w:rsidRDefault="00F5527C" w:rsidP="00FD0818">
      <w:pPr>
        <w:rPr>
          <w:sz w:val="24"/>
          <w:szCs w:val="24"/>
          <w:lang w:val="tt-RU"/>
        </w:rPr>
      </w:pPr>
    </w:p>
    <w:tbl>
      <w:tblPr>
        <w:tblStyle w:val="afe"/>
        <w:tblW w:w="15985" w:type="dxa"/>
        <w:tblInd w:w="-459" w:type="dxa"/>
        <w:tblLook w:val="04A0" w:firstRow="1" w:lastRow="0" w:firstColumn="1" w:lastColumn="0" w:noHBand="0" w:noVBand="1"/>
      </w:tblPr>
      <w:tblGrid>
        <w:gridCol w:w="709"/>
        <w:gridCol w:w="7546"/>
        <w:gridCol w:w="5637"/>
        <w:gridCol w:w="1101"/>
        <w:gridCol w:w="992"/>
      </w:tblGrid>
      <w:tr w:rsidR="00A04C59" w:rsidRPr="00085E7A" w14:paraId="2065FFD9" w14:textId="77777777" w:rsidTr="00FC1D09">
        <w:trPr>
          <w:trHeight w:val="521"/>
        </w:trPr>
        <w:tc>
          <w:tcPr>
            <w:tcW w:w="709" w:type="dxa"/>
            <w:vMerge w:val="restart"/>
          </w:tcPr>
          <w:p w14:paraId="3A621682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</w:p>
          <w:p w14:paraId="600653BD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№</w:t>
            </w:r>
          </w:p>
          <w:p w14:paraId="6DC763AE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7546" w:type="dxa"/>
            <w:vMerge w:val="restart"/>
            <w:tcBorders>
              <w:right w:val="single" w:sz="4" w:space="0" w:color="auto"/>
            </w:tcBorders>
          </w:tcPr>
          <w:p w14:paraId="15480B3E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 xml:space="preserve">             </w:t>
            </w:r>
          </w:p>
          <w:p w14:paraId="07E3F4E9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 xml:space="preserve">                                                                      Тема</w:t>
            </w:r>
          </w:p>
        </w:tc>
        <w:tc>
          <w:tcPr>
            <w:tcW w:w="5637" w:type="dxa"/>
            <w:vMerge w:val="restart"/>
            <w:tcBorders>
              <w:left w:val="single" w:sz="4" w:space="0" w:color="auto"/>
            </w:tcBorders>
          </w:tcPr>
          <w:p w14:paraId="4F3748A3" w14:textId="77777777" w:rsidR="00A04C59" w:rsidRDefault="00A04C59">
            <w:pPr>
              <w:spacing w:after="200" w:line="276" w:lineRule="auto"/>
              <w:rPr>
                <w:sz w:val="24"/>
                <w:szCs w:val="24"/>
                <w:lang w:val="tt-RU"/>
              </w:rPr>
            </w:pPr>
          </w:p>
          <w:p w14:paraId="16EA85AF" w14:textId="77777777" w:rsidR="00A04C59" w:rsidRPr="00770B2E" w:rsidRDefault="00770B2E" w:rsidP="00A04C59">
            <w:pPr>
              <w:rPr>
                <w:sz w:val="24"/>
                <w:szCs w:val="24"/>
                <w:lang w:val="tt-RU"/>
              </w:rPr>
            </w:pPr>
            <w:r w:rsidRPr="00770B2E">
              <w:rPr>
                <w:sz w:val="24"/>
                <w:szCs w:val="24"/>
              </w:rPr>
              <w:t>Виды деятельности учащихся</w:t>
            </w:r>
          </w:p>
        </w:tc>
        <w:tc>
          <w:tcPr>
            <w:tcW w:w="2093" w:type="dxa"/>
            <w:gridSpan w:val="2"/>
            <w:tcBorders>
              <w:bottom w:val="single" w:sz="4" w:space="0" w:color="auto"/>
            </w:tcBorders>
          </w:tcPr>
          <w:p w14:paraId="3E1756B4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 xml:space="preserve">                           Дата</w:t>
            </w:r>
          </w:p>
        </w:tc>
      </w:tr>
      <w:tr w:rsidR="00A04C59" w:rsidRPr="00085E7A" w14:paraId="30A38353" w14:textId="77777777" w:rsidTr="00FC1D09">
        <w:trPr>
          <w:trHeight w:val="564"/>
        </w:trPr>
        <w:tc>
          <w:tcPr>
            <w:tcW w:w="709" w:type="dxa"/>
            <w:vMerge/>
            <w:tcBorders>
              <w:bottom w:val="single" w:sz="4" w:space="0" w:color="auto"/>
            </w:tcBorders>
          </w:tcPr>
          <w:p w14:paraId="0414F41D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754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32E5AC91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5637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3019FAB6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3EF42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 xml:space="preserve">     план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EE9A54" w14:textId="77777777" w:rsidR="00A04C59" w:rsidRPr="00085E7A" w:rsidRDefault="00A04C59" w:rsidP="009A5F50">
            <w:pPr>
              <w:spacing w:after="200" w:line="276" w:lineRule="auto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 xml:space="preserve">     факт</w:t>
            </w:r>
          </w:p>
        </w:tc>
      </w:tr>
      <w:tr w:rsidR="00A04C59" w:rsidRPr="00085E7A" w14:paraId="1FFF6877" w14:textId="77777777" w:rsidTr="00FC1D09">
        <w:trPr>
          <w:trHeight w:val="983"/>
        </w:trPr>
        <w:tc>
          <w:tcPr>
            <w:tcW w:w="709" w:type="dxa"/>
            <w:tcBorders>
              <w:top w:val="single" w:sz="4" w:space="0" w:color="auto"/>
            </w:tcBorders>
          </w:tcPr>
          <w:p w14:paraId="0BF1D5D5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</w:p>
          <w:p w14:paraId="57A4F537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</w:p>
          <w:p w14:paraId="6E601898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1</w:t>
            </w:r>
          </w:p>
          <w:p w14:paraId="779C6259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2</w:t>
            </w:r>
          </w:p>
          <w:p w14:paraId="4575D629" w14:textId="77777777" w:rsidR="00770B2E" w:rsidRDefault="00770B2E" w:rsidP="000534A7">
            <w:pPr>
              <w:rPr>
                <w:sz w:val="24"/>
                <w:szCs w:val="24"/>
                <w:lang w:val="tt-RU"/>
              </w:rPr>
            </w:pPr>
          </w:p>
          <w:p w14:paraId="54A5B70A" w14:textId="77777777" w:rsidR="00770B2E" w:rsidRDefault="00770B2E" w:rsidP="000534A7">
            <w:pPr>
              <w:rPr>
                <w:sz w:val="24"/>
                <w:szCs w:val="24"/>
                <w:lang w:val="tt-RU"/>
              </w:rPr>
            </w:pPr>
          </w:p>
          <w:p w14:paraId="746BD3CB" w14:textId="77777777" w:rsidR="00770B2E" w:rsidRDefault="00770B2E" w:rsidP="000534A7">
            <w:pPr>
              <w:rPr>
                <w:sz w:val="24"/>
                <w:szCs w:val="24"/>
                <w:lang w:val="tt-RU"/>
              </w:rPr>
            </w:pPr>
          </w:p>
          <w:p w14:paraId="67A918CA" w14:textId="77777777" w:rsidR="00770B2E" w:rsidRDefault="00770B2E" w:rsidP="000534A7">
            <w:pPr>
              <w:rPr>
                <w:sz w:val="24"/>
                <w:szCs w:val="24"/>
                <w:lang w:val="tt-RU"/>
              </w:rPr>
            </w:pPr>
          </w:p>
          <w:p w14:paraId="5D28FBEF" w14:textId="77777777" w:rsidR="00770B2E" w:rsidRDefault="00770B2E" w:rsidP="000534A7">
            <w:pPr>
              <w:rPr>
                <w:sz w:val="24"/>
                <w:szCs w:val="24"/>
                <w:lang w:val="tt-RU"/>
              </w:rPr>
            </w:pPr>
          </w:p>
          <w:p w14:paraId="0855F803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3</w:t>
            </w:r>
          </w:p>
          <w:p w14:paraId="65184C0D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4</w:t>
            </w:r>
          </w:p>
          <w:p w14:paraId="702A7B11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5</w:t>
            </w:r>
          </w:p>
          <w:p w14:paraId="28C02E0B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</w:p>
          <w:p w14:paraId="6FB32101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6</w:t>
            </w:r>
          </w:p>
          <w:p w14:paraId="4606085E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7</w:t>
            </w:r>
          </w:p>
          <w:p w14:paraId="707BD24A" w14:textId="77777777" w:rsidR="00770B2E" w:rsidRDefault="00770B2E" w:rsidP="000534A7">
            <w:pPr>
              <w:rPr>
                <w:sz w:val="24"/>
                <w:szCs w:val="24"/>
                <w:lang w:val="tt-RU"/>
              </w:rPr>
            </w:pPr>
          </w:p>
          <w:p w14:paraId="593F6069" w14:textId="77777777" w:rsidR="00770B2E" w:rsidRDefault="00770B2E" w:rsidP="000534A7">
            <w:pPr>
              <w:rPr>
                <w:sz w:val="24"/>
                <w:szCs w:val="24"/>
                <w:lang w:val="tt-RU"/>
              </w:rPr>
            </w:pPr>
          </w:p>
          <w:p w14:paraId="6F627BFA" w14:textId="77777777" w:rsidR="00770B2E" w:rsidRDefault="00770B2E" w:rsidP="000534A7">
            <w:pPr>
              <w:rPr>
                <w:sz w:val="24"/>
                <w:szCs w:val="24"/>
                <w:lang w:val="tt-RU"/>
              </w:rPr>
            </w:pPr>
          </w:p>
          <w:p w14:paraId="303B0BE0" w14:textId="77777777" w:rsidR="00770B2E" w:rsidRDefault="00770B2E" w:rsidP="000534A7">
            <w:pPr>
              <w:rPr>
                <w:sz w:val="24"/>
                <w:szCs w:val="24"/>
                <w:lang w:val="tt-RU"/>
              </w:rPr>
            </w:pPr>
          </w:p>
          <w:p w14:paraId="64435322" w14:textId="77777777" w:rsidR="00770B2E" w:rsidRDefault="00770B2E" w:rsidP="000534A7">
            <w:pPr>
              <w:rPr>
                <w:sz w:val="24"/>
                <w:szCs w:val="24"/>
                <w:lang w:val="tt-RU"/>
              </w:rPr>
            </w:pPr>
          </w:p>
          <w:p w14:paraId="05D9397D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8</w:t>
            </w:r>
          </w:p>
          <w:p w14:paraId="797F26BB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9</w:t>
            </w:r>
          </w:p>
          <w:p w14:paraId="1DFDC83A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10</w:t>
            </w:r>
          </w:p>
          <w:p w14:paraId="2BF708F3" w14:textId="77777777" w:rsidR="00770B2E" w:rsidRDefault="00770B2E" w:rsidP="000534A7">
            <w:pPr>
              <w:rPr>
                <w:sz w:val="24"/>
                <w:szCs w:val="24"/>
                <w:lang w:val="tt-RU"/>
              </w:rPr>
            </w:pPr>
          </w:p>
          <w:p w14:paraId="3F1F2EBD" w14:textId="77777777" w:rsidR="00770B2E" w:rsidRDefault="00770B2E" w:rsidP="000534A7">
            <w:pPr>
              <w:rPr>
                <w:sz w:val="24"/>
                <w:szCs w:val="24"/>
                <w:lang w:val="tt-RU"/>
              </w:rPr>
            </w:pPr>
          </w:p>
          <w:p w14:paraId="2A50E80C" w14:textId="77777777" w:rsidR="00770B2E" w:rsidRDefault="00770B2E" w:rsidP="000534A7">
            <w:pPr>
              <w:rPr>
                <w:sz w:val="24"/>
                <w:szCs w:val="24"/>
                <w:lang w:val="tt-RU"/>
              </w:rPr>
            </w:pPr>
          </w:p>
          <w:p w14:paraId="7CE2D099" w14:textId="77777777" w:rsidR="00770B2E" w:rsidRDefault="00770B2E" w:rsidP="000534A7">
            <w:pPr>
              <w:rPr>
                <w:sz w:val="24"/>
                <w:szCs w:val="24"/>
                <w:lang w:val="tt-RU"/>
              </w:rPr>
            </w:pPr>
          </w:p>
          <w:p w14:paraId="24697F49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11</w:t>
            </w:r>
          </w:p>
          <w:p w14:paraId="7E44D72D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</w:p>
          <w:p w14:paraId="31FFDA60" w14:textId="77777777" w:rsidR="00A04C59" w:rsidRDefault="00A04C59" w:rsidP="000534A7">
            <w:pPr>
              <w:rPr>
                <w:sz w:val="24"/>
                <w:szCs w:val="24"/>
                <w:lang w:val="tt-RU"/>
              </w:rPr>
            </w:pPr>
          </w:p>
          <w:p w14:paraId="3F69669F" w14:textId="77777777" w:rsidR="00A04C59" w:rsidRDefault="00A04C59" w:rsidP="000534A7">
            <w:pPr>
              <w:rPr>
                <w:sz w:val="24"/>
                <w:szCs w:val="24"/>
                <w:lang w:val="tt-RU"/>
              </w:rPr>
            </w:pPr>
          </w:p>
          <w:p w14:paraId="4992C21F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12</w:t>
            </w:r>
          </w:p>
          <w:p w14:paraId="1E2DE95E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13</w:t>
            </w:r>
          </w:p>
          <w:p w14:paraId="625E8746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14</w:t>
            </w:r>
          </w:p>
          <w:p w14:paraId="5F78773F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15</w:t>
            </w:r>
          </w:p>
          <w:p w14:paraId="2B839E87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16</w:t>
            </w:r>
          </w:p>
          <w:p w14:paraId="7365776F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17</w:t>
            </w:r>
          </w:p>
          <w:p w14:paraId="16A3C7BA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18</w:t>
            </w:r>
          </w:p>
          <w:p w14:paraId="2431DB5A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19</w:t>
            </w:r>
          </w:p>
          <w:p w14:paraId="27B8C8B0" w14:textId="77777777" w:rsidR="00F74300" w:rsidRDefault="00F74300" w:rsidP="000534A7">
            <w:pPr>
              <w:rPr>
                <w:sz w:val="24"/>
                <w:szCs w:val="24"/>
                <w:lang w:val="tt-RU"/>
              </w:rPr>
            </w:pPr>
          </w:p>
          <w:p w14:paraId="76F7DC3B" w14:textId="77777777" w:rsidR="00F74300" w:rsidRDefault="00F74300" w:rsidP="000534A7">
            <w:pPr>
              <w:rPr>
                <w:sz w:val="24"/>
                <w:szCs w:val="24"/>
                <w:lang w:val="tt-RU"/>
              </w:rPr>
            </w:pPr>
          </w:p>
          <w:p w14:paraId="1DC8AA8A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20</w:t>
            </w:r>
          </w:p>
          <w:p w14:paraId="36432136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21</w:t>
            </w:r>
          </w:p>
          <w:p w14:paraId="485DED7B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22</w:t>
            </w:r>
          </w:p>
          <w:p w14:paraId="566C71DB" w14:textId="77777777" w:rsidR="00A04C59" w:rsidRDefault="00A04C59" w:rsidP="000534A7">
            <w:pPr>
              <w:rPr>
                <w:sz w:val="24"/>
                <w:szCs w:val="24"/>
                <w:lang w:val="tt-RU"/>
              </w:rPr>
            </w:pPr>
          </w:p>
          <w:p w14:paraId="1958C729" w14:textId="77777777" w:rsidR="00F74300" w:rsidRDefault="00F74300" w:rsidP="000534A7">
            <w:pPr>
              <w:rPr>
                <w:sz w:val="24"/>
                <w:szCs w:val="24"/>
                <w:lang w:val="tt-RU"/>
              </w:rPr>
            </w:pPr>
          </w:p>
          <w:p w14:paraId="7DDD393F" w14:textId="77777777" w:rsidR="00F74300" w:rsidRDefault="00F74300" w:rsidP="000534A7">
            <w:pPr>
              <w:rPr>
                <w:sz w:val="24"/>
                <w:szCs w:val="24"/>
                <w:lang w:val="tt-RU"/>
              </w:rPr>
            </w:pPr>
          </w:p>
          <w:p w14:paraId="2AEA1F6C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23</w:t>
            </w:r>
          </w:p>
          <w:p w14:paraId="72C43DAF" w14:textId="77777777" w:rsidR="00A04C59" w:rsidRDefault="00A04C59" w:rsidP="000534A7">
            <w:pPr>
              <w:rPr>
                <w:sz w:val="24"/>
                <w:szCs w:val="24"/>
                <w:lang w:val="tt-RU"/>
              </w:rPr>
            </w:pPr>
          </w:p>
          <w:p w14:paraId="6D7F5F67" w14:textId="77777777" w:rsidR="00A04C59" w:rsidRDefault="00A04C59" w:rsidP="000534A7">
            <w:pPr>
              <w:rPr>
                <w:sz w:val="24"/>
                <w:szCs w:val="24"/>
                <w:lang w:val="tt-RU"/>
              </w:rPr>
            </w:pPr>
          </w:p>
          <w:p w14:paraId="4A7BE3EF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24</w:t>
            </w:r>
          </w:p>
          <w:p w14:paraId="0DE428DC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25</w:t>
            </w:r>
          </w:p>
          <w:p w14:paraId="05003C05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26</w:t>
            </w:r>
          </w:p>
          <w:p w14:paraId="750B32DA" w14:textId="77777777" w:rsidR="006E2D9A" w:rsidRDefault="006E2D9A" w:rsidP="000534A7">
            <w:pPr>
              <w:rPr>
                <w:sz w:val="24"/>
                <w:szCs w:val="24"/>
                <w:lang w:val="tt-RU"/>
              </w:rPr>
            </w:pPr>
          </w:p>
          <w:p w14:paraId="49AAC763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27</w:t>
            </w:r>
          </w:p>
          <w:p w14:paraId="37AFF3E9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28</w:t>
            </w:r>
          </w:p>
          <w:p w14:paraId="742D0E67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29</w:t>
            </w:r>
          </w:p>
          <w:p w14:paraId="7F8E80AC" w14:textId="77777777" w:rsidR="006E2D9A" w:rsidRDefault="006E2D9A" w:rsidP="000534A7">
            <w:pPr>
              <w:rPr>
                <w:sz w:val="24"/>
                <w:szCs w:val="24"/>
                <w:lang w:val="tt-RU"/>
              </w:rPr>
            </w:pPr>
          </w:p>
          <w:p w14:paraId="18EB3F0C" w14:textId="77777777" w:rsidR="006E2D9A" w:rsidRDefault="006E2D9A" w:rsidP="000534A7">
            <w:pPr>
              <w:rPr>
                <w:sz w:val="24"/>
                <w:szCs w:val="24"/>
                <w:lang w:val="tt-RU"/>
              </w:rPr>
            </w:pPr>
          </w:p>
          <w:p w14:paraId="13DE6CE1" w14:textId="77777777" w:rsidR="006E2D9A" w:rsidRDefault="006E2D9A" w:rsidP="000534A7">
            <w:pPr>
              <w:rPr>
                <w:sz w:val="24"/>
                <w:szCs w:val="24"/>
                <w:lang w:val="tt-RU"/>
              </w:rPr>
            </w:pPr>
          </w:p>
          <w:p w14:paraId="5703AC15" w14:textId="77777777" w:rsidR="006E2D9A" w:rsidRDefault="006E2D9A" w:rsidP="000534A7">
            <w:pPr>
              <w:rPr>
                <w:sz w:val="24"/>
                <w:szCs w:val="24"/>
                <w:lang w:val="tt-RU"/>
              </w:rPr>
            </w:pPr>
          </w:p>
          <w:p w14:paraId="42ED923F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30</w:t>
            </w:r>
          </w:p>
          <w:p w14:paraId="2F1054F4" w14:textId="77777777" w:rsidR="006E2D9A" w:rsidRDefault="006E2D9A" w:rsidP="000534A7">
            <w:pPr>
              <w:rPr>
                <w:sz w:val="24"/>
                <w:szCs w:val="24"/>
                <w:lang w:val="tt-RU"/>
              </w:rPr>
            </w:pPr>
          </w:p>
          <w:p w14:paraId="2097D4DB" w14:textId="77777777" w:rsidR="006E2D9A" w:rsidRDefault="006E2D9A" w:rsidP="000534A7">
            <w:pPr>
              <w:rPr>
                <w:sz w:val="24"/>
                <w:szCs w:val="24"/>
                <w:lang w:val="tt-RU"/>
              </w:rPr>
            </w:pPr>
          </w:p>
          <w:p w14:paraId="7BCDA295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31</w:t>
            </w:r>
          </w:p>
          <w:p w14:paraId="1AE323D8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32</w:t>
            </w:r>
          </w:p>
          <w:p w14:paraId="16E2D6BC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33</w:t>
            </w:r>
          </w:p>
          <w:p w14:paraId="1754A5CB" w14:textId="77777777" w:rsidR="006E2D9A" w:rsidRDefault="006E2D9A" w:rsidP="000534A7">
            <w:pPr>
              <w:rPr>
                <w:sz w:val="24"/>
                <w:szCs w:val="24"/>
                <w:lang w:val="tt-RU"/>
              </w:rPr>
            </w:pPr>
          </w:p>
          <w:p w14:paraId="256918C4" w14:textId="77777777" w:rsidR="006E2D9A" w:rsidRDefault="006E2D9A" w:rsidP="000534A7">
            <w:pPr>
              <w:rPr>
                <w:sz w:val="24"/>
                <w:szCs w:val="24"/>
                <w:lang w:val="tt-RU"/>
              </w:rPr>
            </w:pPr>
          </w:p>
          <w:p w14:paraId="4BE7DDA3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34</w:t>
            </w:r>
          </w:p>
          <w:p w14:paraId="192E862B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35</w:t>
            </w:r>
          </w:p>
          <w:p w14:paraId="28DDCBD5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36</w:t>
            </w:r>
          </w:p>
          <w:p w14:paraId="5FE1644C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37</w:t>
            </w:r>
          </w:p>
          <w:p w14:paraId="64D1A11B" w14:textId="77777777" w:rsidR="006E2D9A" w:rsidRDefault="006E2D9A" w:rsidP="000534A7">
            <w:pPr>
              <w:rPr>
                <w:sz w:val="24"/>
                <w:szCs w:val="24"/>
                <w:lang w:val="tt-RU"/>
              </w:rPr>
            </w:pPr>
          </w:p>
          <w:p w14:paraId="591E7F6B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38</w:t>
            </w:r>
          </w:p>
          <w:p w14:paraId="020B1A52" w14:textId="77777777" w:rsidR="00A04C59" w:rsidRDefault="00A04C59" w:rsidP="000534A7">
            <w:pPr>
              <w:rPr>
                <w:sz w:val="24"/>
                <w:szCs w:val="24"/>
                <w:lang w:val="tt-RU"/>
              </w:rPr>
            </w:pPr>
          </w:p>
          <w:p w14:paraId="7EFD6539" w14:textId="77777777" w:rsidR="00A04C59" w:rsidRDefault="00A04C59" w:rsidP="000534A7">
            <w:pPr>
              <w:rPr>
                <w:sz w:val="24"/>
                <w:szCs w:val="24"/>
                <w:lang w:val="tt-RU"/>
              </w:rPr>
            </w:pPr>
          </w:p>
          <w:p w14:paraId="5A2126B5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39</w:t>
            </w:r>
          </w:p>
          <w:p w14:paraId="44D6C6FE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4</w:t>
            </w:r>
            <w:r w:rsidRPr="00085E7A">
              <w:rPr>
                <w:sz w:val="24"/>
                <w:szCs w:val="24"/>
                <w:lang w:val="tt-RU"/>
              </w:rPr>
              <w:t>0</w:t>
            </w:r>
          </w:p>
          <w:p w14:paraId="7E9CE4EC" w14:textId="77777777" w:rsidR="00A04C59" w:rsidRDefault="00A04C59" w:rsidP="000534A7">
            <w:pPr>
              <w:rPr>
                <w:sz w:val="24"/>
                <w:szCs w:val="24"/>
                <w:lang w:val="tt-RU"/>
              </w:rPr>
            </w:pPr>
          </w:p>
          <w:p w14:paraId="64072C17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41</w:t>
            </w:r>
          </w:p>
          <w:p w14:paraId="02336007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42</w:t>
            </w:r>
          </w:p>
          <w:p w14:paraId="07F78EB7" w14:textId="77777777" w:rsidR="00A04C59" w:rsidRDefault="00A04C59" w:rsidP="000534A7">
            <w:pPr>
              <w:rPr>
                <w:sz w:val="24"/>
                <w:szCs w:val="24"/>
                <w:lang w:val="tt-RU"/>
              </w:rPr>
            </w:pPr>
          </w:p>
          <w:p w14:paraId="3F2AAF5E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43</w:t>
            </w:r>
          </w:p>
          <w:p w14:paraId="63966C0C" w14:textId="77777777" w:rsidR="006E2D9A" w:rsidRDefault="006E2D9A" w:rsidP="000534A7">
            <w:pPr>
              <w:rPr>
                <w:sz w:val="24"/>
                <w:szCs w:val="24"/>
                <w:lang w:val="tt-RU"/>
              </w:rPr>
            </w:pPr>
          </w:p>
          <w:p w14:paraId="1CBC0125" w14:textId="77777777" w:rsidR="006E2D9A" w:rsidRDefault="006E2D9A" w:rsidP="000534A7">
            <w:pPr>
              <w:rPr>
                <w:sz w:val="24"/>
                <w:szCs w:val="24"/>
                <w:lang w:val="tt-RU"/>
              </w:rPr>
            </w:pPr>
          </w:p>
          <w:p w14:paraId="7384BAC9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44</w:t>
            </w:r>
          </w:p>
          <w:p w14:paraId="45FEA2C3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</w:p>
          <w:p w14:paraId="54B6E27D" w14:textId="77777777" w:rsidR="00A04C59" w:rsidRDefault="00A04C59" w:rsidP="000534A7">
            <w:pPr>
              <w:rPr>
                <w:sz w:val="24"/>
                <w:szCs w:val="24"/>
                <w:lang w:val="tt-RU"/>
              </w:rPr>
            </w:pPr>
          </w:p>
          <w:p w14:paraId="071BB27A" w14:textId="77777777" w:rsidR="00A04C59" w:rsidRDefault="00A04C59" w:rsidP="000534A7">
            <w:pPr>
              <w:rPr>
                <w:sz w:val="24"/>
                <w:szCs w:val="24"/>
                <w:lang w:val="tt-RU"/>
              </w:rPr>
            </w:pPr>
          </w:p>
          <w:p w14:paraId="4C9A965C" w14:textId="77777777" w:rsidR="00A04C59" w:rsidRDefault="00A04C59" w:rsidP="000534A7">
            <w:pPr>
              <w:rPr>
                <w:sz w:val="24"/>
                <w:szCs w:val="24"/>
                <w:lang w:val="tt-RU"/>
              </w:rPr>
            </w:pPr>
          </w:p>
          <w:p w14:paraId="61872F6C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45</w:t>
            </w:r>
          </w:p>
          <w:p w14:paraId="1A332092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46</w:t>
            </w:r>
          </w:p>
          <w:p w14:paraId="36754ED1" w14:textId="77777777" w:rsidR="006E2D9A" w:rsidRDefault="006E2D9A" w:rsidP="000534A7">
            <w:pPr>
              <w:rPr>
                <w:sz w:val="24"/>
                <w:szCs w:val="24"/>
                <w:lang w:val="tt-RU"/>
              </w:rPr>
            </w:pPr>
          </w:p>
          <w:p w14:paraId="4D5D703B" w14:textId="77777777" w:rsidR="006E2D9A" w:rsidRDefault="006E2D9A" w:rsidP="000534A7">
            <w:pPr>
              <w:rPr>
                <w:sz w:val="24"/>
                <w:szCs w:val="24"/>
                <w:lang w:val="tt-RU"/>
              </w:rPr>
            </w:pPr>
          </w:p>
          <w:p w14:paraId="14A76C24" w14:textId="77777777" w:rsidR="006E2D9A" w:rsidRDefault="006E2D9A" w:rsidP="000534A7">
            <w:pPr>
              <w:rPr>
                <w:sz w:val="24"/>
                <w:szCs w:val="24"/>
                <w:lang w:val="tt-RU"/>
              </w:rPr>
            </w:pPr>
          </w:p>
          <w:p w14:paraId="75EC5959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47</w:t>
            </w:r>
          </w:p>
          <w:p w14:paraId="072C94FC" w14:textId="77777777" w:rsidR="00A04C59" w:rsidRDefault="00A04C59" w:rsidP="000534A7">
            <w:pPr>
              <w:rPr>
                <w:sz w:val="24"/>
                <w:szCs w:val="24"/>
                <w:lang w:val="tt-RU"/>
              </w:rPr>
            </w:pPr>
          </w:p>
          <w:p w14:paraId="545C3F84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48</w:t>
            </w:r>
          </w:p>
          <w:p w14:paraId="71FD9F17" w14:textId="77777777" w:rsidR="00A04C59" w:rsidRDefault="00A04C59" w:rsidP="000534A7">
            <w:pPr>
              <w:rPr>
                <w:sz w:val="24"/>
                <w:szCs w:val="24"/>
                <w:lang w:val="tt-RU"/>
              </w:rPr>
            </w:pPr>
          </w:p>
          <w:p w14:paraId="29CD2407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49</w:t>
            </w:r>
          </w:p>
          <w:p w14:paraId="3DEBDEF5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50</w:t>
            </w:r>
          </w:p>
          <w:p w14:paraId="1CD5429C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51</w:t>
            </w:r>
          </w:p>
          <w:p w14:paraId="3C6919D6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52</w:t>
            </w:r>
          </w:p>
          <w:p w14:paraId="2711054E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lastRenderedPageBreak/>
              <w:t>53</w:t>
            </w:r>
          </w:p>
          <w:p w14:paraId="53053DA7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54</w:t>
            </w:r>
          </w:p>
          <w:p w14:paraId="0B1B11FA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55</w:t>
            </w:r>
          </w:p>
          <w:p w14:paraId="288D6349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56</w:t>
            </w:r>
          </w:p>
          <w:p w14:paraId="5326BB97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57</w:t>
            </w:r>
          </w:p>
          <w:p w14:paraId="0FF7620E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58</w:t>
            </w:r>
          </w:p>
          <w:p w14:paraId="20797088" w14:textId="77777777" w:rsidR="00A04C59" w:rsidRDefault="00A04C59" w:rsidP="000534A7">
            <w:pPr>
              <w:rPr>
                <w:sz w:val="24"/>
                <w:szCs w:val="24"/>
                <w:lang w:val="tt-RU"/>
              </w:rPr>
            </w:pPr>
          </w:p>
          <w:p w14:paraId="6DDEC2C8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59</w:t>
            </w:r>
          </w:p>
          <w:p w14:paraId="15E36766" w14:textId="77777777" w:rsidR="00A04C59" w:rsidRDefault="00A04C59" w:rsidP="000534A7">
            <w:pPr>
              <w:rPr>
                <w:sz w:val="24"/>
                <w:szCs w:val="24"/>
                <w:lang w:val="tt-RU"/>
              </w:rPr>
            </w:pPr>
          </w:p>
          <w:p w14:paraId="50026788" w14:textId="77777777" w:rsidR="00A04C59" w:rsidRDefault="00A04C59" w:rsidP="000534A7">
            <w:pPr>
              <w:rPr>
                <w:sz w:val="24"/>
                <w:szCs w:val="24"/>
                <w:lang w:val="tt-RU"/>
              </w:rPr>
            </w:pPr>
          </w:p>
          <w:p w14:paraId="074A9E15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60</w:t>
            </w:r>
          </w:p>
          <w:p w14:paraId="549F3EA7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61</w:t>
            </w:r>
          </w:p>
          <w:p w14:paraId="7C338141" w14:textId="77777777" w:rsidR="00A04C59" w:rsidRDefault="00A04C59" w:rsidP="000534A7">
            <w:pPr>
              <w:rPr>
                <w:sz w:val="24"/>
                <w:szCs w:val="24"/>
                <w:lang w:val="tt-RU"/>
              </w:rPr>
            </w:pPr>
          </w:p>
          <w:p w14:paraId="5EF28CBA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62</w:t>
            </w:r>
          </w:p>
          <w:p w14:paraId="1A0DADFD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63</w:t>
            </w:r>
          </w:p>
          <w:p w14:paraId="19D88466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64</w:t>
            </w:r>
          </w:p>
          <w:p w14:paraId="225C0D74" w14:textId="77777777" w:rsidR="00A04C59" w:rsidRDefault="00A04C59" w:rsidP="000534A7">
            <w:pPr>
              <w:rPr>
                <w:sz w:val="24"/>
                <w:szCs w:val="24"/>
                <w:lang w:val="tt-RU"/>
              </w:rPr>
            </w:pPr>
          </w:p>
          <w:p w14:paraId="407CF129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65</w:t>
            </w:r>
          </w:p>
          <w:p w14:paraId="143C7974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66</w:t>
            </w:r>
          </w:p>
          <w:p w14:paraId="6F0C1C86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67</w:t>
            </w:r>
          </w:p>
          <w:p w14:paraId="3EAF2229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68</w:t>
            </w:r>
          </w:p>
          <w:p w14:paraId="5FBE64DF" w14:textId="77777777" w:rsidR="00A04C59" w:rsidRDefault="00A04C59" w:rsidP="000534A7">
            <w:pPr>
              <w:rPr>
                <w:sz w:val="24"/>
                <w:szCs w:val="24"/>
                <w:lang w:val="tt-RU"/>
              </w:rPr>
            </w:pPr>
          </w:p>
          <w:p w14:paraId="2630A105" w14:textId="77777777" w:rsidR="00A04C59" w:rsidRDefault="00A04C59" w:rsidP="000534A7">
            <w:pPr>
              <w:rPr>
                <w:sz w:val="24"/>
                <w:szCs w:val="24"/>
                <w:lang w:val="tt-RU"/>
              </w:rPr>
            </w:pPr>
          </w:p>
          <w:p w14:paraId="329E06C6" w14:textId="77777777" w:rsidR="00A04C59" w:rsidRDefault="00A04C59" w:rsidP="000534A7">
            <w:pPr>
              <w:rPr>
                <w:sz w:val="24"/>
                <w:szCs w:val="24"/>
                <w:lang w:val="tt-RU"/>
              </w:rPr>
            </w:pPr>
          </w:p>
          <w:p w14:paraId="7376981E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69</w:t>
            </w:r>
          </w:p>
          <w:p w14:paraId="27B6ADF6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70</w:t>
            </w:r>
          </w:p>
          <w:p w14:paraId="263C81F9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71</w:t>
            </w:r>
          </w:p>
          <w:p w14:paraId="7A52EB7F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72</w:t>
            </w:r>
          </w:p>
          <w:p w14:paraId="5A215043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73</w:t>
            </w:r>
          </w:p>
          <w:p w14:paraId="4B10EE2F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74</w:t>
            </w:r>
          </w:p>
          <w:p w14:paraId="638E64BA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75</w:t>
            </w:r>
          </w:p>
          <w:p w14:paraId="68BB23BC" w14:textId="77777777" w:rsidR="00A04C59" w:rsidRDefault="00A04C59" w:rsidP="000534A7">
            <w:pPr>
              <w:rPr>
                <w:sz w:val="24"/>
                <w:szCs w:val="24"/>
                <w:lang w:val="tt-RU"/>
              </w:rPr>
            </w:pPr>
          </w:p>
          <w:p w14:paraId="6E56E046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76</w:t>
            </w:r>
          </w:p>
          <w:p w14:paraId="15E6DCBC" w14:textId="77777777" w:rsidR="00A04C59" w:rsidRDefault="00A04C59" w:rsidP="000534A7">
            <w:pPr>
              <w:rPr>
                <w:sz w:val="24"/>
                <w:szCs w:val="24"/>
                <w:lang w:val="tt-RU"/>
              </w:rPr>
            </w:pPr>
          </w:p>
          <w:p w14:paraId="54AEE326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77</w:t>
            </w:r>
          </w:p>
          <w:p w14:paraId="544D1440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78</w:t>
            </w:r>
          </w:p>
          <w:p w14:paraId="2C0EC739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79</w:t>
            </w:r>
          </w:p>
          <w:p w14:paraId="4DFDA5BB" w14:textId="77777777" w:rsidR="00622817" w:rsidRDefault="00622817" w:rsidP="000534A7">
            <w:pPr>
              <w:rPr>
                <w:sz w:val="24"/>
                <w:szCs w:val="24"/>
                <w:lang w:val="tt-RU"/>
              </w:rPr>
            </w:pPr>
          </w:p>
          <w:p w14:paraId="16CBD07A" w14:textId="77777777" w:rsidR="00622817" w:rsidRDefault="00622817" w:rsidP="000534A7">
            <w:pPr>
              <w:rPr>
                <w:sz w:val="24"/>
                <w:szCs w:val="24"/>
                <w:lang w:val="tt-RU"/>
              </w:rPr>
            </w:pPr>
          </w:p>
          <w:p w14:paraId="24098E1F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80</w:t>
            </w:r>
          </w:p>
          <w:p w14:paraId="1D9DFEC6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81</w:t>
            </w:r>
          </w:p>
          <w:p w14:paraId="5143BEA8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82</w:t>
            </w:r>
          </w:p>
          <w:p w14:paraId="2EF60CDF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83</w:t>
            </w:r>
          </w:p>
          <w:p w14:paraId="305898AF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84</w:t>
            </w:r>
          </w:p>
          <w:p w14:paraId="51E64AF7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85</w:t>
            </w:r>
          </w:p>
          <w:p w14:paraId="0AD6B3F6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86</w:t>
            </w:r>
          </w:p>
          <w:p w14:paraId="69C289C1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87</w:t>
            </w:r>
          </w:p>
          <w:p w14:paraId="672BA374" w14:textId="77777777" w:rsidR="00A04C59" w:rsidRDefault="00A04C59" w:rsidP="000534A7">
            <w:pPr>
              <w:rPr>
                <w:sz w:val="24"/>
                <w:szCs w:val="24"/>
                <w:lang w:val="tt-RU"/>
              </w:rPr>
            </w:pPr>
          </w:p>
          <w:p w14:paraId="102A7A07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88</w:t>
            </w:r>
          </w:p>
          <w:p w14:paraId="48980CB3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</w:p>
          <w:p w14:paraId="0C2C04AD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89</w:t>
            </w:r>
          </w:p>
          <w:p w14:paraId="0FBC0591" w14:textId="77777777" w:rsidR="00A04C59" w:rsidRDefault="00A04C59" w:rsidP="000534A7">
            <w:pPr>
              <w:rPr>
                <w:sz w:val="24"/>
                <w:szCs w:val="24"/>
                <w:lang w:val="tt-RU"/>
              </w:rPr>
            </w:pPr>
          </w:p>
          <w:p w14:paraId="3B2E3F4D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90</w:t>
            </w:r>
          </w:p>
          <w:p w14:paraId="783F4C94" w14:textId="77777777" w:rsidR="00A04C59" w:rsidRDefault="00A04C59" w:rsidP="000534A7">
            <w:pPr>
              <w:rPr>
                <w:sz w:val="24"/>
                <w:szCs w:val="24"/>
                <w:lang w:val="tt-RU"/>
              </w:rPr>
            </w:pPr>
          </w:p>
          <w:p w14:paraId="2F69C147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91</w:t>
            </w:r>
          </w:p>
          <w:p w14:paraId="07288FD9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92</w:t>
            </w:r>
          </w:p>
          <w:p w14:paraId="3A231D26" w14:textId="77777777" w:rsidR="00A04C59" w:rsidRDefault="00A04C59" w:rsidP="000534A7">
            <w:pPr>
              <w:rPr>
                <w:sz w:val="24"/>
                <w:szCs w:val="24"/>
                <w:lang w:val="tt-RU"/>
              </w:rPr>
            </w:pPr>
          </w:p>
          <w:p w14:paraId="7021FFD0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93</w:t>
            </w:r>
          </w:p>
          <w:p w14:paraId="635FB390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94</w:t>
            </w:r>
          </w:p>
          <w:p w14:paraId="697895D1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95</w:t>
            </w:r>
          </w:p>
          <w:p w14:paraId="52187274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96</w:t>
            </w:r>
          </w:p>
          <w:p w14:paraId="0EEBABD4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97</w:t>
            </w:r>
          </w:p>
          <w:p w14:paraId="022B95C6" w14:textId="77777777" w:rsidR="00A04C59" w:rsidRDefault="00A04C59" w:rsidP="000534A7">
            <w:pPr>
              <w:rPr>
                <w:sz w:val="24"/>
                <w:szCs w:val="24"/>
                <w:lang w:val="tt-RU"/>
              </w:rPr>
            </w:pPr>
          </w:p>
          <w:p w14:paraId="5D1D716B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98</w:t>
            </w:r>
          </w:p>
          <w:p w14:paraId="4D950152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99</w:t>
            </w:r>
          </w:p>
          <w:p w14:paraId="68608366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100</w:t>
            </w:r>
          </w:p>
          <w:p w14:paraId="599DCD60" w14:textId="77777777" w:rsidR="00C34B00" w:rsidRDefault="00C34B00" w:rsidP="000534A7">
            <w:pPr>
              <w:rPr>
                <w:sz w:val="24"/>
                <w:szCs w:val="24"/>
                <w:lang w:val="tt-RU"/>
              </w:rPr>
            </w:pPr>
          </w:p>
          <w:p w14:paraId="15DCB63E" w14:textId="77777777" w:rsidR="00C34B00" w:rsidRDefault="00C34B00" w:rsidP="000534A7">
            <w:pPr>
              <w:rPr>
                <w:sz w:val="24"/>
                <w:szCs w:val="24"/>
                <w:lang w:val="tt-RU"/>
              </w:rPr>
            </w:pPr>
          </w:p>
          <w:p w14:paraId="4F481E3F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101</w:t>
            </w:r>
          </w:p>
          <w:p w14:paraId="1CBD39CB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102</w:t>
            </w:r>
          </w:p>
          <w:p w14:paraId="225EF199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</w:p>
          <w:p w14:paraId="2F672DAF" w14:textId="77777777" w:rsidR="00D0649A" w:rsidRPr="00085E7A" w:rsidRDefault="00D0649A" w:rsidP="00D0649A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103</w:t>
            </w:r>
          </w:p>
          <w:p w14:paraId="245067C5" w14:textId="77777777" w:rsidR="00D0649A" w:rsidRPr="00085E7A" w:rsidRDefault="00D0649A" w:rsidP="00D0649A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104</w:t>
            </w:r>
          </w:p>
          <w:p w14:paraId="3BA9B833" w14:textId="77777777" w:rsidR="00D0649A" w:rsidRDefault="00D0649A" w:rsidP="00D0649A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105</w:t>
            </w:r>
          </w:p>
          <w:p w14:paraId="790C48E0" w14:textId="77777777" w:rsidR="00D0649A" w:rsidRDefault="00D0649A" w:rsidP="00D0649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lastRenderedPageBreak/>
              <w:t>106</w:t>
            </w:r>
          </w:p>
          <w:p w14:paraId="6754BD19" w14:textId="77777777" w:rsidR="00D0649A" w:rsidRDefault="00D0649A" w:rsidP="00D0649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107</w:t>
            </w:r>
          </w:p>
          <w:p w14:paraId="38E74E82" w14:textId="77777777" w:rsidR="00D0649A" w:rsidRDefault="00D0649A" w:rsidP="00D0649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108</w:t>
            </w:r>
          </w:p>
          <w:p w14:paraId="1CBBB6AF" w14:textId="77777777" w:rsidR="00D0649A" w:rsidRDefault="00D0649A" w:rsidP="00D0649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109</w:t>
            </w:r>
          </w:p>
          <w:p w14:paraId="685C08CD" w14:textId="77777777" w:rsidR="00D0649A" w:rsidRDefault="00D0649A" w:rsidP="00D0649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110</w:t>
            </w:r>
          </w:p>
          <w:p w14:paraId="2DCA8747" w14:textId="77777777" w:rsidR="00D0649A" w:rsidRDefault="00D0649A" w:rsidP="00D0649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111</w:t>
            </w:r>
          </w:p>
          <w:p w14:paraId="4DB46A5C" w14:textId="77777777" w:rsidR="00D0649A" w:rsidRDefault="00D0649A" w:rsidP="00D0649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12</w:t>
            </w:r>
          </w:p>
          <w:p w14:paraId="1D6134C6" w14:textId="77777777" w:rsidR="00D0649A" w:rsidRDefault="00D0649A" w:rsidP="00D0649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113</w:t>
            </w:r>
          </w:p>
          <w:p w14:paraId="3532523E" w14:textId="77777777" w:rsidR="00D0649A" w:rsidRDefault="00D0649A" w:rsidP="00D0649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114</w:t>
            </w:r>
          </w:p>
          <w:p w14:paraId="6689E4D8" w14:textId="77777777" w:rsidR="00D0649A" w:rsidRDefault="00D0649A" w:rsidP="00D0649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115</w:t>
            </w:r>
          </w:p>
          <w:p w14:paraId="531D27E1" w14:textId="77777777" w:rsidR="00D0649A" w:rsidRDefault="00D0649A" w:rsidP="00D0649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116</w:t>
            </w:r>
          </w:p>
          <w:p w14:paraId="208FD4C8" w14:textId="77777777" w:rsidR="00D0649A" w:rsidRDefault="00D0649A" w:rsidP="00D0649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117</w:t>
            </w:r>
          </w:p>
          <w:p w14:paraId="48E2C1AA" w14:textId="77777777" w:rsidR="00D0649A" w:rsidRDefault="00D0649A" w:rsidP="00D0649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118</w:t>
            </w:r>
          </w:p>
          <w:p w14:paraId="3E2C7BC3" w14:textId="77777777" w:rsidR="00D0649A" w:rsidRDefault="00D0649A" w:rsidP="00D0649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119</w:t>
            </w:r>
          </w:p>
          <w:p w14:paraId="4B94BBFC" w14:textId="77777777" w:rsidR="00D0649A" w:rsidRDefault="00D0649A" w:rsidP="00D0649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120</w:t>
            </w:r>
          </w:p>
          <w:p w14:paraId="23FC8BB7" w14:textId="77777777" w:rsidR="00D0649A" w:rsidRDefault="00D0649A" w:rsidP="00D0649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121</w:t>
            </w:r>
          </w:p>
          <w:p w14:paraId="2A88A4CD" w14:textId="77777777" w:rsidR="00D0649A" w:rsidRDefault="00D0649A" w:rsidP="00D0649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122</w:t>
            </w:r>
          </w:p>
          <w:p w14:paraId="57272496" w14:textId="77777777" w:rsidR="00D0649A" w:rsidRDefault="00D0649A" w:rsidP="00D0649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123</w:t>
            </w:r>
          </w:p>
          <w:p w14:paraId="13B37FB6" w14:textId="77777777" w:rsidR="00D0649A" w:rsidRDefault="00D0649A" w:rsidP="00D0649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124</w:t>
            </w:r>
          </w:p>
          <w:p w14:paraId="68372E33" w14:textId="77777777" w:rsidR="00D0649A" w:rsidRDefault="00D0649A" w:rsidP="00D0649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125</w:t>
            </w:r>
          </w:p>
          <w:p w14:paraId="27F44680" w14:textId="77777777" w:rsidR="00D0649A" w:rsidRDefault="00D0649A" w:rsidP="00D0649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126</w:t>
            </w:r>
          </w:p>
          <w:p w14:paraId="61416C86" w14:textId="77777777" w:rsidR="00D0649A" w:rsidRDefault="00D0649A" w:rsidP="00D0649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127</w:t>
            </w:r>
          </w:p>
          <w:p w14:paraId="25ED2A39" w14:textId="77777777" w:rsidR="00D0649A" w:rsidRDefault="00D0649A" w:rsidP="00D0649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128</w:t>
            </w:r>
          </w:p>
          <w:p w14:paraId="16798282" w14:textId="77777777" w:rsidR="00D0649A" w:rsidRDefault="00D0649A" w:rsidP="00D0649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129</w:t>
            </w:r>
          </w:p>
          <w:p w14:paraId="4E9078BD" w14:textId="77777777" w:rsidR="00D0649A" w:rsidRDefault="00D0649A" w:rsidP="00D0649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130</w:t>
            </w:r>
          </w:p>
          <w:p w14:paraId="1774B764" w14:textId="77777777" w:rsidR="00D0649A" w:rsidRDefault="00D0649A" w:rsidP="00D0649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131</w:t>
            </w:r>
          </w:p>
          <w:p w14:paraId="73AC2ACD" w14:textId="77777777" w:rsidR="00D0649A" w:rsidRDefault="00D0649A" w:rsidP="00D0649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132</w:t>
            </w:r>
          </w:p>
          <w:p w14:paraId="2EF2F282" w14:textId="77777777" w:rsidR="00D0649A" w:rsidRDefault="00D0649A" w:rsidP="00D0649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133</w:t>
            </w:r>
          </w:p>
          <w:p w14:paraId="394E3EC4" w14:textId="77777777" w:rsidR="00D0649A" w:rsidRDefault="00D0649A" w:rsidP="00D0649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134</w:t>
            </w:r>
          </w:p>
          <w:p w14:paraId="09CAC15E" w14:textId="77777777" w:rsidR="00D0649A" w:rsidRDefault="00D0649A" w:rsidP="00D0649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135</w:t>
            </w:r>
          </w:p>
          <w:p w14:paraId="4268F6A9" w14:textId="77777777" w:rsidR="00D0649A" w:rsidRDefault="00D0649A" w:rsidP="00D0649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136</w:t>
            </w:r>
          </w:p>
          <w:p w14:paraId="4FCB7E1F" w14:textId="77777777" w:rsidR="00D0649A" w:rsidRDefault="00D0649A" w:rsidP="00D0649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137</w:t>
            </w:r>
          </w:p>
          <w:p w14:paraId="6430BBCE" w14:textId="77777777" w:rsidR="00FC1D09" w:rsidRDefault="00D0649A" w:rsidP="00D0649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138</w:t>
            </w:r>
          </w:p>
          <w:p w14:paraId="6E11C81D" w14:textId="3AF66207" w:rsidR="00D0649A" w:rsidRDefault="00D0649A" w:rsidP="00D0649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139</w:t>
            </w:r>
            <w:r w:rsidR="00FC1D09">
              <w:rPr>
                <w:sz w:val="24"/>
                <w:szCs w:val="24"/>
                <w:lang w:val="tt-RU"/>
              </w:rPr>
              <w:t>-140</w:t>
            </w:r>
          </w:p>
          <w:p w14:paraId="3B37004A" w14:textId="46C9B2B4" w:rsidR="00D0649A" w:rsidRPr="00085E7A" w:rsidRDefault="00D0649A" w:rsidP="00D0649A">
            <w:pPr>
              <w:rPr>
                <w:sz w:val="24"/>
                <w:szCs w:val="24"/>
                <w:lang w:val="tt-RU"/>
              </w:rPr>
            </w:pPr>
          </w:p>
          <w:p w14:paraId="4812E52F" w14:textId="77777777" w:rsidR="00A04C59" w:rsidRPr="00085E7A" w:rsidRDefault="00A04C59" w:rsidP="006D4262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7546" w:type="dxa"/>
            <w:tcBorders>
              <w:top w:val="single" w:sz="4" w:space="0" w:color="auto"/>
              <w:right w:val="single" w:sz="4" w:space="0" w:color="auto"/>
            </w:tcBorders>
          </w:tcPr>
          <w:p w14:paraId="17EF0ECC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</w:p>
          <w:p w14:paraId="49176FF7" w14:textId="77777777" w:rsidR="00A04C59" w:rsidRPr="00085E7A" w:rsidRDefault="00A04C59" w:rsidP="000534A7">
            <w:pPr>
              <w:rPr>
                <w:b/>
                <w:sz w:val="24"/>
                <w:szCs w:val="24"/>
                <w:lang w:val="tt-RU"/>
              </w:rPr>
            </w:pPr>
            <w:r w:rsidRPr="00085E7A">
              <w:rPr>
                <w:b/>
                <w:sz w:val="24"/>
                <w:szCs w:val="24"/>
                <w:lang w:val="tt-RU"/>
              </w:rPr>
              <w:t>Ра</w:t>
            </w:r>
            <w:r w:rsidRPr="00085E7A">
              <w:rPr>
                <w:b/>
                <w:sz w:val="24"/>
                <w:szCs w:val="24"/>
              </w:rPr>
              <w:t>ц</w:t>
            </w:r>
            <w:r w:rsidRPr="00085E7A">
              <w:rPr>
                <w:b/>
                <w:sz w:val="24"/>
                <w:szCs w:val="24"/>
                <w:lang w:val="tt-RU"/>
              </w:rPr>
              <w:t>ионал</w:t>
            </w:r>
            <w:r w:rsidRPr="00085E7A">
              <w:rPr>
                <w:b/>
                <w:sz w:val="24"/>
                <w:szCs w:val="24"/>
              </w:rPr>
              <w:t>ь</w:t>
            </w:r>
            <w:r w:rsidRPr="00085E7A">
              <w:rPr>
                <w:b/>
                <w:sz w:val="24"/>
                <w:szCs w:val="24"/>
                <w:lang w:val="tt-RU"/>
              </w:rPr>
              <w:t xml:space="preserve">   вакланмалар(11)</w:t>
            </w:r>
          </w:p>
          <w:p w14:paraId="232F37FD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Кыскычы тапкырлау формулаларын кабатлау</w:t>
            </w:r>
          </w:p>
          <w:p w14:paraId="6583B5E8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Ра</w:t>
            </w:r>
            <w:r w:rsidRPr="00085E7A">
              <w:rPr>
                <w:sz w:val="24"/>
                <w:szCs w:val="24"/>
              </w:rPr>
              <w:t>ц</w:t>
            </w:r>
            <w:r w:rsidRPr="00085E7A">
              <w:rPr>
                <w:sz w:val="24"/>
                <w:szCs w:val="24"/>
                <w:lang w:val="tt-RU"/>
              </w:rPr>
              <w:t>ионал</w:t>
            </w:r>
            <w:r w:rsidRPr="00085E7A">
              <w:rPr>
                <w:sz w:val="24"/>
                <w:szCs w:val="24"/>
              </w:rPr>
              <w:t>ь</w:t>
            </w:r>
            <w:r w:rsidRPr="00085E7A">
              <w:rPr>
                <w:sz w:val="24"/>
                <w:szCs w:val="24"/>
                <w:lang w:val="tt-RU"/>
              </w:rPr>
              <w:t xml:space="preserve"> аңлатмалар</w:t>
            </w:r>
          </w:p>
          <w:p w14:paraId="08E66CB0" w14:textId="77777777" w:rsidR="00770B2E" w:rsidRDefault="00770B2E" w:rsidP="000534A7">
            <w:pPr>
              <w:rPr>
                <w:sz w:val="24"/>
                <w:szCs w:val="24"/>
                <w:lang w:val="tt-RU"/>
              </w:rPr>
            </w:pPr>
          </w:p>
          <w:p w14:paraId="0AE44287" w14:textId="77777777" w:rsidR="00770B2E" w:rsidRDefault="00770B2E" w:rsidP="000534A7">
            <w:pPr>
              <w:rPr>
                <w:sz w:val="24"/>
                <w:szCs w:val="24"/>
                <w:lang w:val="tt-RU"/>
              </w:rPr>
            </w:pPr>
          </w:p>
          <w:p w14:paraId="71D8FD6C" w14:textId="77777777" w:rsidR="00770B2E" w:rsidRDefault="00770B2E" w:rsidP="000534A7">
            <w:pPr>
              <w:rPr>
                <w:sz w:val="24"/>
                <w:szCs w:val="24"/>
                <w:lang w:val="tt-RU"/>
              </w:rPr>
            </w:pPr>
          </w:p>
          <w:p w14:paraId="2C7F03E8" w14:textId="77777777" w:rsidR="00770B2E" w:rsidRDefault="00770B2E" w:rsidP="000534A7">
            <w:pPr>
              <w:rPr>
                <w:sz w:val="24"/>
                <w:szCs w:val="24"/>
                <w:lang w:val="tt-RU"/>
              </w:rPr>
            </w:pPr>
          </w:p>
          <w:p w14:paraId="1FC5B5DF" w14:textId="77777777" w:rsidR="00770B2E" w:rsidRDefault="00770B2E" w:rsidP="000534A7">
            <w:pPr>
              <w:rPr>
                <w:sz w:val="24"/>
                <w:szCs w:val="24"/>
                <w:lang w:val="tt-RU"/>
              </w:rPr>
            </w:pPr>
          </w:p>
          <w:p w14:paraId="7EDEF6A3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Вакланманың төп үзлеге.</w:t>
            </w:r>
          </w:p>
          <w:p w14:paraId="4AA8C81F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Вакланмаларны кыскарту.</w:t>
            </w:r>
          </w:p>
          <w:p w14:paraId="48121F4F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Ра</w:t>
            </w:r>
            <w:r w:rsidRPr="00085E7A">
              <w:rPr>
                <w:sz w:val="24"/>
                <w:szCs w:val="24"/>
              </w:rPr>
              <w:t>циональ</w:t>
            </w:r>
            <w:r w:rsidRPr="00085E7A">
              <w:rPr>
                <w:sz w:val="24"/>
                <w:szCs w:val="24"/>
                <w:lang w:val="tt-RU"/>
              </w:rPr>
              <w:t xml:space="preserve"> вакланмалар кулланып мисаллар чишү.</w:t>
            </w:r>
          </w:p>
          <w:p w14:paraId="7A47EF90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</w:p>
          <w:p w14:paraId="34BE6DA9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Ваклаучылары бертөрле булган вакланмаларны кушу.</w:t>
            </w:r>
          </w:p>
          <w:p w14:paraId="0881BA19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Ваклаучылары бертөрле булган вакланмаларны алу.</w:t>
            </w:r>
          </w:p>
          <w:p w14:paraId="73CD126B" w14:textId="77777777" w:rsidR="00770B2E" w:rsidRDefault="00770B2E" w:rsidP="000534A7">
            <w:pPr>
              <w:rPr>
                <w:sz w:val="24"/>
                <w:szCs w:val="24"/>
                <w:lang w:val="tt-RU"/>
              </w:rPr>
            </w:pPr>
          </w:p>
          <w:p w14:paraId="1D487BB3" w14:textId="77777777" w:rsidR="00770B2E" w:rsidRDefault="00770B2E" w:rsidP="000534A7">
            <w:pPr>
              <w:rPr>
                <w:sz w:val="24"/>
                <w:szCs w:val="24"/>
                <w:lang w:val="tt-RU"/>
              </w:rPr>
            </w:pPr>
          </w:p>
          <w:p w14:paraId="00BE3A01" w14:textId="77777777" w:rsidR="00770B2E" w:rsidRDefault="00770B2E" w:rsidP="000534A7">
            <w:pPr>
              <w:rPr>
                <w:sz w:val="24"/>
                <w:szCs w:val="24"/>
                <w:lang w:val="tt-RU"/>
              </w:rPr>
            </w:pPr>
          </w:p>
          <w:p w14:paraId="1CC3DFC7" w14:textId="77777777" w:rsidR="00770B2E" w:rsidRDefault="00770B2E" w:rsidP="000534A7">
            <w:pPr>
              <w:rPr>
                <w:sz w:val="24"/>
                <w:szCs w:val="24"/>
                <w:lang w:val="tt-RU"/>
              </w:rPr>
            </w:pPr>
          </w:p>
          <w:p w14:paraId="216C9D9A" w14:textId="77777777" w:rsidR="00770B2E" w:rsidRDefault="00770B2E" w:rsidP="000534A7">
            <w:pPr>
              <w:rPr>
                <w:sz w:val="24"/>
                <w:szCs w:val="24"/>
                <w:lang w:val="tt-RU"/>
              </w:rPr>
            </w:pPr>
          </w:p>
          <w:p w14:paraId="5EE6E6C9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Ваклаучылары  төрле булган вакланмаларны кушу.</w:t>
            </w:r>
          </w:p>
          <w:p w14:paraId="5B309A4D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Ваклаучылары  төрле булган вакланмаларны кушу.</w:t>
            </w:r>
          </w:p>
          <w:p w14:paraId="729C6611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Вакланмаларның суммасы һәм аермасы темасына мисаллар чишү.</w:t>
            </w:r>
          </w:p>
          <w:p w14:paraId="7504A22B" w14:textId="77777777" w:rsidR="00770B2E" w:rsidRDefault="00770B2E" w:rsidP="000534A7">
            <w:pPr>
              <w:rPr>
                <w:sz w:val="24"/>
                <w:szCs w:val="24"/>
                <w:lang w:val="tt-RU"/>
              </w:rPr>
            </w:pPr>
          </w:p>
          <w:p w14:paraId="4DCE3F89" w14:textId="77777777" w:rsidR="00770B2E" w:rsidRDefault="00770B2E" w:rsidP="000534A7">
            <w:pPr>
              <w:rPr>
                <w:sz w:val="24"/>
                <w:szCs w:val="24"/>
                <w:lang w:val="tt-RU"/>
              </w:rPr>
            </w:pPr>
          </w:p>
          <w:p w14:paraId="7C68449B" w14:textId="77777777" w:rsidR="00770B2E" w:rsidRDefault="00770B2E" w:rsidP="000534A7">
            <w:pPr>
              <w:rPr>
                <w:sz w:val="24"/>
                <w:szCs w:val="24"/>
                <w:lang w:val="tt-RU"/>
              </w:rPr>
            </w:pPr>
          </w:p>
          <w:p w14:paraId="471CE658" w14:textId="77777777" w:rsidR="00770B2E" w:rsidRDefault="00770B2E" w:rsidP="000534A7">
            <w:pPr>
              <w:rPr>
                <w:sz w:val="24"/>
                <w:szCs w:val="24"/>
                <w:lang w:val="tt-RU"/>
              </w:rPr>
            </w:pPr>
          </w:p>
          <w:p w14:paraId="3ABD9782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Контроль эш  №1</w:t>
            </w:r>
          </w:p>
          <w:p w14:paraId="166A3264" w14:textId="77777777" w:rsidR="00A04C59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 xml:space="preserve">   </w:t>
            </w:r>
          </w:p>
          <w:p w14:paraId="031BE9D8" w14:textId="77777777" w:rsidR="00A04C59" w:rsidRPr="00085E7A" w:rsidRDefault="00A04C59" w:rsidP="000534A7">
            <w:pPr>
              <w:rPr>
                <w:b/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 xml:space="preserve">     </w:t>
            </w:r>
            <w:r w:rsidRPr="00085E7A">
              <w:rPr>
                <w:b/>
                <w:sz w:val="24"/>
                <w:szCs w:val="24"/>
                <w:lang w:val="tt-RU"/>
              </w:rPr>
              <w:t>Ра</w:t>
            </w:r>
            <w:r w:rsidRPr="00085E7A">
              <w:rPr>
                <w:b/>
                <w:sz w:val="24"/>
                <w:szCs w:val="24"/>
              </w:rPr>
              <w:t>ц</w:t>
            </w:r>
            <w:r w:rsidRPr="00085E7A">
              <w:rPr>
                <w:b/>
                <w:sz w:val="24"/>
                <w:szCs w:val="24"/>
                <w:lang w:val="tt-RU"/>
              </w:rPr>
              <w:t>ионал</w:t>
            </w:r>
            <w:r w:rsidRPr="00085E7A">
              <w:rPr>
                <w:b/>
                <w:sz w:val="24"/>
                <w:szCs w:val="24"/>
              </w:rPr>
              <w:t>ь</w:t>
            </w:r>
            <w:r w:rsidRPr="00085E7A">
              <w:rPr>
                <w:b/>
                <w:sz w:val="24"/>
                <w:szCs w:val="24"/>
                <w:lang w:val="tt-RU"/>
              </w:rPr>
              <w:t xml:space="preserve">   вакланмалар(12)</w:t>
            </w:r>
          </w:p>
          <w:p w14:paraId="60E6A9D5" w14:textId="77777777" w:rsidR="00A04C59" w:rsidRPr="00085E7A" w:rsidRDefault="00A04C59" w:rsidP="000534A7">
            <w:pPr>
              <w:rPr>
                <w:b/>
                <w:sz w:val="24"/>
                <w:szCs w:val="24"/>
                <w:lang w:val="tt-RU"/>
              </w:rPr>
            </w:pPr>
          </w:p>
          <w:p w14:paraId="0C0E2A39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Хаталар өстендә эш.</w:t>
            </w:r>
            <w:r w:rsidRPr="00085E7A">
              <w:rPr>
                <w:sz w:val="24"/>
                <w:szCs w:val="24"/>
                <w:lang w:val="tt-RU"/>
              </w:rPr>
              <w:t>Вакланмаларны тапкырлау.</w:t>
            </w:r>
          </w:p>
          <w:p w14:paraId="16768F05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Вакланмаларны тапкырлау темасына мисаллар чишү.</w:t>
            </w:r>
          </w:p>
          <w:p w14:paraId="5D598323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Вакланмаларны дәрәҗәгә күтәрү.</w:t>
            </w:r>
          </w:p>
          <w:p w14:paraId="4E08CB20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Вакланмаларны  дәрәҗәгә күтәрү темасына мисаллар чишү.</w:t>
            </w:r>
          </w:p>
          <w:p w14:paraId="42657CAB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Вакланмаларны бүлү.</w:t>
            </w:r>
          </w:p>
          <w:p w14:paraId="4A6C7121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Вакланмаларны бүлү темасына мисаллар чишү.</w:t>
            </w:r>
          </w:p>
          <w:p w14:paraId="3D3CE3FE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Рациональ аңлатмаларның рәвешен үзгәртү.</w:t>
            </w:r>
          </w:p>
          <w:p w14:paraId="64035B6B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Рациональ аңлатмаларның рәвешен үзгәртү темасына мисаллар чишү.</w:t>
            </w:r>
          </w:p>
          <w:p w14:paraId="6FD6F108" w14:textId="77777777" w:rsidR="00F74300" w:rsidRPr="006E2D9A" w:rsidRDefault="00F74300" w:rsidP="000534A7">
            <w:pPr>
              <w:rPr>
                <w:sz w:val="24"/>
                <w:szCs w:val="24"/>
                <w:lang w:val="tt-RU"/>
              </w:rPr>
            </w:pPr>
          </w:p>
          <w:p w14:paraId="23E9C5F4" w14:textId="77777777" w:rsidR="00F74300" w:rsidRPr="006E2D9A" w:rsidRDefault="00F74300" w:rsidP="000534A7">
            <w:pPr>
              <w:rPr>
                <w:sz w:val="24"/>
                <w:szCs w:val="24"/>
                <w:lang w:val="tt-RU"/>
              </w:rPr>
            </w:pPr>
          </w:p>
          <w:p w14:paraId="5A5BF9D4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</w:rPr>
              <w:t>у=х/к</w:t>
            </w:r>
            <w:r w:rsidRPr="00085E7A">
              <w:rPr>
                <w:sz w:val="24"/>
                <w:szCs w:val="24"/>
                <w:lang w:val="tt-RU"/>
              </w:rPr>
              <w:t xml:space="preserve">  функциясе.</w:t>
            </w:r>
          </w:p>
          <w:p w14:paraId="158C3234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 xml:space="preserve"> </w:t>
            </w:r>
            <w:r w:rsidRPr="00085E7A">
              <w:rPr>
                <w:sz w:val="24"/>
                <w:szCs w:val="24"/>
              </w:rPr>
              <w:t>у=х/к</w:t>
            </w:r>
            <w:r w:rsidRPr="00085E7A">
              <w:rPr>
                <w:sz w:val="24"/>
                <w:szCs w:val="24"/>
                <w:lang w:val="tt-RU"/>
              </w:rPr>
              <w:t xml:space="preserve">  функциясе  графигы.</w:t>
            </w:r>
          </w:p>
          <w:p w14:paraId="3E6EB5DB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Вакланмаларның тапкырчыгышы һәм өлеше темасына мисаллар чишү.</w:t>
            </w:r>
          </w:p>
          <w:p w14:paraId="3843588B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</w:p>
          <w:p w14:paraId="0AA89900" w14:textId="77777777" w:rsidR="00F74300" w:rsidRDefault="00F74300" w:rsidP="000534A7">
            <w:pPr>
              <w:rPr>
                <w:sz w:val="24"/>
                <w:szCs w:val="24"/>
                <w:lang w:val="tt-RU"/>
              </w:rPr>
            </w:pPr>
          </w:p>
          <w:p w14:paraId="010259F0" w14:textId="77777777" w:rsidR="00F74300" w:rsidRDefault="00F74300" w:rsidP="000534A7">
            <w:pPr>
              <w:rPr>
                <w:sz w:val="24"/>
                <w:szCs w:val="24"/>
                <w:lang w:val="tt-RU"/>
              </w:rPr>
            </w:pPr>
          </w:p>
          <w:p w14:paraId="524103DC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Контроль эш  №2</w:t>
            </w:r>
          </w:p>
          <w:p w14:paraId="233DE731" w14:textId="77777777" w:rsidR="00A04C59" w:rsidRPr="00085E7A" w:rsidRDefault="00A04C59" w:rsidP="000534A7">
            <w:pPr>
              <w:rPr>
                <w:b/>
                <w:sz w:val="24"/>
                <w:szCs w:val="24"/>
                <w:lang w:val="tt-RU"/>
              </w:rPr>
            </w:pPr>
            <w:r w:rsidRPr="00085E7A">
              <w:rPr>
                <w:b/>
                <w:sz w:val="24"/>
                <w:szCs w:val="24"/>
                <w:lang w:val="tt-RU"/>
              </w:rPr>
              <w:t xml:space="preserve">                              Квадрат тамырлар(15)</w:t>
            </w:r>
          </w:p>
          <w:p w14:paraId="18DB00B2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</w:p>
          <w:p w14:paraId="24B6617E" w14:textId="77777777" w:rsidR="00A04C59" w:rsidRPr="00085E7A" w:rsidRDefault="00A04C59" w:rsidP="007A2A07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Хаталар өстендә эш.</w:t>
            </w:r>
            <w:r w:rsidRPr="00085E7A">
              <w:rPr>
                <w:sz w:val="24"/>
                <w:szCs w:val="24"/>
                <w:lang w:val="tt-RU"/>
              </w:rPr>
              <w:t>Ра</w:t>
            </w:r>
            <w:r w:rsidRPr="00085E7A">
              <w:rPr>
                <w:sz w:val="24"/>
                <w:szCs w:val="24"/>
              </w:rPr>
              <w:t xml:space="preserve">циональ </w:t>
            </w:r>
            <w:r w:rsidRPr="00085E7A">
              <w:rPr>
                <w:sz w:val="24"/>
                <w:szCs w:val="24"/>
                <w:lang w:val="tt-RU"/>
              </w:rPr>
              <w:t>саннар.</w:t>
            </w:r>
          </w:p>
          <w:p w14:paraId="03C6D46D" w14:textId="77777777" w:rsidR="00A04C59" w:rsidRPr="00085E7A" w:rsidRDefault="00A04C59" w:rsidP="007A2A0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Ирра</w:t>
            </w:r>
            <w:r w:rsidRPr="00085E7A">
              <w:rPr>
                <w:sz w:val="24"/>
                <w:szCs w:val="24"/>
              </w:rPr>
              <w:t>циональ</w:t>
            </w:r>
            <w:r w:rsidRPr="00085E7A">
              <w:rPr>
                <w:sz w:val="24"/>
                <w:szCs w:val="24"/>
                <w:lang w:val="tt-RU"/>
              </w:rPr>
              <w:t xml:space="preserve">   саннар.</w:t>
            </w:r>
          </w:p>
          <w:p w14:paraId="7DD00F2B" w14:textId="77777777" w:rsidR="00A04C59" w:rsidRPr="00085E7A" w:rsidRDefault="00A04C59" w:rsidP="007A2A0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Реал</w:t>
            </w:r>
            <w:r w:rsidRPr="00085E7A">
              <w:rPr>
                <w:sz w:val="24"/>
                <w:szCs w:val="24"/>
              </w:rPr>
              <w:t>ь</w:t>
            </w:r>
            <w:r w:rsidRPr="00085E7A">
              <w:rPr>
                <w:sz w:val="24"/>
                <w:szCs w:val="24"/>
                <w:lang w:val="tt-RU"/>
              </w:rPr>
              <w:t xml:space="preserve"> саннар темасына мисаллар чишү.</w:t>
            </w:r>
          </w:p>
          <w:p w14:paraId="31E2DFF4" w14:textId="77777777" w:rsidR="006E2D9A" w:rsidRDefault="006E2D9A" w:rsidP="007A2A07">
            <w:pPr>
              <w:rPr>
                <w:sz w:val="24"/>
                <w:szCs w:val="24"/>
                <w:lang w:val="tt-RU"/>
              </w:rPr>
            </w:pPr>
          </w:p>
          <w:p w14:paraId="67B66CE1" w14:textId="77777777" w:rsidR="00A04C59" w:rsidRPr="00085E7A" w:rsidRDefault="00A04C59" w:rsidP="007A2A0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Квадрат тамырлар.</w:t>
            </w:r>
          </w:p>
          <w:p w14:paraId="5C7BDA63" w14:textId="77777777" w:rsidR="00A04C59" w:rsidRPr="00085E7A" w:rsidRDefault="00A04C59" w:rsidP="007A2A0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Арифметик квадрат тамыр.</w:t>
            </w:r>
          </w:p>
          <w:p w14:paraId="16760253" w14:textId="77777777" w:rsidR="00A04C59" w:rsidRPr="00085E7A" w:rsidRDefault="00A04C59" w:rsidP="007A2A0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х    = а   тигезләмәсе.</w:t>
            </w:r>
          </w:p>
          <w:p w14:paraId="4843F561" w14:textId="77777777" w:rsidR="006E2D9A" w:rsidRDefault="006E2D9A" w:rsidP="007A2A07">
            <w:pPr>
              <w:rPr>
                <w:sz w:val="24"/>
                <w:szCs w:val="24"/>
                <w:lang w:val="tt-RU"/>
              </w:rPr>
            </w:pPr>
          </w:p>
          <w:p w14:paraId="72297229" w14:textId="77777777" w:rsidR="006E2D9A" w:rsidRDefault="006E2D9A" w:rsidP="007A2A07">
            <w:pPr>
              <w:rPr>
                <w:sz w:val="24"/>
                <w:szCs w:val="24"/>
                <w:lang w:val="tt-RU"/>
              </w:rPr>
            </w:pPr>
          </w:p>
          <w:p w14:paraId="3B0D8CA0" w14:textId="77777777" w:rsidR="006E2D9A" w:rsidRDefault="006E2D9A" w:rsidP="007A2A07">
            <w:pPr>
              <w:rPr>
                <w:sz w:val="24"/>
                <w:szCs w:val="24"/>
                <w:lang w:val="tt-RU"/>
              </w:rPr>
            </w:pPr>
          </w:p>
          <w:p w14:paraId="11D8A82D" w14:textId="77777777" w:rsidR="006E2D9A" w:rsidRDefault="006E2D9A" w:rsidP="007A2A07">
            <w:pPr>
              <w:rPr>
                <w:sz w:val="24"/>
                <w:szCs w:val="24"/>
                <w:lang w:val="tt-RU"/>
              </w:rPr>
            </w:pPr>
          </w:p>
          <w:p w14:paraId="3FB875DA" w14:textId="77777777" w:rsidR="00A04C59" w:rsidRPr="00085E7A" w:rsidRDefault="00A04C59" w:rsidP="007A2A0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Квадрат тамырның якынча кыйммәтләрен табу.</w:t>
            </w:r>
          </w:p>
          <w:p w14:paraId="228E0C2E" w14:textId="77777777" w:rsidR="006E2D9A" w:rsidRDefault="006E2D9A" w:rsidP="007A2A07">
            <w:pPr>
              <w:rPr>
                <w:sz w:val="24"/>
                <w:szCs w:val="24"/>
                <w:lang w:val="tt-RU"/>
              </w:rPr>
            </w:pPr>
          </w:p>
          <w:p w14:paraId="3E760E56" w14:textId="77777777" w:rsidR="006E2D9A" w:rsidRDefault="006E2D9A" w:rsidP="007A2A07">
            <w:pPr>
              <w:rPr>
                <w:sz w:val="24"/>
                <w:szCs w:val="24"/>
                <w:lang w:val="tt-RU"/>
              </w:rPr>
            </w:pPr>
          </w:p>
          <w:p w14:paraId="5210D9F9" w14:textId="77777777" w:rsidR="00A04C59" w:rsidRPr="00085E7A" w:rsidRDefault="00A04C59" w:rsidP="007A2A0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у =  х    функ</w:t>
            </w:r>
            <w:r w:rsidRPr="00085E7A">
              <w:rPr>
                <w:sz w:val="24"/>
                <w:szCs w:val="24"/>
              </w:rPr>
              <w:t>ц</w:t>
            </w:r>
            <w:r w:rsidRPr="00085E7A">
              <w:rPr>
                <w:sz w:val="24"/>
                <w:szCs w:val="24"/>
                <w:lang w:val="tt-RU"/>
              </w:rPr>
              <w:t>иясе.</w:t>
            </w:r>
          </w:p>
          <w:p w14:paraId="6B871267" w14:textId="77777777" w:rsidR="00A04C59" w:rsidRPr="00085E7A" w:rsidRDefault="00A04C59" w:rsidP="007A2A0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у =  х    функ</w:t>
            </w:r>
            <w:r w:rsidRPr="00085E7A">
              <w:rPr>
                <w:sz w:val="24"/>
                <w:szCs w:val="24"/>
              </w:rPr>
              <w:t>ц</w:t>
            </w:r>
            <w:r w:rsidRPr="00085E7A">
              <w:rPr>
                <w:sz w:val="24"/>
                <w:szCs w:val="24"/>
                <w:lang w:val="tt-RU"/>
              </w:rPr>
              <w:t>иясе    графигы .</w:t>
            </w:r>
          </w:p>
          <w:p w14:paraId="37D9D74E" w14:textId="77777777" w:rsidR="00A04C59" w:rsidRPr="00085E7A" w:rsidRDefault="00A04C59" w:rsidP="007A2A0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Квадрат тамырлар темасына карата мисаллар чишү.</w:t>
            </w:r>
          </w:p>
          <w:p w14:paraId="3B2595BE" w14:textId="77777777" w:rsidR="006E2D9A" w:rsidRDefault="006E2D9A" w:rsidP="007A2A07">
            <w:pPr>
              <w:rPr>
                <w:sz w:val="24"/>
                <w:szCs w:val="24"/>
                <w:lang w:val="tt-RU"/>
              </w:rPr>
            </w:pPr>
          </w:p>
          <w:p w14:paraId="2BEE5BAA" w14:textId="77777777" w:rsidR="006E2D9A" w:rsidRDefault="006E2D9A" w:rsidP="007A2A07">
            <w:pPr>
              <w:rPr>
                <w:sz w:val="24"/>
                <w:szCs w:val="24"/>
                <w:lang w:val="tt-RU"/>
              </w:rPr>
            </w:pPr>
          </w:p>
          <w:p w14:paraId="723F40BA" w14:textId="77777777" w:rsidR="00A04C59" w:rsidRPr="00085E7A" w:rsidRDefault="00A04C59" w:rsidP="007A2A0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Тапкырчыгыштан квадрат тамыр.</w:t>
            </w:r>
          </w:p>
          <w:p w14:paraId="7FA313B5" w14:textId="77777777" w:rsidR="00A04C59" w:rsidRPr="00085E7A" w:rsidRDefault="00A04C59" w:rsidP="007A2A0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Вакланмадан квадрат тамыр.</w:t>
            </w:r>
          </w:p>
          <w:p w14:paraId="2E37F593" w14:textId="77777777" w:rsidR="00A04C59" w:rsidRPr="00085E7A" w:rsidRDefault="00A04C59" w:rsidP="007A2A0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Дәрәҗәдән квадрат тамыр.</w:t>
            </w:r>
          </w:p>
          <w:p w14:paraId="33D4D4C1" w14:textId="77777777" w:rsidR="00A04C59" w:rsidRPr="00085E7A" w:rsidRDefault="00A04C59" w:rsidP="007A2A0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 xml:space="preserve">Арифметик квадрат тамырлар темасына мисаллар чишү </w:t>
            </w:r>
          </w:p>
          <w:p w14:paraId="06F2CD7A" w14:textId="77777777" w:rsidR="006E2D9A" w:rsidRDefault="006E2D9A" w:rsidP="007A2A07">
            <w:pPr>
              <w:rPr>
                <w:sz w:val="24"/>
                <w:szCs w:val="24"/>
                <w:lang w:val="tt-RU"/>
              </w:rPr>
            </w:pPr>
          </w:p>
          <w:p w14:paraId="2BC1813C" w14:textId="77777777" w:rsidR="00A04C59" w:rsidRPr="00085E7A" w:rsidRDefault="00A04C59" w:rsidP="007A2A07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Контроль эш №3</w:t>
            </w:r>
          </w:p>
          <w:p w14:paraId="3987B250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</w:p>
          <w:p w14:paraId="25D086E6" w14:textId="77777777" w:rsidR="00A04C59" w:rsidRPr="00085E7A" w:rsidRDefault="00A04C59" w:rsidP="000534A7">
            <w:pPr>
              <w:rPr>
                <w:b/>
                <w:sz w:val="24"/>
                <w:szCs w:val="24"/>
                <w:lang w:val="tt-RU"/>
              </w:rPr>
            </w:pPr>
            <w:r w:rsidRPr="00085E7A">
              <w:rPr>
                <w:b/>
                <w:sz w:val="24"/>
                <w:szCs w:val="24"/>
                <w:lang w:val="tt-RU"/>
              </w:rPr>
              <w:t xml:space="preserve">                        Квадрат тамырлар(6)</w:t>
            </w:r>
          </w:p>
          <w:p w14:paraId="4BD3E53E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Хаталар өстендә эш.</w:t>
            </w:r>
            <w:r w:rsidRPr="00085E7A">
              <w:rPr>
                <w:sz w:val="24"/>
                <w:szCs w:val="24"/>
                <w:lang w:val="tt-RU"/>
              </w:rPr>
              <w:t>Тапкырлаучыны тамыр тамгасы тышына чыгару.</w:t>
            </w:r>
          </w:p>
          <w:p w14:paraId="1B0E6480" w14:textId="77777777" w:rsidR="00A04C59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Тапкырлаучыны тамыр тамгасы тышына чыгару  тема-сына мисаллар</w:t>
            </w:r>
          </w:p>
          <w:p w14:paraId="12324856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 xml:space="preserve"> чишү.</w:t>
            </w:r>
          </w:p>
          <w:p w14:paraId="2E0DC9CF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Тапкырлаучыны тамыр тамгасы  астына кертү.</w:t>
            </w:r>
          </w:p>
          <w:p w14:paraId="6203D760" w14:textId="77777777" w:rsidR="00A04C59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 xml:space="preserve">Тапкырлаучыны тамыр тамгасы астына кертү темасына мисаллар </w:t>
            </w:r>
          </w:p>
          <w:p w14:paraId="486A5B29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чишү.</w:t>
            </w:r>
          </w:p>
          <w:p w14:paraId="33381334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Квадрат тамырларны эченә алган аңлатмаларның рәвешен үзгәртү.</w:t>
            </w:r>
          </w:p>
          <w:p w14:paraId="09458D88" w14:textId="77777777" w:rsidR="006E2D9A" w:rsidRDefault="006E2D9A" w:rsidP="000534A7">
            <w:pPr>
              <w:rPr>
                <w:sz w:val="24"/>
                <w:szCs w:val="24"/>
                <w:lang w:val="tt-RU"/>
              </w:rPr>
            </w:pPr>
          </w:p>
          <w:p w14:paraId="4C535380" w14:textId="77777777" w:rsidR="006E2D9A" w:rsidRDefault="006E2D9A" w:rsidP="000534A7">
            <w:pPr>
              <w:rPr>
                <w:sz w:val="24"/>
                <w:szCs w:val="24"/>
                <w:lang w:val="tt-RU"/>
              </w:rPr>
            </w:pPr>
          </w:p>
          <w:p w14:paraId="33B73F13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Кон</w:t>
            </w:r>
            <w:r>
              <w:rPr>
                <w:sz w:val="24"/>
                <w:szCs w:val="24"/>
                <w:lang w:val="tt-RU"/>
              </w:rPr>
              <w:t>троль эш  №  4</w:t>
            </w:r>
          </w:p>
          <w:p w14:paraId="17FB931F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</w:p>
          <w:p w14:paraId="2947D039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</w:p>
          <w:p w14:paraId="430BEAE1" w14:textId="77777777" w:rsidR="00A04C59" w:rsidRPr="00085E7A" w:rsidRDefault="00A04C59" w:rsidP="000534A7">
            <w:pPr>
              <w:rPr>
                <w:b/>
                <w:sz w:val="24"/>
                <w:szCs w:val="24"/>
                <w:lang w:val="tt-RU"/>
              </w:rPr>
            </w:pPr>
            <w:r w:rsidRPr="00085E7A">
              <w:rPr>
                <w:b/>
                <w:sz w:val="24"/>
                <w:szCs w:val="24"/>
                <w:lang w:val="tt-RU"/>
              </w:rPr>
              <w:t xml:space="preserve">                       Квадрат тигезләмәләр.(15)</w:t>
            </w:r>
          </w:p>
          <w:p w14:paraId="3B3EA137" w14:textId="77777777" w:rsidR="00A04C59" w:rsidRPr="00085E7A" w:rsidRDefault="00A04C59" w:rsidP="000534A7">
            <w:pPr>
              <w:rPr>
                <w:b/>
                <w:sz w:val="24"/>
                <w:szCs w:val="24"/>
                <w:lang w:val="tt-RU"/>
              </w:rPr>
            </w:pPr>
          </w:p>
          <w:p w14:paraId="6CBB8EE6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Квадрат тигезләмәнең билгеләмәсе.</w:t>
            </w:r>
          </w:p>
          <w:p w14:paraId="7265F82D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Тулы булмаган квадрат тигезләмәләр.</w:t>
            </w:r>
          </w:p>
          <w:p w14:paraId="4CEEC278" w14:textId="77777777" w:rsidR="006E2D9A" w:rsidRDefault="006E2D9A" w:rsidP="000534A7">
            <w:pPr>
              <w:rPr>
                <w:sz w:val="24"/>
                <w:szCs w:val="24"/>
                <w:lang w:val="tt-RU"/>
              </w:rPr>
            </w:pPr>
          </w:p>
          <w:p w14:paraId="7EA753A0" w14:textId="77777777" w:rsidR="006E2D9A" w:rsidRDefault="006E2D9A" w:rsidP="000534A7">
            <w:pPr>
              <w:rPr>
                <w:sz w:val="24"/>
                <w:szCs w:val="24"/>
                <w:lang w:val="tt-RU"/>
              </w:rPr>
            </w:pPr>
          </w:p>
          <w:p w14:paraId="74401FC0" w14:textId="77777777" w:rsidR="006E2D9A" w:rsidRDefault="006E2D9A" w:rsidP="000534A7">
            <w:pPr>
              <w:rPr>
                <w:sz w:val="24"/>
                <w:szCs w:val="24"/>
                <w:lang w:val="tt-RU"/>
              </w:rPr>
            </w:pPr>
          </w:p>
          <w:p w14:paraId="5B0F080D" w14:textId="77777777" w:rsidR="00A04C59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 xml:space="preserve">Квадрат тигезләмәләрне икебуынның квадратын аерып чыгару юлы </w:t>
            </w:r>
          </w:p>
          <w:p w14:paraId="6AB4CBF0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белән чишү.</w:t>
            </w:r>
          </w:p>
          <w:p w14:paraId="3500A1A3" w14:textId="77777777" w:rsidR="00A04C59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 xml:space="preserve">Икебуынның квадратын аерып чыгару юлы белән чишүгә карата </w:t>
            </w:r>
          </w:p>
          <w:p w14:paraId="7445AFD2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мисаллар чишү.</w:t>
            </w:r>
          </w:p>
          <w:p w14:paraId="307701AD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Квадрат тигезләмә һәм аның тамырлары темасына мисаллар чишү.</w:t>
            </w:r>
          </w:p>
          <w:p w14:paraId="60882363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Квадрат тигезләмәләрне   1 формула кулланып чишү.</w:t>
            </w:r>
          </w:p>
          <w:p w14:paraId="61C26920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1 формула кулланып чишүгә карата мисаллар чишү.</w:t>
            </w:r>
          </w:p>
          <w:p w14:paraId="7A47DA7F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Квадрат тигезләмәләрне   2 формула кулланып чишү.</w:t>
            </w:r>
          </w:p>
          <w:p w14:paraId="31962D3A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lastRenderedPageBreak/>
              <w:t>2 формула кулланып чишүгә карата мисаллар чишү.</w:t>
            </w:r>
          </w:p>
          <w:p w14:paraId="6951E3E8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Квадрат тигезләмәләр ярдәмендә мәсьәләләр чишү.</w:t>
            </w:r>
          </w:p>
          <w:p w14:paraId="05A13352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Квадрат тигезләмәләр ярдәмендә мәсьәләләр чишү.</w:t>
            </w:r>
          </w:p>
          <w:p w14:paraId="143A83D1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Виет теоремасы.</w:t>
            </w:r>
          </w:p>
          <w:p w14:paraId="23DFB727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Виет теоремасына карата мисаллар чишү.</w:t>
            </w:r>
          </w:p>
          <w:p w14:paraId="58821EEB" w14:textId="77777777" w:rsidR="00A04C59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 xml:space="preserve">Квадрат тигезләмә  тамырларының формуласы темасына мисаллар </w:t>
            </w:r>
          </w:p>
          <w:p w14:paraId="12E90FB7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чишү.</w:t>
            </w:r>
          </w:p>
          <w:p w14:paraId="120C9A01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Контроль эш № 5</w:t>
            </w:r>
          </w:p>
          <w:p w14:paraId="087CC686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</w:p>
          <w:p w14:paraId="35D8B1F6" w14:textId="77777777" w:rsidR="00A04C59" w:rsidRPr="00085E7A" w:rsidRDefault="00A04C59" w:rsidP="000534A7">
            <w:pPr>
              <w:rPr>
                <w:b/>
                <w:sz w:val="24"/>
                <w:szCs w:val="24"/>
                <w:lang w:val="tt-RU"/>
              </w:rPr>
            </w:pPr>
            <w:r w:rsidRPr="00085E7A">
              <w:rPr>
                <w:b/>
                <w:sz w:val="24"/>
                <w:szCs w:val="24"/>
                <w:lang w:val="tt-RU"/>
              </w:rPr>
              <w:t xml:space="preserve">             Квадрат тигезләмәләр(9)</w:t>
            </w:r>
          </w:p>
          <w:p w14:paraId="552FF572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Хаталар өстендә эш.</w:t>
            </w:r>
            <w:r w:rsidRPr="00085E7A">
              <w:rPr>
                <w:sz w:val="24"/>
                <w:szCs w:val="24"/>
                <w:lang w:val="tt-RU"/>
              </w:rPr>
              <w:t>Вакланмалы рациональ  тигезләмәләрне чишү.</w:t>
            </w:r>
          </w:p>
          <w:p w14:paraId="2BE7F068" w14:textId="77777777" w:rsidR="00A04C59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Вакланмалы ра</w:t>
            </w:r>
            <w:r w:rsidRPr="00085E7A">
              <w:rPr>
                <w:sz w:val="24"/>
                <w:szCs w:val="24"/>
              </w:rPr>
              <w:t>ц</w:t>
            </w:r>
            <w:r w:rsidRPr="00085E7A">
              <w:rPr>
                <w:sz w:val="24"/>
                <w:szCs w:val="24"/>
                <w:lang w:val="tt-RU"/>
              </w:rPr>
              <w:t>ионал</w:t>
            </w:r>
            <w:r w:rsidRPr="00085E7A">
              <w:rPr>
                <w:sz w:val="24"/>
                <w:szCs w:val="24"/>
              </w:rPr>
              <w:t>ь</w:t>
            </w:r>
            <w:r w:rsidRPr="00085E7A">
              <w:rPr>
                <w:sz w:val="24"/>
                <w:szCs w:val="24"/>
                <w:lang w:val="tt-RU"/>
              </w:rPr>
              <w:t xml:space="preserve">  тигезләмәләрне чишүгә карата мисаллар </w:t>
            </w:r>
          </w:p>
          <w:p w14:paraId="7BFE7F06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чишү.</w:t>
            </w:r>
          </w:p>
          <w:p w14:paraId="6D5C00B0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Рациональ тигезләмәләр ярдәмендә мәсьәләләр чишү.</w:t>
            </w:r>
          </w:p>
          <w:p w14:paraId="7D935559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Рациональ тигезләмәләр ярдәмендә мәсьәләләр чишү.</w:t>
            </w:r>
          </w:p>
          <w:p w14:paraId="183E2973" w14:textId="77777777" w:rsidR="00A04C59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 xml:space="preserve">Рациональ тигезләмәләр ярдәмендә  тизлеккә карата мәсьәләләр </w:t>
            </w:r>
          </w:p>
          <w:p w14:paraId="23C8ECD5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чишү</w:t>
            </w:r>
          </w:p>
          <w:p w14:paraId="6E3268DD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Тигезләмәләрне график юл белән чишү.</w:t>
            </w:r>
          </w:p>
          <w:p w14:paraId="1EEDDD0D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Тигезләмәләрне график юл белән чишү темасына мисаллар чишү.</w:t>
            </w:r>
          </w:p>
          <w:p w14:paraId="2645EB74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Вакланмалы ра</w:t>
            </w:r>
            <w:r w:rsidRPr="00085E7A">
              <w:rPr>
                <w:sz w:val="24"/>
                <w:szCs w:val="24"/>
              </w:rPr>
              <w:t>ц</w:t>
            </w:r>
            <w:r w:rsidRPr="00085E7A">
              <w:rPr>
                <w:sz w:val="24"/>
                <w:szCs w:val="24"/>
                <w:lang w:val="tt-RU"/>
              </w:rPr>
              <w:t>ионал</w:t>
            </w:r>
            <w:r w:rsidRPr="00085E7A">
              <w:rPr>
                <w:sz w:val="24"/>
                <w:szCs w:val="24"/>
              </w:rPr>
              <w:t>ь</w:t>
            </w:r>
            <w:r w:rsidRPr="00085E7A">
              <w:rPr>
                <w:sz w:val="24"/>
                <w:szCs w:val="24"/>
                <w:lang w:val="tt-RU"/>
              </w:rPr>
              <w:t xml:space="preserve">  тигезләмәләр темасына мисаллар чишү.</w:t>
            </w:r>
          </w:p>
          <w:p w14:paraId="63668FAA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Контрол</w:t>
            </w:r>
            <w:r w:rsidRPr="00A04C59">
              <w:rPr>
                <w:sz w:val="24"/>
                <w:szCs w:val="24"/>
                <w:lang w:val="tt-RU"/>
              </w:rPr>
              <w:t>ь</w:t>
            </w:r>
            <w:r>
              <w:rPr>
                <w:sz w:val="24"/>
                <w:szCs w:val="24"/>
                <w:lang w:val="tt-RU"/>
              </w:rPr>
              <w:t xml:space="preserve">  эш  № 6</w:t>
            </w:r>
          </w:p>
          <w:p w14:paraId="70A25462" w14:textId="77777777" w:rsidR="00A04C59" w:rsidRDefault="00A04C59" w:rsidP="000534A7">
            <w:pPr>
              <w:rPr>
                <w:sz w:val="24"/>
                <w:szCs w:val="24"/>
                <w:lang w:val="tt-RU"/>
              </w:rPr>
            </w:pPr>
          </w:p>
          <w:p w14:paraId="1E8C1576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</w:p>
          <w:p w14:paraId="7F200C08" w14:textId="77777777" w:rsidR="00A04C59" w:rsidRPr="00085E7A" w:rsidRDefault="00A04C59" w:rsidP="000534A7">
            <w:pPr>
              <w:rPr>
                <w:b/>
                <w:sz w:val="24"/>
                <w:szCs w:val="24"/>
                <w:lang w:val="tt-RU"/>
              </w:rPr>
            </w:pPr>
            <w:r w:rsidRPr="00085E7A">
              <w:rPr>
                <w:b/>
                <w:sz w:val="24"/>
                <w:szCs w:val="24"/>
                <w:lang w:val="tt-RU"/>
              </w:rPr>
              <w:t xml:space="preserve">                                    Тигезсезлекләр(20)</w:t>
            </w:r>
          </w:p>
          <w:p w14:paraId="0B7A89A4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Хаталар өстендә эш.</w:t>
            </w:r>
            <w:r w:rsidRPr="00085E7A">
              <w:rPr>
                <w:sz w:val="24"/>
                <w:szCs w:val="24"/>
                <w:lang w:val="tt-RU"/>
              </w:rPr>
              <w:t>Санлы тигезсезлекләр.</w:t>
            </w:r>
          </w:p>
          <w:p w14:paraId="76FF206E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Санлы тигезсезлекләрнең үзлекләре.</w:t>
            </w:r>
          </w:p>
          <w:p w14:paraId="348C2395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 xml:space="preserve"> Санлы тигезсезлекләрне кушу.</w:t>
            </w:r>
          </w:p>
          <w:p w14:paraId="7F3DDC46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Санлы тигезсезлекләрне кушу темасына мисаллар чишү.</w:t>
            </w:r>
          </w:p>
          <w:p w14:paraId="03385EC5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Санлы тигезсезлекләрне тапкырлау.</w:t>
            </w:r>
          </w:p>
          <w:p w14:paraId="2498706D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Санлы тигезсезлекләрне тапкырлау темасына мисаллар чишү.</w:t>
            </w:r>
          </w:p>
          <w:p w14:paraId="071DDCAC" w14:textId="77777777" w:rsidR="00A04C59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Санлы тигезсезлекләр һәм аларның үзлекләре темасына мисаллар</w:t>
            </w:r>
          </w:p>
          <w:p w14:paraId="1FA75926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 xml:space="preserve"> чишү.</w:t>
            </w:r>
          </w:p>
          <w:p w14:paraId="7213D627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Контрол</w:t>
            </w:r>
            <w:r w:rsidRPr="00085E7A"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  <w:lang w:val="tt-RU"/>
              </w:rPr>
              <w:t xml:space="preserve"> эш  № 7</w:t>
            </w:r>
          </w:p>
          <w:p w14:paraId="7E0B7DB7" w14:textId="77777777" w:rsidR="00A04C59" w:rsidRDefault="00A04C59" w:rsidP="000534A7">
            <w:pPr>
              <w:rPr>
                <w:sz w:val="24"/>
                <w:szCs w:val="24"/>
                <w:lang w:val="tt-RU"/>
              </w:rPr>
            </w:pPr>
          </w:p>
          <w:p w14:paraId="19E2D6E2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Санлы аралар.</w:t>
            </w:r>
          </w:p>
          <w:p w14:paraId="2E5A6A41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Санлы аралар темасына мисаллар чишү.</w:t>
            </w:r>
          </w:p>
          <w:p w14:paraId="5DAB0465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Санлы араларны координаталар турысында билгеләү.</w:t>
            </w:r>
          </w:p>
          <w:p w14:paraId="04D48D28" w14:textId="77777777" w:rsidR="00622817" w:rsidRDefault="00622817" w:rsidP="000534A7">
            <w:pPr>
              <w:rPr>
                <w:sz w:val="24"/>
                <w:szCs w:val="24"/>
                <w:lang w:val="tt-RU"/>
              </w:rPr>
            </w:pPr>
          </w:p>
          <w:p w14:paraId="6937F1AC" w14:textId="77777777" w:rsidR="00622817" w:rsidRDefault="00622817" w:rsidP="000534A7">
            <w:pPr>
              <w:rPr>
                <w:sz w:val="24"/>
                <w:szCs w:val="24"/>
                <w:lang w:val="tt-RU"/>
              </w:rPr>
            </w:pPr>
          </w:p>
          <w:p w14:paraId="223F51E4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 xml:space="preserve">Бер үзгәрешлеле тигезсезлекләрне чишү </w:t>
            </w:r>
          </w:p>
          <w:p w14:paraId="72355BB6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Бер үзгәрешлеле тигезсе</w:t>
            </w:r>
            <w:r>
              <w:rPr>
                <w:sz w:val="24"/>
                <w:szCs w:val="24"/>
                <w:lang w:val="tt-RU"/>
              </w:rPr>
              <w:t>злекләрне чишү</w:t>
            </w:r>
          </w:p>
          <w:p w14:paraId="040C44B0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Бер үзгәрешлеле тигезсезлекләрне чиш</w:t>
            </w:r>
            <w:r>
              <w:rPr>
                <w:sz w:val="24"/>
                <w:szCs w:val="24"/>
                <w:lang w:val="tt-RU"/>
              </w:rPr>
              <w:t>ү</w:t>
            </w:r>
          </w:p>
          <w:p w14:paraId="65B3D93F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Бер үзгәрешлеле сызыкча тигезсезлекләр.</w:t>
            </w:r>
          </w:p>
          <w:p w14:paraId="3FA22067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Бер үзгәрешлеле тигезсезлекләр системаларын чишү.</w:t>
            </w:r>
          </w:p>
          <w:p w14:paraId="49C1D314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Икеле тигезсезлекләрне чишү.</w:t>
            </w:r>
          </w:p>
          <w:p w14:paraId="2BCB80EE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Үзгәрешленең мөмкин саналган кыйммәтләрен табу.</w:t>
            </w:r>
          </w:p>
          <w:p w14:paraId="391DFC0F" w14:textId="77777777" w:rsidR="00A04C59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Бер үзгәрешлеле тигезсезлекләр системаларын чишүгә карата</w:t>
            </w:r>
          </w:p>
          <w:p w14:paraId="4E5B9DDF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 xml:space="preserve"> мисаллар чишү.</w:t>
            </w:r>
          </w:p>
          <w:p w14:paraId="2BC4465C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Контроль эш  № 8</w:t>
            </w:r>
          </w:p>
          <w:p w14:paraId="23CC02CD" w14:textId="77777777" w:rsidR="00A04C59" w:rsidRPr="00085E7A" w:rsidRDefault="00A04C59" w:rsidP="000534A7">
            <w:pPr>
              <w:rPr>
                <w:b/>
                <w:sz w:val="24"/>
                <w:szCs w:val="24"/>
                <w:lang w:val="tt-RU"/>
              </w:rPr>
            </w:pPr>
            <w:r w:rsidRPr="00085E7A">
              <w:rPr>
                <w:b/>
                <w:sz w:val="24"/>
                <w:szCs w:val="24"/>
                <w:lang w:val="tt-RU"/>
              </w:rPr>
              <w:t xml:space="preserve">                    Бөтен күрсәткечле дәрәҗә(9)</w:t>
            </w:r>
          </w:p>
          <w:p w14:paraId="649441F8" w14:textId="77777777" w:rsidR="00A04C59" w:rsidRDefault="00A04C59" w:rsidP="000534A7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Хаталар өстендә эш.</w:t>
            </w:r>
            <w:r w:rsidRPr="00085E7A">
              <w:rPr>
                <w:sz w:val="24"/>
                <w:szCs w:val="24"/>
                <w:lang w:val="tt-RU"/>
              </w:rPr>
              <w:t>Бөтен тискәре күрсәткечле дәрәҗәнең</w:t>
            </w:r>
          </w:p>
          <w:p w14:paraId="26B3BC95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 xml:space="preserve"> билгеләмәсе.</w:t>
            </w:r>
          </w:p>
          <w:p w14:paraId="585672C6" w14:textId="77777777" w:rsidR="00A04C59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 xml:space="preserve">Бөтен тискәре күрсәткечле дәрәҗәнең билгеләмәсе темасына </w:t>
            </w:r>
          </w:p>
          <w:p w14:paraId="077DFD2F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мисаллар чишү.</w:t>
            </w:r>
          </w:p>
          <w:p w14:paraId="0766B318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Бөтен тискәре күрсәткечле дәрәҗәнең  үзлекләре.</w:t>
            </w:r>
          </w:p>
          <w:p w14:paraId="09F149FB" w14:textId="77777777" w:rsidR="00A04C59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 xml:space="preserve">Бөтен тискәре күрсәткечле дәрәҗәнең  үзлекләре темасына </w:t>
            </w:r>
          </w:p>
          <w:p w14:paraId="08AFE6BF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мисаллар чишү.</w:t>
            </w:r>
          </w:p>
          <w:p w14:paraId="5F33E894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Санның стандарт рәвеше.</w:t>
            </w:r>
          </w:p>
          <w:p w14:paraId="656E62A2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Санның стандарт рәвеше темасына мисаллар чишү.</w:t>
            </w:r>
          </w:p>
          <w:p w14:paraId="56CADE21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 xml:space="preserve">Якынча кыйммәтләрнең язылышы. </w:t>
            </w:r>
          </w:p>
          <w:p w14:paraId="3FB88CCD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Якынча кыйммәтләр өстендә гамәлләр темасына мисаллар чишү.</w:t>
            </w:r>
          </w:p>
          <w:p w14:paraId="25FE7522" w14:textId="77777777" w:rsidR="00A04C59" w:rsidRPr="00085E7A" w:rsidRDefault="00A04C59" w:rsidP="003A604C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Контроль эш №9</w:t>
            </w:r>
          </w:p>
          <w:p w14:paraId="2DE058F8" w14:textId="77777777" w:rsidR="00A04C59" w:rsidRPr="00085E7A" w:rsidRDefault="00A04C59" w:rsidP="000534A7">
            <w:pPr>
              <w:rPr>
                <w:b/>
                <w:sz w:val="24"/>
                <w:szCs w:val="24"/>
                <w:lang w:val="tt-RU"/>
              </w:rPr>
            </w:pPr>
            <w:r w:rsidRPr="00085E7A">
              <w:rPr>
                <w:b/>
                <w:sz w:val="24"/>
                <w:szCs w:val="24"/>
                <w:lang w:val="tt-RU"/>
              </w:rPr>
              <w:t xml:space="preserve">            Статистические исследования(5)</w:t>
            </w:r>
          </w:p>
          <w:p w14:paraId="12C1DDBD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Хаталар өстендә эш.</w:t>
            </w:r>
            <w:r w:rsidRPr="00085E7A">
              <w:rPr>
                <w:sz w:val="24"/>
                <w:szCs w:val="24"/>
                <w:lang w:val="tt-RU"/>
              </w:rPr>
              <w:t>Сбор  и группировка статистических данных.</w:t>
            </w:r>
          </w:p>
          <w:p w14:paraId="3264659E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Сбор  и группировка статистических данных.</w:t>
            </w:r>
          </w:p>
          <w:p w14:paraId="509B1C97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Сбор  и группировка статистических данных.</w:t>
            </w:r>
          </w:p>
          <w:p w14:paraId="69A49D8D" w14:textId="77777777" w:rsidR="00C34B00" w:rsidRDefault="00C34B00" w:rsidP="000534A7">
            <w:pPr>
              <w:rPr>
                <w:sz w:val="24"/>
                <w:szCs w:val="24"/>
                <w:lang w:val="tt-RU"/>
              </w:rPr>
            </w:pPr>
          </w:p>
          <w:p w14:paraId="6B3D1C1D" w14:textId="77777777" w:rsidR="00C34B00" w:rsidRDefault="00C34B00" w:rsidP="000534A7">
            <w:pPr>
              <w:rPr>
                <w:sz w:val="24"/>
                <w:szCs w:val="24"/>
                <w:lang w:val="tt-RU"/>
              </w:rPr>
            </w:pPr>
          </w:p>
          <w:p w14:paraId="226C61F9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Наглядное представление статистической информации.</w:t>
            </w:r>
          </w:p>
          <w:p w14:paraId="32F7546A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Наглядное представление статистической информации.</w:t>
            </w:r>
          </w:p>
          <w:p w14:paraId="556E40DF" w14:textId="77777777" w:rsidR="00A04C59" w:rsidRPr="00085E7A" w:rsidRDefault="00A04C59" w:rsidP="000534A7">
            <w:pPr>
              <w:rPr>
                <w:b/>
                <w:sz w:val="24"/>
                <w:szCs w:val="24"/>
                <w:lang w:val="tt-RU"/>
              </w:rPr>
            </w:pPr>
            <w:r w:rsidRPr="00085E7A">
              <w:rPr>
                <w:b/>
                <w:sz w:val="24"/>
                <w:szCs w:val="24"/>
                <w:lang w:val="tt-RU"/>
              </w:rPr>
              <w:t xml:space="preserve">                             Кабатлау(4)</w:t>
            </w:r>
          </w:p>
          <w:p w14:paraId="01BB871A" w14:textId="77777777" w:rsidR="00D0649A" w:rsidRPr="00085E7A" w:rsidRDefault="00D0649A" w:rsidP="00D0649A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Кабатлау.Квадрат тигезләмәләр.</w:t>
            </w:r>
          </w:p>
          <w:p w14:paraId="123AACFE" w14:textId="77777777" w:rsidR="00D0649A" w:rsidRPr="00085E7A" w:rsidRDefault="00D0649A" w:rsidP="00D0649A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Кабатлау. Тигезсезлекләр.</w:t>
            </w:r>
          </w:p>
          <w:p w14:paraId="700B36C2" w14:textId="77777777" w:rsidR="00D0649A" w:rsidRDefault="00D0649A" w:rsidP="00D0649A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Йомгаклау.</w:t>
            </w:r>
          </w:p>
          <w:p w14:paraId="7940A0F1" w14:textId="77777777" w:rsidR="00D0649A" w:rsidRPr="00085E7A" w:rsidRDefault="00D0649A" w:rsidP="00D0649A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lastRenderedPageBreak/>
              <w:t>Вакланманың төп үзлеге.</w:t>
            </w:r>
          </w:p>
          <w:p w14:paraId="3F6B301E" w14:textId="77777777" w:rsidR="00D0649A" w:rsidRPr="00085E7A" w:rsidRDefault="00D0649A" w:rsidP="00D0649A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Ваклаучылары бертөрле булган вакланмаларны кушу.</w:t>
            </w:r>
          </w:p>
          <w:p w14:paraId="0E21BE67" w14:textId="77777777" w:rsidR="00D0649A" w:rsidRDefault="00D0649A" w:rsidP="00D0649A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Ваклаучылары бертөрле булган вакланмаларны алу.</w:t>
            </w:r>
          </w:p>
          <w:p w14:paraId="3F921E2E" w14:textId="77777777" w:rsidR="00D0649A" w:rsidRDefault="00D0649A" w:rsidP="00D0649A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Ваклаучылары  төрле булган вакланмаларны кушу.</w:t>
            </w:r>
          </w:p>
          <w:p w14:paraId="639C9D5B" w14:textId="77777777" w:rsidR="00D0649A" w:rsidRPr="00085E7A" w:rsidRDefault="00D0649A" w:rsidP="00D0649A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Вакланмаларны дәрәҗәгә күтәрү.</w:t>
            </w:r>
          </w:p>
          <w:p w14:paraId="0A4D9350" w14:textId="77777777" w:rsidR="00D0649A" w:rsidRPr="00085E7A" w:rsidRDefault="00D0649A" w:rsidP="00D0649A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Вакланмаларны бүлү.</w:t>
            </w:r>
          </w:p>
          <w:p w14:paraId="5D192313" w14:textId="77777777" w:rsidR="00D0649A" w:rsidRDefault="00D0649A" w:rsidP="00D0649A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Рациональ аңлатмаларның рәвешен үзгәртү.</w:t>
            </w:r>
          </w:p>
          <w:p w14:paraId="286386E4" w14:textId="77777777" w:rsidR="00D0649A" w:rsidRPr="00085E7A" w:rsidRDefault="00D0649A" w:rsidP="00D0649A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Вакланмаларны тапкырлау.</w:t>
            </w:r>
          </w:p>
          <w:p w14:paraId="0D3A9D64" w14:textId="77777777" w:rsidR="00D0649A" w:rsidRPr="00085E7A" w:rsidRDefault="00D0649A" w:rsidP="00D0649A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Вакланмаларны дәрәҗәгә күтәрү..</w:t>
            </w:r>
          </w:p>
          <w:p w14:paraId="1CB4C086" w14:textId="77777777" w:rsidR="00D0649A" w:rsidRPr="00085E7A" w:rsidRDefault="00D0649A" w:rsidP="00D0649A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Вакланмаларны бүлү.</w:t>
            </w:r>
          </w:p>
          <w:p w14:paraId="5D4A9B30" w14:textId="77777777" w:rsidR="00D0649A" w:rsidRDefault="00D0649A" w:rsidP="00D0649A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Рациональ аңлатмаларның рәвешен үзгәртү.</w:t>
            </w:r>
          </w:p>
          <w:p w14:paraId="1230575C" w14:textId="77777777" w:rsidR="00D0649A" w:rsidRPr="00085E7A" w:rsidRDefault="00D0649A" w:rsidP="00D0649A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у =  х    функ</w:t>
            </w:r>
            <w:r w:rsidRPr="00085E7A">
              <w:rPr>
                <w:sz w:val="24"/>
                <w:szCs w:val="24"/>
              </w:rPr>
              <w:t>ц</w:t>
            </w:r>
            <w:r w:rsidRPr="00085E7A">
              <w:rPr>
                <w:sz w:val="24"/>
                <w:szCs w:val="24"/>
                <w:lang w:val="tt-RU"/>
              </w:rPr>
              <w:t>иясе.</w:t>
            </w:r>
          </w:p>
          <w:p w14:paraId="63940C82" w14:textId="77777777" w:rsidR="00D0649A" w:rsidRDefault="00D0649A" w:rsidP="00D0649A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у =  х    функ</w:t>
            </w:r>
            <w:r w:rsidRPr="00085E7A">
              <w:rPr>
                <w:sz w:val="24"/>
                <w:szCs w:val="24"/>
              </w:rPr>
              <w:t>ц</w:t>
            </w:r>
            <w:r w:rsidRPr="00085E7A">
              <w:rPr>
                <w:sz w:val="24"/>
                <w:szCs w:val="24"/>
                <w:lang w:val="tt-RU"/>
              </w:rPr>
              <w:t>иясе    графигы .</w:t>
            </w:r>
          </w:p>
          <w:p w14:paraId="41B0B7E2" w14:textId="77777777" w:rsidR="00D0649A" w:rsidRPr="00085E7A" w:rsidRDefault="00D0649A" w:rsidP="00D0649A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Тапкырчыгыштан квадрат тамыр.</w:t>
            </w:r>
          </w:p>
          <w:p w14:paraId="338B3F14" w14:textId="77777777" w:rsidR="00D0649A" w:rsidRPr="00085E7A" w:rsidRDefault="00D0649A" w:rsidP="00D0649A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Вакланмадан квадрат тамыр.</w:t>
            </w:r>
          </w:p>
          <w:p w14:paraId="7FFFC445" w14:textId="77777777" w:rsidR="00D0649A" w:rsidRDefault="00D0649A" w:rsidP="00D0649A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Дәрәҗәдән квадрат тамыр.</w:t>
            </w:r>
          </w:p>
          <w:p w14:paraId="12197B63" w14:textId="77777777" w:rsidR="00D0649A" w:rsidRPr="00085E7A" w:rsidRDefault="00D0649A" w:rsidP="00D0649A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Тапкырлаучыны тамыр тамгасы тышына чыгару.</w:t>
            </w:r>
          </w:p>
          <w:p w14:paraId="769F433A" w14:textId="77777777" w:rsidR="00D0649A" w:rsidRDefault="00D0649A" w:rsidP="00D0649A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Тапкырлаучыны тамыр тамгасы  астына кертү.</w:t>
            </w:r>
          </w:p>
          <w:p w14:paraId="56E30619" w14:textId="77777777" w:rsidR="00D0649A" w:rsidRPr="00085E7A" w:rsidRDefault="00D0649A" w:rsidP="00D0649A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Квадрат тигезләмәнең билгеләмәсе.</w:t>
            </w:r>
          </w:p>
          <w:p w14:paraId="5E6DDB00" w14:textId="77777777" w:rsidR="00D0649A" w:rsidRDefault="00D0649A" w:rsidP="00D0649A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Тулы булмаган квадрат тигезләмәләр.</w:t>
            </w:r>
          </w:p>
          <w:p w14:paraId="37777ABF" w14:textId="77777777" w:rsidR="00D0649A" w:rsidRPr="00085E7A" w:rsidRDefault="00D0649A" w:rsidP="00D0649A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Квадрат тигезләмәләрне   1 формула кулланып чишү.</w:t>
            </w:r>
          </w:p>
          <w:p w14:paraId="7DACD2DD" w14:textId="77777777" w:rsidR="00D0649A" w:rsidRPr="00085E7A" w:rsidRDefault="00D0649A" w:rsidP="00D0649A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Квадрат тигезләмәләрне   2 формула кулланып чишү.</w:t>
            </w:r>
          </w:p>
          <w:p w14:paraId="6A22748C" w14:textId="77777777" w:rsidR="00D0649A" w:rsidRPr="00085E7A" w:rsidRDefault="00D0649A" w:rsidP="00D0649A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Квадрат тигезләмәләр ярдәмендә мәсьәләләр чишү.</w:t>
            </w:r>
          </w:p>
          <w:p w14:paraId="46DE2043" w14:textId="77777777" w:rsidR="00D0649A" w:rsidRPr="00085E7A" w:rsidRDefault="00D0649A" w:rsidP="00D0649A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Вакланмалы рациональ  тигезләмәләрне чишү.</w:t>
            </w:r>
          </w:p>
          <w:p w14:paraId="5288786A" w14:textId="77777777" w:rsidR="00D0649A" w:rsidRPr="00085E7A" w:rsidRDefault="00D0649A" w:rsidP="00D0649A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Рациональ тигезләмәләр ярдәмендә мәсьәләләр чишү.</w:t>
            </w:r>
          </w:p>
          <w:p w14:paraId="58805EB0" w14:textId="77777777" w:rsidR="00D0649A" w:rsidRPr="00085E7A" w:rsidRDefault="00D0649A" w:rsidP="00D0649A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Рациональ тигезләмәләр ярдәмендә мәсьәләләр чишү.</w:t>
            </w:r>
          </w:p>
          <w:p w14:paraId="4FBD5A28" w14:textId="77777777" w:rsidR="00D0649A" w:rsidRPr="00085E7A" w:rsidRDefault="00D0649A" w:rsidP="00D0649A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Тигезләмәләрне график юл белән чишү.</w:t>
            </w:r>
          </w:p>
          <w:p w14:paraId="2E3890AA" w14:textId="77777777" w:rsidR="00D0649A" w:rsidRPr="00085E7A" w:rsidRDefault="00D0649A" w:rsidP="00D0649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.</w:t>
            </w:r>
            <w:r w:rsidRPr="00085E7A">
              <w:rPr>
                <w:sz w:val="24"/>
                <w:szCs w:val="24"/>
                <w:lang w:val="tt-RU"/>
              </w:rPr>
              <w:t>Санлы тигезсезлекләр.</w:t>
            </w:r>
          </w:p>
          <w:p w14:paraId="4B12A552" w14:textId="77777777" w:rsidR="00D0649A" w:rsidRPr="00085E7A" w:rsidRDefault="00D0649A" w:rsidP="00D0649A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Санлы тигезсезлекләрнең үзлекләре.</w:t>
            </w:r>
          </w:p>
          <w:p w14:paraId="255D1348" w14:textId="77777777" w:rsidR="00D0649A" w:rsidRPr="00085E7A" w:rsidRDefault="00D0649A" w:rsidP="00D0649A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 xml:space="preserve"> Санлы тигезсезлекләрне кушу.</w:t>
            </w:r>
          </w:p>
          <w:p w14:paraId="7EB9787C" w14:textId="77777777" w:rsidR="00D0649A" w:rsidRPr="00085E7A" w:rsidRDefault="00D0649A" w:rsidP="00D0649A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Санлы тигезсезлекләрне тапкырлау.</w:t>
            </w:r>
          </w:p>
          <w:p w14:paraId="2C502A41" w14:textId="77777777" w:rsidR="00D0649A" w:rsidRPr="00085E7A" w:rsidRDefault="00D0649A" w:rsidP="00D0649A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 xml:space="preserve">Бер үзгәрешлеле тигезсезлекләрне чишү </w:t>
            </w:r>
          </w:p>
          <w:p w14:paraId="1A71C72C" w14:textId="77777777" w:rsidR="00D0649A" w:rsidRPr="00085E7A" w:rsidRDefault="00D0649A" w:rsidP="00D0649A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Бер үзгәрешлеле сызыкча тигезсезлекләр.</w:t>
            </w:r>
          </w:p>
          <w:p w14:paraId="19F2A85F" w14:textId="77777777" w:rsidR="00D0649A" w:rsidRPr="00085E7A" w:rsidRDefault="00D0649A" w:rsidP="00D0649A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Бер үзгәрешлеле тигезсезлекләр системаларын чишү.</w:t>
            </w:r>
          </w:p>
          <w:p w14:paraId="0D31FFA2" w14:textId="77777777" w:rsidR="00D0649A" w:rsidRPr="00085E7A" w:rsidRDefault="00D0649A" w:rsidP="00D0649A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Икеле тигезсезлекләрне чишү.</w:t>
            </w:r>
          </w:p>
          <w:p w14:paraId="33D3B03A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</w:tcBorders>
          </w:tcPr>
          <w:p w14:paraId="5B1C5F09" w14:textId="77777777" w:rsidR="00A04C59" w:rsidRDefault="00A04C59">
            <w:pPr>
              <w:spacing w:after="200" w:line="276" w:lineRule="auto"/>
              <w:rPr>
                <w:sz w:val="24"/>
                <w:szCs w:val="24"/>
                <w:lang w:val="tt-RU"/>
              </w:rPr>
            </w:pPr>
          </w:p>
          <w:p w14:paraId="6A76BE6C" w14:textId="77777777" w:rsidR="00770B2E" w:rsidRDefault="00770B2E" w:rsidP="00770B2E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</w:rPr>
              <w:t>Формулировка понятия «рациональное выражение», уметь различать целые и дробные выражения, находить значение дроби. Уметь находить при каких значениях переменной имеет смысл рациональное выражение, допустимые значения переменной  в выражении, область определения функции</w:t>
            </w:r>
          </w:p>
          <w:p w14:paraId="6874337D" w14:textId="77777777" w:rsidR="00A04C59" w:rsidRDefault="00770B2E" w:rsidP="00770B2E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</w:rPr>
              <w:t>Формулировать основное свойство рациональной дроби и применять его для преобразования дробей. Знать алгоритм сокращения дроби, уметь применять его при выполнении задания</w:t>
            </w:r>
          </w:p>
          <w:p w14:paraId="4CE81EB9" w14:textId="77777777" w:rsidR="00A04C59" w:rsidRDefault="00770B2E" w:rsidP="00770B2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Выполнять сложение дробей с одинаковыми знаменателями, уметь формулировать  алгоритм действий и  применять его</w:t>
            </w:r>
          </w:p>
          <w:p w14:paraId="7FEF70A7" w14:textId="77777777" w:rsidR="00770B2E" w:rsidRDefault="00770B2E" w:rsidP="00770B2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Выполнять сложение дробей с одинаковыми знаменателями, определить алгоритм действий, уметь применять его</w:t>
            </w:r>
          </w:p>
          <w:p w14:paraId="1FC1A185" w14:textId="77777777" w:rsidR="00770B2E" w:rsidRDefault="00770B2E" w:rsidP="00770B2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Выполнять сложение дробей с разными знаменателями, определить алгоритм действий, уметь применять его</w:t>
            </w:r>
          </w:p>
          <w:p w14:paraId="625E1FB1" w14:textId="77777777" w:rsidR="00770B2E" w:rsidRDefault="00770B2E" w:rsidP="00770B2E">
            <w:pPr>
              <w:spacing w:line="276" w:lineRule="auto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</w:rPr>
              <w:t>Выполнять сложение дробей с разными знаменателями, определить алгоритм действий, уметь применять его</w:t>
            </w:r>
          </w:p>
          <w:p w14:paraId="4FF2A1DE" w14:textId="77777777" w:rsidR="00A04C59" w:rsidRDefault="00A04C59" w:rsidP="00770B2E">
            <w:pPr>
              <w:spacing w:line="276" w:lineRule="auto"/>
              <w:rPr>
                <w:sz w:val="24"/>
                <w:szCs w:val="24"/>
                <w:lang w:val="tt-RU"/>
              </w:rPr>
            </w:pPr>
          </w:p>
          <w:p w14:paraId="2A388FF3" w14:textId="77777777" w:rsidR="00A04C59" w:rsidRDefault="00A04C59">
            <w:pPr>
              <w:spacing w:after="200" w:line="276" w:lineRule="auto"/>
              <w:rPr>
                <w:sz w:val="24"/>
                <w:szCs w:val="24"/>
                <w:lang w:val="tt-RU"/>
              </w:rPr>
            </w:pPr>
          </w:p>
          <w:p w14:paraId="56F72FFF" w14:textId="77777777" w:rsidR="00770B2E" w:rsidRDefault="00770B2E" w:rsidP="00F7430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Выполнять умножение дробей, определить алгоритм действия, уметь применять его</w:t>
            </w:r>
          </w:p>
          <w:p w14:paraId="63F937DB" w14:textId="77777777" w:rsidR="00770B2E" w:rsidRDefault="00770B2E" w:rsidP="00F7430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Выполнять возведение дроби в степень, определить алгоритм действия, уметь применять его.</w:t>
            </w:r>
          </w:p>
          <w:p w14:paraId="6AE0ADD0" w14:textId="77777777" w:rsidR="00770B2E" w:rsidRDefault="00770B2E" w:rsidP="00F7430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Выполнять деление дробей, различные преобразования рациональных выражений.</w:t>
            </w:r>
          </w:p>
          <w:p w14:paraId="4878FBEC" w14:textId="77777777" w:rsidR="00A04C59" w:rsidRDefault="00F74300" w:rsidP="00F74300">
            <w:pPr>
              <w:spacing w:line="276" w:lineRule="auto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</w:rPr>
              <w:t>Выполнять сложение, вычитание, умножение и деление рациональных дробей, многошаговые  преобразования рациональных выражений, применяя широкий набор способов и приемов</w:t>
            </w:r>
          </w:p>
          <w:p w14:paraId="64657435" w14:textId="77777777" w:rsidR="00F74300" w:rsidRDefault="00F74300" w:rsidP="00F74300">
            <w:pPr>
              <w:shd w:val="clear" w:color="auto" w:fill="FFFFFF"/>
              <w:ind w:firstLine="426"/>
              <w:rPr>
                <w:bCs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Формулирование определения функци обратной пропорциональности у=к/х, где к не равно 0, и уметь строить ее график, запомнить определение гиперболы,</w:t>
            </w:r>
            <w:r>
              <w:rPr>
                <w:bCs/>
                <w:color w:val="000000"/>
                <w:sz w:val="24"/>
                <w:szCs w:val="24"/>
              </w:rPr>
              <w:t xml:space="preserve"> понимать и использовать функциональные понятия и язык (термины, символические обозначения);</w:t>
            </w:r>
          </w:p>
          <w:p w14:paraId="23280F8A" w14:textId="77777777" w:rsidR="00A04C59" w:rsidRPr="00F74300" w:rsidRDefault="00A04C59" w:rsidP="00F74300">
            <w:pPr>
              <w:spacing w:line="276" w:lineRule="auto"/>
              <w:rPr>
                <w:sz w:val="24"/>
                <w:szCs w:val="24"/>
              </w:rPr>
            </w:pPr>
          </w:p>
          <w:p w14:paraId="52E8E564" w14:textId="77777777" w:rsidR="006E2D9A" w:rsidRDefault="006E2D9A" w:rsidP="006E2D9A">
            <w:pPr>
              <w:rPr>
                <w:sz w:val="24"/>
                <w:szCs w:val="24"/>
              </w:rPr>
            </w:pPr>
          </w:p>
          <w:p w14:paraId="4BB51960" w14:textId="77777777" w:rsidR="006E2D9A" w:rsidRDefault="006E2D9A" w:rsidP="006E2D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Приводить примеры рациональных чисел, сравнивать и упорядочивать рациональные числа</w:t>
            </w:r>
          </w:p>
          <w:p w14:paraId="7D9B4EDD" w14:textId="77777777" w:rsidR="006E2D9A" w:rsidRDefault="006E2D9A" w:rsidP="006E2D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Приводить примеры рациональных и иррациональных чисел, сравнивать числа</w:t>
            </w:r>
          </w:p>
          <w:p w14:paraId="4A2D7011" w14:textId="77777777" w:rsidR="006E2D9A" w:rsidRDefault="006E2D9A" w:rsidP="006E2D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Владеть понятием квадратного, находить значения арифметических  квадратных корней</w:t>
            </w:r>
          </w:p>
          <w:p w14:paraId="4C3118B6" w14:textId="77777777" w:rsidR="006E2D9A" w:rsidRDefault="006E2D9A" w:rsidP="006E2D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Находить значения арифметических  квадратных корней, пользуясь таблицей квадратных корней, определять смысл выражения, стоящего под корнем квадратным, находить значение переменной</w:t>
            </w:r>
          </w:p>
          <w:p w14:paraId="128DE479" w14:textId="77777777" w:rsidR="00A04C59" w:rsidRDefault="006E2D9A" w:rsidP="006E2D9A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Решать уравнения, определять смысл выражений, находить приближенное значение квадратного окрня</w:t>
            </w:r>
          </w:p>
          <w:p w14:paraId="6882AE14" w14:textId="77777777" w:rsidR="006E2D9A" w:rsidRDefault="006E2D9A" w:rsidP="006E2D9A">
            <w:pPr>
              <w:spacing w:line="276" w:lineRule="auto"/>
              <w:rPr>
                <w:bCs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Строить график функции</w:t>
            </w:r>
            <w:r>
              <w:rPr>
                <w:position w:val="-10"/>
                <w:sz w:val="24"/>
                <w:szCs w:val="24"/>
              </w:rPr>
              <w:object w:dxaOrig="780" w:dyaOrig="390" w14:anchorId="5D3E2824">
                <v:shape id="_x0000_i1045" type="#_x0000_t75" style="width:39pt;height:19.5pt" o:ole="">
                  <v:imagedata r:id="rId37" o:title=""/>
                </v:shape>
                <o:OLEObject Type="Embed" ProgID="Equation.3" ShapeID="_x0000_i1045" DrawAspect="Content" ObjectID="_1697877425" r:id="rId38"/>
              </w:object>
            </w:r>
            <w:r>
              <w:rPr>
                <w:sz w:val="24"/>
                <w:szCs w:val="24"/>
              </w:rPr>
              <w:t>, формулировать свойства функции,</w:t>
            </w:r>
            <w:r>
              <w:rPr>
                <w:bCs/>
                <w:color w:val="000000"/>
                <w:sz w:val="24"/>
                <w:szCs w:val="24"/>
              </w:rPr>
              <w:t xml:space="preserve"> понимать и использовать функциональные понятия и язык (термины, </w:t>
            </w:r>
            <w:r>
              <w:rPr>
                <w:bCs/>
                <w:color w:val="000000"/>
                <w:sz w:val="24"/>
                <w:szCs w:val="24"/>
              </w:rPr>
              <w:lastRenderedPageBreak/>
              <w:t>символические обозначения);</w:t>
            </w:r>
          </w:p>
          <w:p w14:paraId="785D10FA" w14:textId="77777777" w:rsidR="006E2D9A" w:rsidRPr="006E2D9A" w:rsidRDefault="006E2D9A" w:rsidP="006E2D9A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Применять теоремы о корне из произведения  и дроби в преобразовании выражений</w:t>
            </w:r>
          </w:p>
          <w:p w14:paraId="25612D40" w14:textId="77777777" w:rsidR="00A04C59" w:rsidRDefault="006E2D9A">
            <w:pPr>
              <w:spacing w:after="200" w:line="276" w:lineRule="auto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</w:rPr>
              <w:t>Доказывать теоремы о квадратном корне из степени, применять их в преобразовании выражений</w:t>
            </w:r>
          </w:p>
          <w:p w14:paraId="1C11AF6B" w14:textId="77777777" w:rsidR="00A04C59" w:rsidRDefault="00A04C59">
            <w:pPr>
              <w:spacing w:after="200" w:line="276" w:lineRule="auto"/>
              <w:rPr>
                <w:sz w:val="24"/>
                <w:szCs w:val="24"/>
                <w:lang w:val="tt-RU"/>
              </w:rPr>
            </w:pPr>
          </w:p>
          <w:p w14:paraId="6D835411" w14:textId="77777777" w:rsidR="006E2D9A" w:rsidRDefault="006E2D9A" w:rsidP="006E2D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Выносить множитель за знак корня и вносить множитель под знак корня</w:t>
            </w:r>
          </w:p>
          <w:p w14:paraId="623CF2DB" w14:textId="77777777" w:rsidR="00A04C59" w:rsidRPr="006E2D9A" w:rsidRDefault="00A04C59">
            <w:pPr>
              <w:spacing w:after="200" w:line="276" w:lineRule="auto"/>
              <w:rPr>
                <w:sz w:val="24"/>
                <w:szCs w:val="24"/>
              </w:rPr>
            </w:pPr>
          </w:p>
          <w:p w14:paraId="573D9DF0" w14:textId="77777777" w:rsidR="00A04C59" w:rsidRDefault="00A04C59">
            <w:pPr>
              <w:spacing w:after="200" w:line="276" w:lineRule="auto"/>
              <w:rPr>
                <w:sz w:val="24"/>
                <w:szCs w:val="24"/>
                <w:lang w:val="tt-RU"/>
              </w:rPr>
            </w:pPr>
          </w:p>
          <w:p w14:paraId="71E0ECFB" w14:textId="77777777" w:rsidR="00A04C59" w:rsidRDefault="006E2D9A">
            <w:pPr>
              <w:spacing w:after="200" w:line="276" w:lineRule="auto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</w:rPr>
              <w:t>Использовать формулы сокращенного умножения при преобразовании выражений, содержащих квадратные корни</w:t>
            </w:r>
          </w:p>
          <w:p w14:paraId="5CF04F7E" w14:textId="77777777" w:rsidR="00A04C59" w:rsidRDefault="00A04C59">
            <w:pPr>
              <w:spacing w:after="200" w:line="276" w:lineRule="auto"/>
              <w:rPr>
                <w:sz w:val="24"/>
                <w:szCs w:val="24"/>
                <w:lang w:val="tt-RU"/>
              </w:rPr>
            </w:pPr>
          </w:p>
          <w:p w14:paraId="0A268DC9" w14:textId="77777777" w:rsidR="00A04C59" w:rsidRDefault="00A04C59">
            <w:pPr>
              <w:spacing w:after="200" w:line="276" w:lineRule="auto"/>
              <w:rPr>
                <w:sz w:val="24"/>
                <w:szCs w:val="24"/>
                <w:lang w:val="tt-RU"/>
              </w:rPr>
            </w:pPr>
          </w:p>
          <w:p w14:paraId="041A18E9" w14:textId="77777777" w:rsidR="00A04C59" w:rsidRDefault="006E2D9A" w:rsidP="006E2D9A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 определение квадратного уравнения, решать квадратные уравнения</w:t>
            </w:r>
          </w:p>
          <w:p w14:paraId="783A61A8" w14:textId="77777777" w:rsidR="006E2D9A" w:rsidRDefault="006E2D9A" w:rsidP="006E2D9A">
            <w:pPr>
              <w:spacing w:line="276" w:lineRule="auto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</w:rPr>
              <w:t>Сформулировать определение и алгоритм решения неполных квадратных уравнения, решать неполные квадратные уравнения</w:t>
            </w:r>
          </w:p>
          <w:p w14:paraId="72C16104" w14:textId="77777777" w:rsidR="00A04C59" w:rsidRDefault="00622817" w:rsidP="00622817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Решать квадратные уравнения, </w:t>
            </w:r>
            <w:r>
              <w:rPr>
                <w:bCs/>
                <w:color w:val="000000"/>
                <w:sz w:val="24"/>
                <w:szCs w:val="24"/>
              </w:rPr>
              <w:t>понимать уравнения как важнейшую математическую модель дл описания и изучения разнообразных реальных ситуаций,</w:t>
            </w:r>
            <w:r>
              <w:rPr>
                <w:sz w:val="24"/>
                <w:szCs w:val="24"/>
              </w:rPr>
              <w:t xml:space="preserve"> решать задачи с применением квадратных уравнений</w:t>
            </w:r>
          </w:p>
          <w:p w14:paraId="7FB3C15F" w14:textId="77777777" w:rsidR="00622817" w:rsidRDefault="00622817" w:rsidP="00622817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Сформулировать алгоритм решения квадратного уравнения, исследовать квадратное уравнение по </w:t>
            </w:r>
            <w:r>
              <w:rPr>
                <w:sz w:val="24"/>
                <w:szCs w:val="24"/>
              </w:rPr>
              <w:lastRenderedPageBreak/>
              <w:t>дискриминанту и коэффициентам, запомнить формулу корней квадратного уравнения</w:t>
            </w:r>
          </w:p>
          <w:p w14:paraId="2E0E6182" w14:textId="77777777" w:rsidR="00622817" w:rsidRDefault="00622817" w:rsidP="006228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Сформулировать алгоритм решения неполного квадратного уравнения, запомнить формулу корней квадратного уравнения</w:t>
            </w:r>
          </w:p>
          <w:p w14:paraId="78BF85C6" w14:textId="77777777" w:rsidR="00622817" w:rsidRPr="00622817" w:rsidRDefault="00622817" w:rsidP="00622817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Сформулировать алгоритм решения квадратных уравнений с помощью теоремы Виета</w:t>
            </w:r>
          </w:p>
          <w:p w14:paraId="667BFD0E" w14:textId="77777777" w:rsidR="00A04C59" w:rsidRDefault="00A04C59">
            <w:pPr>
              <w:spacing w:after="200" w:line="276" w:lineRule="auto"/>
              <w:rPr>
                <w:sz w:val="24"/>
                <w:szCs w:val="24"/>
                <w:lang w:val="tt-RU"/>
              </w:rPr>
            </w:pPr>
          </w:p>
          <w:p w14:paraId="3DA7F34E" w14:textId="77777777" w:rsidR="00622817" w:rsidRDefault="00622817" w:rsidP="00622817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Сформулировать алгоритм решения дробных рациональных уравнений, сводя решение таких уравнений к решению линейных и квадратных уравнений с последующим исключением посторонних корней</w:t>
            </w:r>
          </w:p>
          <w:p w14:paraId="6F2DBC6B" w14:textId="77777777" w:rsidR="00622817" w:rsidRDefault="00622817" w:rsidP="00622817">
            <w:pPr>
              <w:spacing w:line="276" w:lineRule="auto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</w:rPr>
              <w:t>Алгоритм решения текстовых задач на движение. Решать текстовые задачи, используя в качестве алгебраической модели дробные уравнения</w:t>
            </w:r>
          </w:p>
          <w:p w14:paraId="48A240D8" w14:textId="77777777" w:rsidR="00622817" w:rsidRDefault="00622817" w:rsidP="006228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 графический способ решения уравнений.</w:t>
            </w:r>
          </w:p>
          <w:p w14:paraId="139E6E92" w14:textId="77777777" w:rsidR="00A04C59" w:rsidRDefault="00A04C59">
            <w:pPr>
              <w:spacing w:after="200" w:line="276" w:lineRule="auto"/>
              <w:rPr>
                <w:sz w:val="24"/>
                <w:szCs w:val="24"/>
              </w:rPr>
            </w:pPr>
          </w:p>
          <w:p w14:paraId="4004912F" w14:textId="77777777" w:rsidR="00622817" w:rsidRDefault="00622817">
            <w:pPr>
              <w:spacing w:after="200" w:line="276" w:lineRule="auto"/>
              <w:rPr>
                <w:sz w:val="24"/>
                <w:szCs w:val="24"/>
              </w:rPr>
            </w:pPr>
          </w:p>
          <w:p w14:paraId="0A42901E" w14:textId="77777777" w:rsidR="00622817" w:rsidRDefault="00622817" w:rsidP="00622817">
            <w:pPr>
              <w:spacing w:line="276" w:lineRule="auto"/>
              <w:rPr>
                <w:bCs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Формулировать определение числовых неравенств, уметь интерпретировать неравенство с помощью координатной прямой,</w:t>
            </w:r>
            <w:r>
              <w:rPr>
                <w:bCs/>
                <w:color w:val="000000"/>
                <w:sz w:val="24"/>
                <w:szCs w:val="24"/>
              </w:rPr>
              <w:t xml:space="preserve"> понимать и применять терминологию и символику, связанные с отношением неравенства,</w:t>
            </w:r>
          </w:p>
          <w:p w14:paraId="369F92C9" w14:textId="77777777" w:rsidR="00622817" w:rsidRDefault="00622817" w:rsidP="006228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Формулировать алгоритм сложения  числовых неравенств, уметь применять его</w:t>
            </w:r>
          </w:p>
          <w:p w14:paraId="22CEF23A" w14:textId="77777777" w:rsidR="00622817" w:rsidRDefault="00622817" w:rsidP="006228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Формулировать алгоритм умножения числовых неравенств, уметь применять его</w:t>
            </w:r>
          </w:p>
          <w:p w14:paraId="782F604D" w14:textId="77777777" w:rsidR="00622817" w:rsidRDefault="00622817" w:rsidP="00622817">
            <w:pPr>
              <w:rPr>
                <w:sz w:val="24"/>
                <w:szCs w:val="24"/>
              </w:rPr>
            </w:pPr>
          </w:p>
          <w:p w14:paraId="4C8E63E1" w14:textId="77777777" w:rsidR="00622817" w:rsidRDefault="00622817" w:rsidP="00622817">
            <w:pPr>
              <w:shd w:val="clear" w:color="auto" w:fill="FFFFFF"/>
              <w:ind w:firstLine="426"/>
              <w:rPr>
                <w:bCs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Находить пересечение и объединение множеств в частности числовых промежутков</w:t>
            </w:r>
            <w:r>
              <w:rPr>
                <w:bCs/>
                <w:color w:val="000000"/>
                <w:sz w:val="24"/>
                <w:szCs w:val="24"/>
              </w:rPr>
              <w:t xml:space="preserve"> понимать и применять терминологию и символику, связанные с </w:t>
            </w:r>
            <w:r>
              <w:rPr>
                <w:bCs/>
                <w:color w:val="000000"/>
                <w:sz w:val="24"/>
                <w:szCs w:val="24"/>
              </w:rPr>
              <w:lastRenderedPageBreak/>
              <w:t>отношением неравенства, свойства числовых неравенств;</w:t>
            </w:r>
          </w:p>
          <w:p w14:paraId="0D9A9CF6" w14:textId="77777777" w:rsidR="00622817" w:rsidRPr="00622817" w:rsidRDefault="00622817" w:rsidP="00622817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Сформулировать алгоритм решения неравенств с одной переменной, уметь применять его. Решать линейные неравенства</w:t>
            </w:r>
          </w:p>
          <w:p w14:paraId="7F844442" w14:textId="77777777" w:rsidR="00A04C59" w:rsidRDefault="0062281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Сформулировать алгоритм решения систем линейных неравенств. Решать системы линейных неравенств, в том числе таких, которые записаны в виде двойных неравенств</w:t>
            </w:r>
          </w:p>
          <w:p w14:paraId="103B8F57" w14:textId="77777777" w:rsidR="00622817" w:rsidRDefault="00622817">
            <w:pPr>
              <w:spacing w:after="200" w:line="276" w:lineRule="auto"/>
              <w:rPr>
                <w:sz w:val="24"/>
                <w:szCs w:val="24"/>
              </w:rPr>
            </w:pPr>
          </w:p>
          <w:p w14:paraId="57F6BDB8" w14:textId="77777777" w:rsidR="00622817" w:rsidRPr="00622817" w:rsidRDefault="00622817">
            <w:pPr>
              <w:spacing w:after="200" w:line="276" w:lineRule="auto"/>
              <w:rPr>
                <w:sz w:val="24"/>
                <w:szCs w:val="24"/>
                <w:lang w:val="tt-RU"/>
              </w:rPr>
            </w:pPr>
            <w:r w:rsidRPr="00622817">
              <w:rPr>
                <w:sz w:val="24"/>
                <w:szCs w:val="24"/>
              </w:rPr>
              <w:t>Знать определение степени с целым показателем, находить значение выражений</w:t>
            </w:r>
          </w:p>
          <w:p w14:paraId="2FD90FC4" w14:textId="77777777" w:rsidR="00622817" w:rsidRDefault="00622817" w:rsidP="00622817">
            <w:pPr>
              <w:rPr>
                <w:sz w:val="24"/>
                <w:szCs w:val="24"/>
              </w:rPr>
            </w:pPr>
          </w:p>
          <w:p w14:paraId="353E9677" w14:textId="77777777" w:rsidR="00622817" w:rsidRDefault="00622817" w:rsidP="00622817">
            <w:pPr>
              <w:rPr>
                <w:sz w:val="24"/>
                <w:szCs w:val="24"/>
              </w:rPr>
            </w:pPr>
            <w:r w:rsidRPr="00727BA6">
              <w:rPr>
                <w:sz w:val="24"/>
                <w:szCs w:val="24"/>
              </w:rPr>
              <w:t>Знать свойства степени с целым показателем</w:t>
            </w:r>
          </w:p>
          <w:p w14:paraId="3D1F18EA" w14:textId="77777777" w:rsidR="00622817" w:rsidRDefault="00622817" w:rsidP="00622817">
            <w:pPr>
              <w:rPr>
                <w:sz w:val="24"/>
                <w:szCs w:val="24"/>
              </w:rPr>
            </w:pPr>
          </w:p>
          <w:p w14:paraId="6D0B9FFF" w14:textId="77777777" w:rsidR="00622817" w:rsidRDefault="00622817" w:rsidP="00622817">
            <w:pPr>
              <w:rPr>
                <w:sz w:val="24"/>
                <w:szCs w:val="24"/>
              </w:rPr>
            </w:pPr>
          </w:p>
          <w:p w14:paraId="7205F56A" w14:textId="77777777" w:rsidR="00622817" w:rsidRPr="00727BA6" w:rsidRDefault="00622817" w:rsidP="00622817">
            <w:pPr>
              <w:rPr>
                <w:sz w:val="24"/>
                <w:szCs w:val="24"/>
              </w:rPr>
            </w:pPr>
            <w:r w:rsidRPr="00727BA6">
              <w:rPr>
                <w:sz w:val="24"/>
                <w:szCs w:val="24"/>
              </w:rPr>
              <w:t>Использовать запись чисел в стандартном виде для выражения и сопоставления размеров объектов, длительности процессов в окружающем мире.</w:t>
            </w:r>
          </w:p>
          <w:p w14:paraId="69A4E668" w14:textId="77777777" w:rsidR="00622817" w:rsidRDefault="00622817" w:rsidP="00622817">
            <w:pPr>
              <w:rPr>
                <w:sz w:val="24"/>
                <w:szCs w:val="24"/>
              </w:rPr>
            </w:pPr>
          </w:p>
          <w:p w14:paraId="76280A35" w14:textId="77777777" w:rsidR="00C34B00" w:rsidRDefault="00C34B00" w:rsidP="00622817">
            <w:pPr>
              <w:rPr>
                <w:sz w:val="24"/>
                <w:szCs w:val="24"/>
              </w:rPr>
            </w:pPr>
          </w:p>
          <w:p w14:paraId="791C78B4" w14:textId="77777777" w:rsidR="00C34B00" w:rsidRDefault="00C34B00" w:rsidP="00622817">
            <w:pPr>
              <w:rPr>
                <w:sz w:val="24"/>
                <w:szCs w:val="24"/>
              </w:rPr>
            </w:pPr>
          </w:p>
          <w:p w14:paraId="544F8F7E" w14:textId="77777777" w:rsidR="00C34B00" w:rsidRDefault="00C34B00" w:rsidP="00622817">
            <w:pPr>
              <w:rPr>
                <w:sz w:val="24"/>
                <w:szCs w:val="24"/>
              </w:rPr>
            </w:pPr>
            <w:r w:rsidRPr="00727BA6">
              <w:rPr>
                <w:sz w:val="24"/>
                <w:szCs w:val="24"/>
              </w:rPr>
              <w:t>Приводить примеры репрезентативной и нерепрезентативной выборки. Извлекать информацию из таблиц частот и организовывать информацию в виде таблиц частот, строить интервальный ряд</w:t>
            </w:r>
          </w:p>
          <w:p w14:paraId="0B40C997" w14:textId="77777777" w:rsidR="00C34B00" w:rsidRPr="00727BA6" w:rsidRDefault="00C34B00" w:rsidP="00C34B00">
            <w:pPr>
              <w:rPr>
                <w:sz w:val="24"/>
                <w:szCs w:val="24"/>
              </w:rPr>
            </w:pPr>
            <w:r w:rsidRPr="00727BA6">
              <w:rPr>
                <w:sz w:val="24"/>
                <w:szCs w:val="24"/>
              </w:rPr>
              <w:t>Использовать наглядное представление статистической информации в виде столбчатых и круговых диаграмм, полигонов, гистограмм</w:t>
            </w:r>
          </w:p>
          <w:p w14:paraId="4F826026" w14:textId="77777777" w:rsidR="00C34B00" w:rsidRPr="00727BA6" w:rsidRDefault="00C34B00" w:rsidP="00622817">
            <w:pPr>
              <w:rPr>
                <w:sz w:val="24"/>
                <w:szCs w:val="24"/>
              </w:rPr>
            </w:pPr>
          </w:p>
          <w:p w14:paraId="57AF77C8" w14:textId="77777777" w:rsidR="00A04C59" w:rsidRPr="00622817" w:rsidRDefault="00A04C59" w:rsidP="00622817">
            <w:pPr>
              <w:pStyle w:val="a3"/>
            </w:pPr>
          </w:p>
          <w:p w14:paraId="019315AB" w14:textId="77777777" w:rsidR="00A04C59" w:rsidRDefault="00D0649A">
            <w:pPr>
              <w:spacing w:after="200" w:line="276" w:lineRule="auto"/>
              <w:rPr>
                <w:sz w:val="24"/>
                <w:szCs w:val="24"/>
              </w:rPr>
            </w:pPr>
            <w:r w:rsidRPr="004F2BC2">
              <w:rPr>
                <w:sz w:val="24"/>
                <w:szCs w:val="24"/>
              </w:rPr>
              <w:t xml:space="preserve">Применяют полученные знания  при решении </w:t>
            </w:r>
            <w:r w:rsidRPr="004F2BC2">
              <w:rPr>
                <w:sz w:val="24"/>
                <w:szCs w:val="24"/>
              </w:rPr>
              <w:lastRenderedPageBreak/>
              <w:t>различного вида задач</w:t>
            </w:r>
          </w:p>
          <w:p w14:paraId="02B2E4B7" w14:textId="77777777" w:rsidR="00D0649A" w:rsidRDefault="00D0649A">
            <w:pPr>
              <w:spacing w:after="200" w:line="276" w:lineRule="auto"/>
              <w:rPr>
                <w:sz w:val="24"/>
                <w:szCs w:val="24"/>
              </w:rPr>
            </w:pPr>
            <w:r w:rsidRPr="004F2BC2">
              <w:rPr>
                <w:sz w:val="24"/>
                <w:szCs w:val="24"/>
              </w:rPr>
              <w:t>Применяют полученные знания  при решении различного вида задач</w:t>
            </w:r>
          </w:p>
          <w:p w14:paraId="23FCFEAD" w14:textId="77777777" w:rsidR="00D0649A" w:rsidRDefault="00D0649A">
            <w:pPr>
              <w:spacing w:after="200" w:line="276" w:lineRule="auto"/>
              <w:rPr>
                <w:sz w:val="24"/>
                <w:szCs w:val="24"/>
              </w:rPr>
            </w:pPr>
            <w:r w:rsidRPr="004F2BC2">
              <w:rPr>
                <w:sz w:val="24"/>
                <w:szCs w:val="24"/>
              </w:rPr>
              <w:t>Применяют полученные знания  при решении различного вида задач</w:t>
            </w:r>
          </w:p>
          <w:p w14:paraId="3BC2E8AF" w14:textId="77777777" w:rsidR="00D0649A" w:rsidRDefault="00D0649A">
            <w:pPr>
              <w:spacing w:after="200" w:line="276" w:lineRule="auto"/>
              <w:rPr>
                <w:sz w:val="24"/>
                <w:szCs w:val="24"/>
                <w:lang w:val="tt-RU"/>
              </w:rPr>
            </w:pPr>
            <w:r w:rsidRPr="004F2BC2">
              <w:rPr>
                <w:sz w:val="24"/>
                <w:szCs w:val="24"/>
              </w:rPr>
              <w:t>Применяют полученные знания  при решении различного вида задач</w:t>
            </w:r>
          </w:p>
          <w:p w14:paraId="3F6544BF" w14:textId="77777777" w:rsidR="00D0649A" w:rsidRDefault="00D0649A" w:rsidP="00D0649A">
            <w:pPr>
              <w:spacing w:after="200" w:line="276" w:lineRule="auto"/>
              <w:rPr>
                <w:sz w:val="24"/>
                <w:szCs w:val="24"/>
              </w:rPr>
            </w:pPr>
            <w:r w:rsidRPr="004F2BC2">
              <w:rPr>
                <w:sz w:val="24"/>
                <w:szCs w:val="24"/>
              </w:rPr>
              <w:t>Применяют полученные знания  при решении различного вида задач</w:t>
            </w:r>
          </w:p>
          <w:p w14:paraId="2B0B3A57" w14:textId="77777777" w:rsidR="00D0649A" w:rsidRDefault="00D0649A" w:rsidP="00D0649A">
            <w:pPr>
              <w:spacing w:after="200" w:line="276" w:lineRule="auto"/>
              <w:rPr>
                <w:sz w:val="24"/>
                <w:szCs w:val="24"/>
              </w:rPr>
            </w:pPr>
            <w:r w:rsidRPr="004F2BC2">
              <w:rPr>
                <w:sz w:val="24"/>
                <w:szCs w:val="24"/>
              </w:rPr>
              <w:t>Применяют полученные знания  при решении различного вида задач</w:t>
            </w:r>
          </w:p>
          <w:p w14:paraId="68C9E51C" w14:textId="77777777" w:rsidR="00D0649A" w:rsidRDefault="00D0649A" w:rsidP="00D0649A">
            <w:pPr>
              <w:spacing w:after="200" w:line="276" w:lineRule="auto"/>
              <w:rPr>
                <w:sz w:val="24"/>
                <w:szCs w:val="24"/>
              </w:rPr>
            </w:pPr>
            <w:r w:rsidRPr="004F2BC2">
              <w:rPr>
                <w:sz w:val="24"/>
                <w:szCs w:val="24"/>
              </w:rPr>
              <w:t>Применяют полученные знания  при решении различного вида задач</w:t>
            </w:r>
          </w:p>
          <w:p w14:paraId="24674448" w14:textId="77777777" w:rsidR="00D0649A" w:rsidRDefault="00D0649A" w:rsidP="00D0649A">
            <w:pPr>
              <w:spacing w:after="200" w:line="276" w:lineRule="auto"/>
              <w:rPr>
                <w:sz w:val="24"/>
                <w:szCs w:val="24"/>
                <w:lang w:val="tt-RU"/>
              </w:rPr>
            </w:pPr>
            <w:r w:rsidRPr="004F2BC2">
              <w:rPr>
                <w:sz w:val="24"/>
                <w:szCs w:val="24"/>
              </w:rPr>
              <w:t>Применяют полученные знания  при решении различного вида задач</w:t>
            </w:r>
          </w:p>
          <w:p w14:paraId="28B34138" w14:textId="77777777" w:rsidR="00D0649A" w:rsidRDefault="00D0649A" w:rsidP="00D0649A">
            <w:pPr>
              <w:spacing w:after="200" w:line="276" w:lineRule="auto"/>
              <w:rPr>
                <w:sz w:val="24"/>
                <w:szCs w:val="24"/>
              </w:rPr>
            </w:pPr>
            <w:r w:rsidRPr="004F2BC2">
              <w:rPr>
                <w:sz w:val="24"/>
                <w:szCs w:val="24"/>
              </w:rPr>
              <w:t>Применяют полученные знания  при решении различного вида задач</w:t>
            </w:r>
          </w:p>
          <w:p w14:paraId="7FD9CA9F" w14:textId="77777777" w:rsidR="00D0649A" w:rsidRDefault="00D0649A" w:rsidP="00D0649A">
            <w:pPr>
              <w:spacing w:after="200" w:line="276" w:lineRule="auto"/>
              <w:rPr>
                <w:sz w:val="24"/>
                <w:szCs w:val="24"/>
              </w:rPr>
            </w:pPr>
            <w:r w:rsidRPr="004F2BC2">
              <w:rPr>
                <w:sz w:val="24"/>
                <w:szCs w:val="24"/>
              </w:rPr>
              <w:t>Применяют полученные знания  при решении различного вида задач</w:t>
            </w:r>
          </w:p>
          <w:p w14:paraId="613F2853" w14:textId="77777777" w:rsidR="00D0649A" w:rsidRDefault="00D0649A" w:rsidP="00D0649A">
            <w:pPr>
              <w:spacing w:after="200" w:line="276" w:lineRule="auto"/>
              <w:rPr>
                <w:sz w:val="24"/>
                <w:szCs w:val="24"/>
              </w:rPr>
            </w:pPr>
            <w:r w:rsidRPr="004F2BC2">
              <w:rPr>
                <w:sz w:val="24"/>
                <w:szCs w:val="24"/>
              </w:rPr>
              <w:t>Применяют полученные знания  при решении различного вида задач</w:t>
            </w:r>
          </w:p>
          <w:p w14:paraId="43519512" w14:textId="1EB596BC" w:rsidR="00A04C59" w:rsidRPr="00085E7A" w:rsidRDefault="00D0649A" w:rsidP="00FC1D09">
            <w:pPr>
              <w:spacing w:after="200" w:line="276" w:lineRule="auto"/>
              <w:rPr>
                <w:sz w:val="24"/>
                <w:szCs w:val="24"/>
                <w:lang w:val="tt-RU"/>
              </w:rPr>
            </w:pPr>
            <w:r w:rsidRPr="004F2BC2">
              <w:rPr>
                <w:sz w:val="24"/>
                <w:szCs w:val="24"/>
              </w:rPr>
              <w:t>Применяют полученные знания  при решении различного вида задач</w:t>
            </w:r>
          </w:p>
        </w:tc>
        <w:tc>
          <w:tcPr>
            <w:tcW w:w="1101" w:type="dxa"/>
            <w:tcBorders>
              <w:top w:val="single" w:sz="4" w:space="0" w:color="auto"/>
              <w:right w:val="single" w:sz="4" w:space="0" w:color="auto"/>
            </w:tcBorders>
          </w:tcPr>
          <w:p w14:paraId="2BD0A42A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</w:p>
          <w:p w14:paraId="7E36A3D0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</w:p>
          <w:p w14:paraId="11376A7C" w14:textId="14E8F94A" w:rsidR="00A04C59" w:rsidRPr="00085E7A" w:rsidRDefault="00F46B7E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04C59" w:rsidRPr="00085E7A">
              <w:rPr>
                <w:sz w:val="24"/>
                <w:szCs w:val="24"/>
              </w:rPr>
              <w:t>.09</w:t>
            </w:r>
          </w:p>
          <w:p w14:paraId="15FCDDB5" w14:textId="2EE2A26B" w:rsidR="00A04C59" w:rsidRPr="00085E7A" w:rsidRDefault="00F46B7E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A04C59" w:rsidRPr="00085E7A">
              <w:rPr>
                <w:sz w:val="24"/>
                <w:szCs w:val="24"/>
              </w:rPr>
              <w:t>.09</w:t>
            </w:r>
          </w:p>
          <w:p w14:paraId="20D2273F" w14:textId="77777777" w:rsidR="00770B2E" w:rsidRDefault="00770B2E" w:rsidP="00B0179E">
            <w:pPr>
              <w:rPr>
                <w:sz w:val="24"/>
                <w:szCs w:val="24"/>
              </w:rPr>
            </w:pPr>
          </w:p>
          <w:p w14:paraId="39386218" w14:textId="77777777" w:rsidR="00770B2E" w:rsidRDefault="00770B2E" w:rsidP="00B0179E">
            <w:pPr>
              <w:rPr>
                <w:sz w:val="24"/>
                <w:szCs w:val="24"/>
              </w:rPr>
            </w:pPr>
          </w:p>
          <w:p w14:paraId="43181420" w14:textId="77777777" w:rsidR="00770B2E" w:rsidRDefault="00770B2E" w:rsidP="00B0179E">
            <w:pPr>
              <w:rPr>
                <w:sz w:val="24"/>
                <w:szCs w:val="24"/>
              </w:rPr>
            </w:pPr>
          </w:p>
          <w:p w14:paraId="0DC8EE90" w14:textId="77777777" w:rsidR="00770B2E" w:rsidRDefault="00770B2E" w:rsidP="00B0179E">
            <w:pPr>
              <w:rPr>
                <w:sz w:val="24"/>
                <w:szCs w:val="24"/>
              </w:rPr>
            </w:pPr>
          </w:p>
          <w:p w14:paraId="7074C31B" w14:textId="77777777" w:rsidR="00770B2E" w:rsidRDefault="00770B2E" w:rsidP="00B0179E">
            <w:pPr>
              <w:rPr>
                <w:sz w:val="24"/>
                <w:szCs w:val="24"/>
              </w:rPr>
            </w:pPr>
          </w:p>
          <w:p w14:paraId="4A6DD6DF" w14:textId="3DBD63CA" w:rsidR="00A04C59" w:rsidRPr="00085E7A" w:rsidRDefault="00F46B7E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A04C59" w:rsidRPr="00085E7A">
              <w:rPr>
                <w:sz w:val="24"/>
                <w:szCs w:val="24"/>
              </w:rPr>
              <w:t>.09</w:t>
            </w:r>
          </w:p>
          <w:p w14:paraId="72D910C9" w14:textId="09121B29" w:rsidR="00A04C59" w:rsidRPr="00085E7A" w:rsidRDefault="00F46B7E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A04C59" w:rsidRPr="00085E7A">
              <w:rPr>
                <w:sz w:val="24"/>
                <w:szCs w:val="24"/>
              </w:rPr>
              <w:t>.09</w:t>
            </w:r>
          </w:p>
          <w:p w14:paraId="0C65DED1" w14:textId="5D0D517F" w:rsidR="00A04C59" w:rsidRPr="00085E7A" w:rsidRDefault="00F46B7E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A04C59" w:rsidRPr="00085E7A">
              <w:rPr>
                <w:sz w:val="24"/>
                <w:szCs w:val="24"/>
              </w:rPr>
              <w:t>.09</w:t>
            </w:r>
          </w:p>
          <w:p w14:paraId="3B21ABB4" w14:textId="77777777" w:rsidR="00A04C59" w:rsidRPr="00085E7A" w:rsidRDefault="00A04C59" w:rsidP="00B0179E">
            <w:pPr>
              <w:rPr>
                <w:sz w:val="24"/>
                <w:szCs w:val="24"/>
              </w:rPr>
            </w:pPr>
          </w:p>
          <w:p w14:paraId="15C4DF93" w14:textId="209E02E3" w:rsidR="00A04C59" w:rsidRPr="00085E7A" w:rsidRDefault="00F46B7E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A04C59" w:rsidRPr="00085E7A">
              <w:rPr>
                <w:sz w:val="24"/>
                <w:szCs w:val="24"/>
              </w:rPr>
              <w:t>.09</w:t>
            </w:r>
          </w:p>
          <w:p w14:paraId="3CC1D34F" w14:textId="2F66737C" w:rsidR="00A04C59" w:rsidRPr="00085E7A" w:rsidRDefault="005375A7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46B7E">
              <w:rPr>
                <w:sz w:val="24"/>
                <w:szCs w:val="24"/>
              </w:rPr>
              <w:t>1</w:t>
            </w:r>
            <w:r w:rsidR="00A04C59" w:rsidRPr="00085E7A">
              <w:rPr>
                <w:sz w:val="24"/>
                <w:szCs w:val="24"/>
              </w:rPr>
              <w:t>.09</w:t>
            </w:r>
          </w:p>
          <w:p w14:paraId="72D44D6C" w14:textId="77777777" w:rsidR="00770B2E" w:rsidRDefault="00770B2E" w:rsidP="00B0179E">
            <w:pPr>
              <w:rPr>
                <w:sz w:val="24"/>
                <w:szCs w:val="24"/>
              </w:rPr>
            </w:pPr>
          </w:p>
          <w:p w14:paraId="55AB0C43" w14:textId="77777777" w:rsidR="00770B2E" w:rsidRDefault="00770B2E" w:rsidP="00B0179E">
            <w:pPr>
              <w:rPr>
                <w:sz w:val="24"/>
                <w:szCs w:val="24"/>
              </w:rPr>
            </w:pPr>
          </w:p>
          <w:p w14:paraId="1E025310" w14:textId="77777777" w:rsidR="00770B2E" w:rsidRDefault="00770B2E" w:rsidP="00B0179E">
            <w:pPr>
              <w:rPr>
                <w:sz w:val="24"/>
                <w:szCs w:val="24"/>
              </w:rPr>
            </w:pPr>
          </w:p>
          <w:p w14:paraId="5A3955CB" w14:textId="77777777" w:rsidR="00770B2E" w:rsidRDefault="00770B2E" w:rsidP="00B0179E">
            <w:pPr>
              <w:rPr>
                <w:sz w:val="24"/>
                <w:szCs w:val="24"/>
              </w:rPr>
            </w:pPr>
          </w:p>
          <w:p w14:paraId="649D2370" w14:textId="77777777" w:rsidR="00770B2E" w:rsidRDefault="00770B2E" w:rsidP="00B0179E">
            <w:pPr>
              <w:rPr>
                <w:sz w:val="24"/>
                <w:szCs w:val="24"/>
              </w:rPr>
            </w:pPr>
          </w:p>
          <w:p w14:paraId="7B655F98" w14:textId="48226D2E" w:rsidR="00A04C59" w:rsidRPr="00085E7A" w:rsidRDefault="005375A7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46B7E">
              <w:rPr>
                <w:sz w:val="24"/>
                <w:szCs w:val="24"/>
              </w:rPr>
              <w:t>3</w:t>
            </w:r>
            <w:r w:rsidR="00A04C59" w:rsidRPr="00085E7A">
              <w:rPr>
                <w:sz w:val="24"/>
                <w:szCs w:val="24"/>
              </w:rPr>
              <w:t>.09</w:t>
            </w:r>
          </w:p>
          <w:p w14:paraId="7B11373C" w14:textId="3E61C0A6" w:rsidR="006064D9" w:rsidRDefault="006064D9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46B7E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.09</w:t>
            </w:r>
          </w:p>
          <w:p w14:paraId="5E810416" w14:textId="74648BD2" w:rsidR="006064D9" w:rsidRDefault="006064D9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46B7E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.09</w:t>
            </w:r>
          </w:p>
          <w:p w14:paraId="1686B39C" w14:textId="77777777" w:rsidR="006064D9" w:rsidRDefault="006064D9" w:rsidP="00B0179E">
            <w:pPr>
              <w:rPr>
                <w:sz w:val="24"/>
                <w:szCs w:val="24"/>
              </w:rPr>
            </w:pPr>
          </w:p>
          <w:p w14:paraId="48A52590" w14:textId="77777777" w:rsidR="006064D9" w:rsidRDefault="006064D9" w:rsidP="00B0179E">
            <w:pPr>
              <w:rPr>
                <w:sz w:val="24"/>
                <w:szCs w:val="24"/>
              </w:rPr>
            </w:pPr>
          </w:p>
          <w:p w14:paraId="029EE081" w14:textId="77777777" w:rsidR="006064D9" w:rsidRDefault="006064D9" w:rsidP="00B0179E">
            <w:pPr>
              <w:rPr>
                <w:sz w:val="24"/>
                <w:szCs w:val="24"/>
              </w:rPr>
            </w:pPr>
          </w:p>
          <w:p w14:paraId="24176A84" w14:textId="77777777" w:rsidR="006064D9" w:rsidRDefault="006064D9" w:rsidP="00B0179E">
            <w:pPr>
              <w:rPr>
                <w:sz w:val="24"/>
                <w:szCs w:val="24"/>
              </w:rPr>
            </w:pPr>
          </w:p>
          <w:p w14:paraId="315DFF88" w14:textId="65B5F962" w:rsidR="006064D9" w:rsidRDefault="006064D9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46B7E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.09</w:t>
            </w:r>
          </w:p>
          <w:p w14:paraId="7E20CA03" w14:textId="77777777" w:rsidR="006064D9" w:rsidRDefault="006064D9" w:rsidP="00B0179E">
            <w:pPr>
              <w:rPr>
                <w:sz w:val="24"/>
                <w:szCs w:val="24"/>
              </w:rPr>
            </w:pPr>
          </w:p>
          <w:p w14:paraId="4AF2CB7A" w14:textId="77777777" w:rsidR="006064D9" w:rsidRDefault="006064D9" w:rsidP="00B0179E">
            <w:pPr>
              <w:rPr>
                <w:sz w:val="24"/>
                <w:szCs w:val="24"/>
              </w:rPr>
            </w:pPr>
          </w:p>
          <w:p w14:paraId="5F74E0DC" w14:textId="77777777" w:rsidR="006064D9" w:rsidRDefault="006064D9" w:rsidP="00B0179E">
            <w:pPr>
              <w:rPr>
                <w:sz w:val="24"/>
                <w:szCs w:val="24"/>
              </w:rPr>
            </w:pPr>
          </w:p>
          <w:p w14:paraId="21E33416" w14:textId="074699EC" w:rsidR="00A04C59" w:rsidRPr="00085E7A" w:rsidRDefault="00F36940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46B7E">
              <w:rPr>
                <w:sz w:val="24"/>
                <w:szCs w:val="24"/>
              </w:rPr>
              <w:t>0</w:t>
            </w:r>
            <w:r w:rsidR="00A04C59" w:rsidRPr="00085E7A">
              <w:rPr>
                <w:sz w:val="24"/>
                <w:szCs w:val="24"/>
              </w:rPr>
              <w:t>.09</w:t>
            </w:r>
          </w:p>
          <w:p w14:paraId="2451F381" w14:textId="1C7C7FE2" w:rsidR="00A04C59" w:rsidRPr="00085E7A" w:rsidRDefault="00F36940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46B7E">
              <w:rPr>
                <w:sz w:val="24"/>
                <w:szCs w:val="24"/>
              </w:rPr>
              <w:t>2</w:t>
            </w:r>
            <w:r w:rsidR="00A04C59" w:rsidRPr="00085E7A">
              <w:rPr>
                <w:sz w:val="24"/>
                <w:szCs w:val="24"/>
              </w:rPr>
              <w:t>.09</w:t>
            </w:r>
          </w:p>
          <w:p w14:paraId="76F76896" w14:textId="70385F5A" w:rsidR="00A04C59" w:rsidRDefault="00416526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46B7E">
              <w:rPr>
                <w:sz w:val="24"/>
                <w:szCs w:val="24"/>
              </w:rPr>
              <w:t>3</w:t>
            </w:r>
            <w:r w:rsidR="00A04C59" w:rsidRPr="00085E7A">
              <w:rPr>
                <w:sz w:val="24"/>
                <w:szCs w:val="24"/>
              </w:rPr>
              <w:t>.09</w:t>
            </w:r>
          </w:p>
          <w:p w14:paraId="0C7442B3" w14:textId="7DB8AB01" w:rsidR="002D0962" w:rsidRPr="00085E7A" w:rsidRDefault="002D0962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46B7E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.09</w:t>
            </w:r>
          </w:p>
          <w:p w14:paraId="632F7869" w14:textId="04577704" w:rsidR="00A04C59" w:rsidRPr="00085E7A" w:rsidRDefault="00F36940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46B7E">
              <w:rPr>
                <w:sz w:val="24"/>
                <w:szCs w:val="24"/>
              </w:rPr>
              <w:t>7</w:t>
            </w:r>
            <w:r w:rsidR="00A04C59" w:rsidRPr="00085E7A">
              <w:rPr>
                <w:sz w:val="24"/>
                <w:szCs w:val="24"/>
              </w:rPr>
              <w:t>.09</w:t>
            </w:r>
          </w:p>
          <w:p w14:paraId="2F2B3481" w14:textId="1CF4A6A9" w:rsidR="00A04C59" w:rsidRDefault="00F46B7E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="00A04C59" w:rsidRPr="00085E7A">
              <w:rPr>
                <w:sz w:val="24"/>
                <w:szCs w:val="24"/>
              </w:rPr>
              <w:t>.09</w:t>
            </w:r>
          </w:p>
          <w:p w14:paraId="278A02F8" w14:textId="116EE6A7" w:rsidR="002D0962" w:rsidRPr="00085E7A" w:rsidRDefault="00F46B7E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30.09</w:t>
            </w:r>
          </w:p>
          <w:p w14:paraId="74A0B038" w14:textId="3B15872F" w:rsidR="00A04C59" w:rsidRPr="00085E7A" w:rsidRDefault="00F46B7E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A04C59">
              <w:rPr>
                <w:sz w:val="24"/>
                <w:szCs w:val="24"/>
              </w:rPr>
              <w:t>.10</w:t>
            </w:r>
          </w:p>
          <w:p w14:paraId="53954329" w14:textId="77777777" w:rsidR="002D0962" w:rsidRDefault="002D0962" w:rsidP="00B0179E">
            <w:pPr>
              <w:rPr>
                <w:sz w:val="24"/>
                <w:szCs w:val="24"/>
              </w:rPr>
            </w:pPr>
          </w:p>
          <w:p w14:paraId="203E6E9D" w14:textId="77777777" w:rsidR="002D0962" w:rsidRDefault="002D0962" w:rsidP="00B0179E">
            <w:pPr>
              <w:rPr>
                <w:sz w:val="24"/>
                <w:szCs w:val="24"/>
              </w:rPr>
            </w:pPr>
          </w:p>
          <w:p w14:paraId="16263409" w14:textId="65248914" w:rsidR="00A04C59" w:rsidRPr="00085E7A" w:rsidRDefault="00F46B7E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A04C59" w:rsidRPr="00085E7A">
              <w:rPr>
                <w:sz w:val="24"/>
                <w:szCs w:val="24"/>
              </w:rPr>
              <w:t>.10</w:t>
            </w:r>
          </w:p>
          <w:p w14:paraId="52A6FD2F" w14:textId="6472BCC1" w:rsidR="00A04C59" w:rsidRPr="00085E7A" w:rsidRDefault="00F46B7E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A04C59" w:rsidRPr="00085E7A">
              <w:rPr>
                <w:sz w:val="24"/>
                <w:szCs w:val="24"/>
              </w:rPr>
              <w:t>.10</w:t>
            </w:r>
          </w:p>
          <w:p w14:paraId="6B4BCB97" w14:textId="05CDB4AD" w:rsidR="006064D9" w:rsidRDefault="00F46B7E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2D0962">
              <w:rPr>
                <w:sz w:val="24"/>
                <w:szCs w:val="24"/>
              </w:rPr>
              <w:t>.10</w:t>
            </w:r>
          </w:p>
          <w:p w14:paraId="55CE3FB0" w14:textId="77777777" w:rsidR="006064D9" w:rsidRDefault="006064D9" w:rsidP="00B0179E">
            <w:pPr>
              <w:rPr>
                <w:sz w:val="24"/>
                <w:szCs w:val="24"/>
              </w:rPr>
            </w:pPr>
          </w:p>
          <w:p w14:paraId="646E2910" w14:textId="77777777" w:rsidR="002D0962" w:rsidRDefault="002D0962" w:rsidP="00B0179E">
            <w:pPr>
              <w:rPr>
                <w:sz w:val="24"/>
                <w:szCs w:val="24"/>
              </w:rPr>
            </w:pPr>
          </w:p>
          <w:p w14:paraId="712A3AC1" w14:textId="77777777" w:rsidR="002D0962" w:rsidRDefault="002D0962" w:rsidP="00B0179E">
            <w:pPr>
              <w:rPr>
                <w:sz w:val="24"/>
                <w:szCs w:val="24"/>
              </w:rPr>
            </w:pPr>
          </w:p>
          <w:p w14:paraId="7C1CE62F" w14:textId="3BA488C3" w:rsidR="00A04C59" w:rsidRPr="00085E7A" w:rsidRDefault="00F46B7E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A04C59" w:rsidRPr="00085E7A">
              <w:rPr>
                <w:sz w:val="24"/>
                <w:szCs w:val="24"/>
              </w:rPr>
              <w:t>.10</w:t>
            </w:r>
          </w:p>
          <w:p w14:paraId="7BB7A4D0" w14:textId="77777777" w:rsidR="002D0962" w:rsidRDefault="002D0962" w:rsidP="00B0179E">
            <w:pPr>
              <w:rPr>
                <w:sz w:val="24"/>
                <w:szCs w:val="24"/>
              </w:rPr>
            </w:pPr>
          </w:p>
          <w:p w14:paraId="4F3AB69F" w14:textId="77777777" w:rsidR="002D0962" w:rsidRDefault="002D0962" w:rsidP="00B0179E">
            <w:pPr>
              <w:rPr>
                <w:sz w:val="24"/>
                <w:szCs w:val="24"/>
              </w:rPr>
            </w:pPr>
          </w:p>
          <w:p w14:paraId="1A7CE3BB" w14:textId="7DDD296E" w:rsidR="00A04C59" w:rsidRPr="00085E7A" w:rsidRDefault="00F36940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46B7E">
              <w:rPr>
                <w:sz w:val="24"/>
                <w:szCs w:val="24"/>
              </w:rPr>
              <w:t>1</w:t>
            </w:r>
            <w:r w:rsidR="00A04C59" w:rsidRPr="00085E7A">
              <w:rPr>
                <w:sz w:val="24"/>
                <w:szCs w:val="24"/>
              </w:rPr>
              <w:t>.10</w:t>
            </w:r>
          </w:p>
          <w:p w14:paraId="44393AF9" w14:textId="050D262A" w:rsidR="00A04C59" w:rsidRPr="00085E7A" w:rsidRDefault="00F36940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46B7E">
              <w:rPr>
                <w:sz w:val="24"/>
                <w:szCs w:val="24"/>
              </w:rPr>
              <w:t>3</w:t>
            </w:r>
            <w:r w:rsidR="00A04C59" w:rsidRPr="00085E7A">
              <w:rPr>
                <w:sz w:val="24"/>
                <w:szCs w:val="24"/>
              </w:rPr>
              <w:t>.10</w:t>
            </w:r>
          </w:p>
          <w:p w14:paraId="62984B94" w14:textId="4AADE840" w:rsidR="00A04C59" w:rsidRPr="00085E7A" w:rsidRDefault="005375A7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46B7E">
              <w:rPr>
                <w:sz w:val="24"/>
                <w:szCs w:val="24"/>
              </w:rPr>
              <w:t>4</w:t>
            </w:r>
            <w:r w:rsidR="00A04C59" w:rsidRPr="00085E7A">
              <w:rPr>
                <w:sz w:val="24"/>
                <w:szCs w:val="24"/>
              </w:rPr>
              <w:t>.10</w:t>
            </w:r>
          </w:p>
          <w:p w14:paraId="079866E7" w14:textId="77777777" w:rsidR="006064D9" w:rsidRDefault="006064D9" w:rsidP="00B0179E">
            <w:pPr>
              <w:rPr>
                <w:sz w:val="24"/>
                <w:szCs w:val="24"/>
              </w:rPr>
            </w:pPr>
          </w:p>
          <w:p w14:paraId="7CB0623D" w14:textId="77777777" w:rsidR="006064D9" w:rsidRDefault="006064D9" w:rsidP="00B0179E">
            <w:pPr>
              <w:rPr>
                <w:sz w:val="24"/>
                <w:szCs w:val="24"/>
              </w:rPr>
            </w:pPr>
          </w:p>
          <w:p w14:paraId="15B5B274" w14:textId="6760070D" w:rsidR="00A04C59" w:rsidRPr="00085E7A" w:rsidRDefault="00B2530A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46B7E">
              <w:rPr>
                <w:sz w:val="24"/>
                <w:szCs w:val="24"/>
              </w:rPr>
              <w:t>6</w:t>
            </w:r>
            <w:r w:rsidR="00A04C59" w:rsidRPr="00085E7A">
              <w:rPr>
                <w:sz w:val="24"/>
                <w:szCs w:val="24"/>
              </w:rPr>
              <w:t>.10</w:t>
            </w:r>
          </w:p>
          <w:p w14:paraId="768BBC04" w14:textId="6AAE5D3B" w:rsidR="00A04C59" w:rsidRPr="00085E7A" w:rsidRDefault="00B2530A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46B7E">
              <w:rPr>
                <w:sz w:val="24"/>
                <w:szCs w:val="24"/>
              </w:rPr>
              <w:t>8</w:t>
            </w:r>
            <w:r w:rsidR="00A04C59" w:rsidRPr="00085E7A">
              <w:rPr>
                <w:sz w:val="24"/>
                <w:szCs w:val="24"/>
              </w:rPr>
              <w:t>.10</w:t>
            </w:r>
          </w:p>
          <w:p w14:paraId="69B8E847" w14:textId="0FD3874C" w:rsidR="00A04C59" w:rsidRPr="00085E7A" w:rsidRDefault="005375A7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46B7E">
              <w:rPr>
                <w:sz w:val="24"/>
                <w:szCs w:val="24"/>
              </w:rPr>
              <w:t>0</w:t>
            </w:r>
            <w:r w:rsidR="00A04C59" w:rsidRPr="00085E7A">
              <w:rPr>
                <w:sz w:val="24"/>
                <w:szCs w:val="24"/>
              </w:rPr>
              <w:t>.10</w:t>
            </w:r>
          </w:p>
          <w:p w14:paraId="75B3CB53" w14:textId="77777777" w:rsidR="00A04C59" w:rsidRDefault="00A04C59" w:rsidP="00B0179E">
            <w:pPr>
              <w:rPr>
                <w:sz w:val="24"/>
                <w:szCs w:val="24"/>
              </w:rPr>
            </w:pPr>
          </w:p>
          <w:p w14:paraId="0D8C1FB3" w14:textId="77777777" w:rsidR="00A04C59" w:rsidRDefault="00A04C59" w:rsidP="00B0179E">
            <w:pPr>
              <w:rPr>
                <w:sz w:val="24"/>
                <w:szCs w:val="24"/>
              </w:rPr>
            </w:pPr>
          </w:p>
          <w:p w14:paraId="53A8C2E9" w14:textId="77777777" w:rsidR="002D0962" w:rsidRDefault="002D0962" w:rsidP="00B0179E">
            <w:pPr>
              <w:rPr>
                <w:sz w:val="24"/>
                <w:szCs w:val="24"/>
              </w:rPr>
            </w:pPr>
          </w:p>
          <w:p w14:paraId="0C4A36EB" w14:textId="745A62FC" w:rsidR="00A04C59" w:rsidRDefault="005375A7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46B7E">
              <w:rPr>
                <w:sz w:val="24"/>
                <w:szCs w:val="24"/>
              </w:rPr>
              <w:t>1</w:t>
            </w:r>
            <w:r w:rsidR="00A04C59" w:rsidRPr="00085E7A">
              <w:rPr>
                <w:sz w:val="24"/>
                <w:szCs w:val="24"/>
              </w:rPr>
              <w:t>.10</w:t>
            </w:r>
          </w:p>
          <w:p w14:paraId="162999C9" w14:textId="77777777" w:rsidR="002D0962" w:rsidRDefault="002D0962" w:rsidP="00B0179E">
            <w:pPr>
              <w:rPr>
                <w:sz w:val="24"/>
                <w:szCs w:val="24"/>
              </w:rPr>
            </w:pPr>
          </w:p>
          <w:p w14:paraId="54FD6146" w14:textId="77777777" w:rsidR="002D0962" w:rsidRDefault="002D0962" w:rsidP="00B0179E">
            <w:pPr>
              <w:rPr>
                <w:sz w:val="24"/>
                <w:szCs w:val="24"/>
              </w:rPr>
            </w:pPr>
          </w:p>
          <w:p w14:paraId="1789AF8C" w14:textId="38EE9FB9" w:rsidR="00B2530A" w:rsidRPr="00085E7A" w:rsidRDefault="00B2530A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46B7E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.10</w:t>
            </w:r>
          </w:p>
          <w:p w14:paraId="18203DAB" w14:textId="7BA15B74" w:rsidR="00A04C59" w:rsidRPr="00085E7A" w:rsidRDefault="005375A7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46B7E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.10</w:t>
            </w:r>
          </w:p>
          <w:p w14:paraId="27EA7841" w14:textId="0F1628B7" w:rsidR="00A04C59" w:rsidRPr="00085E7A" w:rsidRDefault="005375A7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46B7E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.10</w:t>
            </w:r>
          </w:p>
          <w:p w14:paraId="691412C1" w14:textId="77777777" w:rsidR="006064D9" w:rsidRDefault="006064D9" w:rsidP="00B0179E">
            <w:pPr>
              <w:rPr>
                <w:sz w:val="24"/>
                <w:szCs w:val="24"/>
              </w:rPr>
            </w:pPr>
          </w:p>
          <w:p w14:paraId="42205858" w14:textId="77777777" w:rsidR="006064D9" w:rsidRDefault="006064D9" w:rsidP="00B0179E">
            <w:pPr>
              <w:rPr>
                <w:sz w:val="24"/>
                <w:szCs w:val="24"/>
              </w:rPr>
            </w:pPr>
          </w:p>
          <w:p w14:paraId="6DEA06D3" w14:textId="478BCB17" w:rsidR="00A04C59" w:rsidRDefault="00F46B7E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="005375A7">
              <w:rPr>
                <w:sz w:val="24"/>
                <w:szCs w:val="24"/>
              </w:rPr>
              <w:t>.10</w:t>
            </w:r>
          </w:p>
          <w:p w14:paraId="4614CB35" w14:textId="3F0571E3" w:rsidR="005375A7" w:rsidRDefault="00180874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5375A7">
              <w:rPr>
                <w:sz w:val="24"/>
                <w:szCs w:val="24"/>
              </w:rPr>
              <w:t>.1</w:t>
            </w:r>
            <w:r>
              <w:rPr>
                <w:sz w:val="24"/>
                <w:szCs w:val="24"/>
              </w:rPr>
              <w:t>0</w:t>
            </w:r>
          </w:p>
          <w:p w14:paraId="26C48227" w14:textId="407ACD5A" w:rsidR="005375A7" w:rsidRDefault="00180874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5375A7">
              <w:rPr>
                <w:sz w:val="24"/>
                <w:szCs w:val="24"/>
              </w:rPr>
              <w:t>.11</w:t>
            </w:r>
          </w:p>
          <w:p w14:paraId="5BC1DA19" w14:textId="024EAB78" w:rsidR="005375A7" w:rsidRDefault="00180874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5375A7">
              <w:rPr>
                <w:sz w:val="24"/>
                <w:szCs w:val="24"/>
              </w:rPr>
              <w:t>.11</w:t>
            </w:r>
          </w:p>
          <w:p w14:paraId="36D8D94F" w14:textId="77777777" w:rsidR="002D0962" w:rsidRDefault="002D0962" w:rsidP="00B0179E">
            <w:pPr>
              <w:rPr>
                <w:sz w:val="24"/>
                <w:szCs w:val="24"/>
              </w:rPr>
            </w:pPr>
          </w:p>
          <w:p w14:paraId="38157894" w14:textId="77777777" w:rsidR="005375A7" w:rsidRDefault="00C97535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5375A7">
              <w:rPr>
                <w:sz w:val="24"/>
                <w:szCs w:val="24"/>
              </w:rPr>
              <w:t>.11</w:t>
            </w:r>
          </w:p>
          <w:p w14:paraId="2ABF872E" w14:textId="77777777" w:rsidR="002D0962" w:rsidRDefault="002D0962" w:rsidP="00B0179E">
            <w:pPr>
              <w:rPr>
                <w:sz w:val="24"/>
                <w:szCs w:val="24"/>
              </w:rPr>
            </w:pPr>
          </w:p>
          <w:p w14:paraId="10B1B925" w14:textId="77777777" w:rsidR="002D0962" w:rsidRDefault="002D0962" w:rsidP="00B0179E">
            <w:pPr>
              <w:rPr>
                <w:sz w:val="24"/>
                <w:szCs w:val="24"/>
              </w:rPr>
            </w:pPr>
          </w:p>
          <w:p w14:paraId="0D187438" w14:textId="124CCE55" w:rsidR="005375A7" w:rsidRDefault="00180874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5375A7">
              <w:rPr>
                <w:sz w:val="24"/>
                <w:szCs w:val="24"/>
              </w:rPr>
              <w:t>.11</w:t>
            </w:r>
          </w:p>
          <w:p w14:paraId="7E2F4F86" w14:textId="7EBD9E54" w:rsidR="005375A7" w:rsidRDefault="00B2530A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80874">
              <w:rPr>
                <w:sz w:val="24"/>
                <w:szCs w:val="24"/>
              </w:rPr>
              <w:t>5</w:t>
            </w:r>
            <w:r w:rsidR="005375A7">
              <w:rPr>
                <w:sz w:val="24"/>
                <w:szCs w:val="24"/>
              </w:rPr>
              <w:t>.11</w:t>
            </w:r>
          </w:p>
          <w:p w14:paraId="780AB6F2" w14:textId="77777777" w:rsidR="006064D9" w:rsidRDefault="006064D9" w:rsidP="00B0179E">
            <w:pPr>
              <w:rPr>
                <w:sz w:val="24"/>
                <w:szCs w:val="24"/>
              </w:rPr>
            </w:pPr>
          </w:p>
          <w:p w14:paraId="4E195813" w14:textId="242D5A59" w:rsidR="005375A7" w:rsidRPr="00085E7A" w:rsidRDefault="00B2530A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80874">
              <w:rPr>
                <w:sz w:val="24"/>
                <w:szCs w:val="24"/>
              </w:rPr>
              <w:t>7</w:t>
            </w:r>
            <w:r w:rsidR="005375A7">
              <w:rPr>
                <w:sz w:val="24"/>
                <w:szCs w:val="24"/>
              </w:rPr>
              <w:t>.11</w:t>
            </w:r>
          </w:p>
          <w:p w14:paraId="3D54BBFA" w14:textId="5E0137F5" w:rsidR="00A04C59" w:rsidRPr="00085E7A" w:rsidRDefault="00F36940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80874">
              <w:rPr>
                <w:sz w:val="24"/>
                <w:szCs w:val="24"/>
              </w:rPr>
              <w:t>8</w:t>
            </w:r>
            <w:r w:rsidR="00A04C59" w:rsidRPr="00085E7A">
              <w:rPr>
                <w:sz w:val="24"/>
                <w:szCs w:val="24"/>
              </w:rPr>
              <w:t>.11</w:t>
            </w:r>
          </w:p>
          <w:p w14:paraId="76BC2EF3" w14:textId="77777777" w:rsidR="002D0962" w:rsidRDefault="002D0962" w:rsidP="00B0179E">
            <w:pPr>
              <w:rPr>
                <w:sz w:val="24"/>
                <w:szCs w:val="24"/>
              </w:rPr>
            </w:pPr>
          </w:p>
          <w:p w14:paraId="2C6204E8" w14:textId="5A05EFA1" w:rsidR="00A04C59" w:rsidRPr="00085E7A" w:rsidRDefault="00180874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A04C59" w:rsidRPr="00085E7A">
              <w:rPr>
                <w:sz w:val="24"/>
                <w:szCs w:val="24"/>
              </w:rPr>
              <w:t>.11</w:t>
            </w:r>
          </w:p>
          <w:p w14:paraId="47631006" w14:textId="77777777" w:rsidR="006064D9" w:rsidRDefault="006064D9" w:rsidP="00B0179E">
            <w:pPr>
              <w:rPr>
                <w:sz w:val="24"/>
                <w:szCs w:val="24"/>
              </w:rPr>
            </w:pPr>
          </w:p>
          <w:p w14:paraId="3E6A848E" w14:textId="77777777" w:rsidR="002D0962" w:rsidRDefault="002D0962" w:rsidP="00B0179E">
            <w:pPr>
              <w:rPr>
                <w:sz w:val="24"/>
                <w:szCs w:val="24"/>
              </w:rPr>
            </w:pPr>
          </w:p>
          <w:p w14:paraId="176C1547" w14:textId="15B12A72" w:rsidR="00A04C59" w:rsidRDefault="00180874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A04C59" w:rsidRPr="00085E7A">
              <w:rPr>
                <w:sz w:val="24"/>
                <w:szCs w:val="24"/>
              </w:rPr>
              <w:t>.11</w:t>
            </w:r>
          </w:p>
          <w:p w14:paraId="28790888" w14:textId="77777777" w:rsidR="002D0962" w:rsidRDefault="002D0962" w:rsidP="00B0179E">
            <w:pPr>
              <w:rPr>
                <w:sz w:val="24"/>
                <w:szCs w:val="24"/>
              </w:rPr>
            </w:pPr>
          </w:p>
          <w:p w14:paraId="464904AD" w14:textId="77777777" w:rsidR="002D0962" w:rsidRDefault="002D0962" w:rsidP="00B0179E">
            <w:pPr>
              <w:rPr>
                <w:sz w:val="24"/>
                <w:szCs w:val="24"/>
              </w:rPr>
            </w:pPr>
          </w:p>
          <w:p w14:paraId="7A452E52" w14:textId="77777777" w:rsidR="002D0962" w:rsidRDefault="002D0962" w:rsidP="00B0179E">
            <w:pPr>
              <w:rPr>
                <w:sz w:val="24"/>
                <w:szCs w:val="24"/>
              </w:rPr>
            </w:pPr>
          </w:p>
          <w:p w14:paraId="4B0EF8F3" w14:textId="0E5EB561" w:rsidR="00B2530A" w:rsidRPr="00085E7A" w:rsidRDefault="00B2530A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80874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.11</w:t>
            </w:r>
          </w:p>
          <w:p w14:paraId="1871512E" w14:textId="3CF53289" w:rsidR="00A04C59" w:rsidRPr="00085E7A" w:rsidRDefault="00F36940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80874">
              <w:rPr>
                <w:sz w:val="24"/>
                <w:szCs w:val="24"/>
              </w:rPr>
              <w:t>5</w:t>
            </w:r>
            <w:r w:rsidR="00A04C59" w:rsidRPr="00085E7A">
              <w:rPr>
                <w:sz w:val="24"/>
                <w:szCs w:val="24"/>
              </w:rPr>
              <w:t>.11</w:t>
            </w:r>
          </w:p>
          <w:p w14:paraId="4E440F74" w14:textId="77777777" w:rsidR="00E62953" w:rsidRDefault="00E62953" w:rsidP="00B0179E">
            <w:pPr>
              <w:rPr>
                <w:sz w:val="24"/>
                <w:szCs w:val="24"/>
              </w:rPr>
            </w:pPr>
          </w:p>
          <w:p w14:paraId="2411A265" w14:textId="77777777" w:rsidR="006064D9" w:rsidRDefault="006064D9" w:rsidP="00B0179E">
            <w:pPr>
              <w:rPr>
                <w:sz w:val="24"/>
                <w:szCs w:val="24"/>
              </w:rPr>
            </w:pPr>
          </w:p>
          <w:p w14:paraId="538FBA95" w14:textId="77777777" w:rsidR="002D0962" w:rsidRDefault="002D0962" w:rsidP="00B0179E">
            <w:pPr>
              <w:rPr>
                <w:sz w:val="24"/>
                <w:szCs w:val="24"/>
              </w:rPr>
            </w:pPr>
          </w:p>
          <w:p w14:paraId="4BF5C151" w14:textId="77777777" w:rsidR="002D0962" w:rsidRDefault="002D0962" w:rsidP="00B0179E">
            <w:pPr>
              <w:rPr>
                <w:sz w:val="24"/>
                <w:szCs w:val="24"/>
              </w:rPr>
            </w:pPr>
          </w:p>
          <w:p w14:paraId="2E061C70" w14:textId="17E29655" w:rsidR="00A04C59" w:rsidRPr="00085E7A" w:rsidRDefault="00F36940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80874">
              <w:rPr>
                <w:sz w:val="24"/>
                <w:szCs w:val="24"/>
              </w:rPr>
              <w:t>7</w:t>
            </w:r>
            <w:r w:rsidR="00A04C59" w:rsidRPr="00085E7A">
              <w:rPr>
                <w:sz w:val="24"/>
                <w:szCs w:val="24"/>
              </w:rPr>
              <w:t>.11</w:t>
            </w:r>
          </w:p>
          <w:p w14:paraId="3B7DD0A0" w14:textId="77777777" w:rsidR="006064D9" w:rsidRDefault="006064D9" w:rsidP="00B0179E">
            <w:pPr>
              <w:rPr>
                <w:sz w:val="24"/>
                <w:szCs w:val="24"/>
              </w:rPr>
            </w:pPr>
          </w:p>
          <w:p w14:paraId="64B95F17" w14:textId="31B43BA8" w:rsidR="00A04C59" w:rsidRDefault="00F36940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80874">
              <w:rPr>
                <w:sz w:val="24"/>
                <w:szCs w:val="24"/>
              </w:rPr>
              <w:t>9</w:t>
            </w:r>
            <w:r w:rsidR="00A04C59" w:rsidRPr="00085E7A">
              <w:rPr>
                <w:sz w:val="24"/>
                <w:szCs w:val="24"/>
              </w:rPr>
              <w:t>.11</w:t>
            </w:r>
          </w:p>
          <w:p w14:paraId="3681F4CF" w14:textId="77777777" w:rsidR="002D0962" w:rsidRDefault="002D0962" w:rsidP="00B0179E">
            <w:pPr>
              <w:rPr>
                <w:sz w:val="24"/>
                <w:szCs w:val="24"/>
              </w:rPr>
            </w:pPr>
          </w:p>
          <w:p w14:paraId="329981EA" w14:textId="4C417C29" w:rsidR="00B2530A" w:rsidRPr="00085E7A" w:rsidRDefault="00180874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2530A">
              <w:rPr>
                <w:sz w:val="24"/>
                <w:szCs w:val="24"/>
              </w:rPr>
              <w:t>.1</w:t>
            </w:r>
            <w:r>
              <w:rPr>
                <w:sz w:val="24"/>
                <w:szCs w:val="24"/>
              </w:rPr>
              <w:t>2</w:t>
            </w:r>
          </w:p>
          <w:p w14:paraId="4619CA3F" w14:textId="10B0D660" w:rsidR="00A04C59" w:rsidRPr="00085E7A" w:rsidRDefault="00F36940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A04C59" w:rsidRPr="00085E7A">
              <w:rPr>
                <w:sz w:val="24"/>
                <w:szCs w:val="24"/>
              </w:rPr>
              <w:t>.1</w:t>
            </w:r>
            <w:r w:rsidR="00180874">
              <w:rPr>
                <w:sz w:val="24"/>
                <w:szCs w:val="24"/>
              </w:rPr>
              <w:t>2</w:t>
            </w:r>
          </w:p>
          <w:p w14:paraId="66709D5D" w14:textId="2488C602" w:rsidR="00A04C59" w:rsidRPr="00085E7A" w:rsidRDefault="00180874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A04C59" w:rsidRPr="00085E7A">
              <w:rPr>
                <w:sz w:val="24"/>
                <w:szCs w:val="24"/>
              </w:rPr>
              <w:t>.1</w:t>
            </w:r>
            <w:r>
              <w:rPr>
                <w:sz w:val="24"/>
                <w:szCs w:val="24"/>
              </w:rPr>
              <w:t>2</w:t>
            </w:r>
          </w:p>
          <w:p w14:paraId="0951E7C2" w14:textId="409B6FD9" w:rsidR="00A04C59" w:rsidRPr="00085E7A" w:rsidRDefault="00180874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A04C59" w:rsidRPr="00085E7A">
              <w:rPr>
                <w:sz w:val="24"/>
                <w:szCs w:val="24"/>
              </w:rPr>
              <w:t>.12</w:t>
            </w:r>
          </w:p>
          <w:p w14:paraId="2634B154" w14:textId="010916E1" w:rsidR="006E2D9A" w:rsidRDefault="00180874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</w:t>
            </w:r>
            <w:r w:rsidR="00B2530A">
              <w:rPr>
                <w:sz w:val="24"/>
                <w:szCs w:val="24"/>
              </w:rPr>
              <w:t>.12</w:t>
            </w:r>
          </w:p>
          <w:p w14:paraId="4E83B1AA" w14:textId="4C82282E" w:rsidR="00A04C59" w:rsidRPr="00085E7A" w:rsidRDefault="00180874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A04C59" w:rsidRPr="00085E7A">
              <w:rPr>
                <w:sz w:val="24"/>
                <w:szCs w:val="24"/>
              </w:rPr>
              <w:t>.12</w:t>
            </w:r>
          </w:p>
          <w:p w14:paraId="2D43B1E8" w14:textId="3D849627" w:rsidR="00A04C59" w:rsidRPr="00085E7A" w:rsidRDefault="00180874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A04C59" w:rsidRPr="00085E7A">
              <w:rPr>
                <w:sz w:val="24"/>
                <w:szCs w:val="24"/>
              </w:rPr>
              <w:t>.12</w:t>
            </w:r>
          </w:p>
          <w:p w14:paraId="190CE162" w14:textId="487AC537" w:rsidR="00A04C59" w:rsidRPr="00085E7A" w:rsidRDefault="00180874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A04C59" w:rsidRPr="00085E7A">
              <w:rPr>
                <w:sz w:val="24"/>
                <w:szCs w:val="24"/>
              </w:rPr>
              <w:t>.12</w:t>
            </w:r>
          </w:p>
          <w:p w14:paraId="1E2F26C0" w14:textId="196319FB" w:rsidR="00A04C59" w:rsidRDefault="00B2530A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80874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.12</w:t>
            </w:r>
          </w:p>
          <w:p w14:paraId="11EE456E" w14:textId="374B2B22" w:rsidR="00A04C59" w:rsidRPr="00085E7A" w:rsidRDefault="00F36940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80874">
              <w:rPr>
                <w:sz w:val="24"/>
                <w:szCs w:val="24"/>
              </w:rPr>
              <w:t>6</w:t>
            </w:r>
            <w:r w:rsidR="00A04C59" w:rsidRPr="00085E7A">
              <w:rPr>
                <w:sz w:val="24"/>
                <w:szCs w:val="24"/>
              </w:rPr>
              <w:t>.12</w:t>
            </w:r>
          </w:p>
          <w:p w14:paraId="7CEA50D8" w14:textId="77777777" w:rsidR="002D0962" w:rsidRDefault="002D0962" w:rsidP="00B0179E">
            <w:pPr>
              <w:rPr>
                <w:sz w:val="24"/>
                <w:szCs w:val="24"/>
              </w:rPr>
            </w:pPr>
          </w:p>
          <w:p w14:paraId="442C5E09" w14:textId="14664339" w:rsidR="00A04C59" w:rsidRPr="00085E7A" w:rsidRDefault="00F36940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80874">
              <w:rPr>
                <w:sz w:val="24"/>
                <w:szCs w:val="24"/>
              </w:rPr>
              <w:t>8</w:t>
            </w:r>
            <w:r w:rsidR="00A04C59" w:rsidRPr="00085E7A">
              <w:rPr>
                <w:sz w:val="24"/>
                <w:szCs w:val="24"/>
              </w:rPr>
              <w:t>.12</w:t>
            </w:r>
          </w:p>
          <w:p w14:paraId="75206AF0" w14:textId="77777777" w:rsidR="002D0962" w:rsidRDefault="002D0962" w:rsidP="00B0179E">
            <w:pPr>
              <w:rPr>
                <w:sz w:val="24"/>
                <w:szCs w:val="24"/>
              </w:rPr>
            </w:pPr>
          </w:p>
          <w:p w14:paraId="22C35D67" w14:textId="77777777" w:rsidR="00180874" w:rsidRDefault="00180874" w:rsidP="00B0179E">
            <w:pPr>
              <w:rPr>
                <w:sz w:val="24"/>
                <w:szCs w:val="24"/>
              </w:rPr>
            </w:pPr>
          </w:p>
          <w:p w14:paraId="77B37A10" w14:textId="59AED237" w:rsidR="00A04C59" w:rsidRPr="00085E7A" w:rsidRDefault="00180874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A04C59" w:rsidRPr="00085E7A">
              <w:rPr>
                <w:sz w:val="24"/>
                <w:szCs w:val="24"/>
              </w:rPr>
              <w:t>.12</w:t>
            </w:r>
          </w:p>
          <w:p w14:paraId="3B5EA1D6" w14:textId="1C1CF51D" w:rsidR="006E2D9A" w:rsidRDefault="00180874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B2530A">
              <w:rPr>
                <w:sz w:val="24"/>
                <w:szCs w:val="24"/>
              </w:rPr>
              <w:t>.12</w:t>
            </w:r>
          </w:p>
          <w:p w14:paraId="0BE7FD36" w14:textId="77777777" w:rsidR="00180874" w:rsidRDefault="00180874" w:rsidP="00B0179E">
            <w:pPr>
              <w:rPr>
                <w:sz w:val="24"/>
                <w:szCs w:val="24"/>
              </w:rPr>
            </w:pPr>
          </w:p>
          <w:p w14:paraId="3EA26C40" w14:textId="3BE2EE97" w:rsidR="00A04C59" w:rsidRPr="00085E7A" w:rsidRDefault="00180874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="00A04C59">
              <w:rPr>
                <w:sz w:val="24"/>
                <w:szCs w:val="24"/>
              </w:rPr>
              <w:t>.12</w:t>
            </w:r>
          </w:p>
          <w:p w14:paraId="781FA18C" w14:textId="5B420675" w:rsidR="00A04C59" w:rsidRPr="00085E7A" w:rsidRDefault="00F36940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80874">
              <w:rPr>
                <w:sz w:val="24"/>
                <w:szCs w:val="24"/>
              </w:rPr>
              <w:t>5</w:t>
            </w:r>
            <w:r w:rsidR="00A04C59" w:rsidRPr="00085E7A">
              <w:rPr>
                <w:sz w:val="24"/>
                <w:szCs w:val="24"/>
              </w:rPr>
              <w:t>.12</w:t>
            </w:r>
          </w:p>
          <w:p w14:paraId="708570F1" w14:textId="24F161CF" w:rsidR="00A04C59" w:rsidRPr="00085E7A" w:rsidRDefault="00F36940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80874">
              <w:rPr>
                <w:sz w:val="24"/>
                <w:szCs w:val="24"/>
              </w:rPr>
              <w:t>7</w:t>
            </w:r>
            <w:r w:rsidR="00A04C59" w:rsidRPr="00085E7A">
              <w:rPr>
                <w:sz w:val="24"/>
                <w:szCs w:val="24"/>
              </w:rPr>
              <w:t>.12</w:t>
            </w:r>
          </w:p>
          <w:p w14:paraId="4A4ABBC5" w14:textId="77777777" w:rsidR="00203DB2" w:rsidRDefault="00203DB2" w:rsidP="00B0179E">
            <w:pPr>
              <w:rPr>
                <w:sz w:val="24"/>
                <w:szCs w:val="24"/>
              </w:rPr>
            </w:pPr>
          </w:p>
          <w:p w14:paraId="301255E6" w14:textId="4D019891" w:rsidR="00203DB2" w:rsidRDefault="00570732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B2530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01</w:t>
            </w:r>
          </w:p>
          <w:p w14:paraId="4A763085" w14:textId="271CB66F" w:rsidR="00A04C59" w:rsidRPr="00085E7A" w:rsidRDefault="00570732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A04C59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01</w:t>
            </w:r>
          </w:p>
          <w:p w14:paraId="33304199" w14:textId="3611F8F0" w:rsidR="00A04C59" w:rsidRPr="00085E7A" w:rsidRDefault="00570732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F3694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01</w:t>
            </w:r>
          </w:p>
          <w:p w14:paraId="7A27979C" w14:textId="76C4F419" w:rsidR="00B2530A" w:rsidRPr="00085E7A" w:rsidRDefault="00B2530A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70732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.01</w:t>
            </w:r>
          </w:p>
          <w:p w14:paraId="7F377BCA" w14:textId="77777777" w:rsidR="00B4797D" w:rsidRDefault="00B4797D" w:rsidP="00B0179E">
            <w:pPr>
              <w:rPr>
                <w:sz w:val="24"/>
                <w:szCs w:val="24"/>
              </w:rPr>
            </w:pPr>
          </w:p>
          <w:p w14:paraId="01F3E1A1" w14:textId="77777777" w:rsidR="00B4797D" w:rsidRDefault="00B4797D" w:rsidP="00B0179E">
            <w:pPr>
              <w:rPr>
                <w:sz w:val="24"/>
                <w:szCs w:val="24"/>
              </w:rPr>
            </w:pPr>
          </w:p>
          <w:p w14:paraId="608EE728" w14:textId="77777777" w:rsidR="00B4797D" w:rsidRDefault="00B4797D" w:rsidP="00B0179E">
            <w:pPr>
              <w:rPr>
                <w:sz w:val="24"/>
                <w:szCs w:val="24"/>
              </w:rPr>
            </w:pPr>
          </w:p>
          <w:p w14:paraId="2A60F042" w14:textId="04237D69" w:rsidR="00A04C59" w:rsidRPr="00085E7A" w:rsidRDefault="00F36940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70732">
              <w:rPr>
                <w:sz w:val="24"/>
                <w:szCs w:val="24"/>
              </w:rPr>
              <w:t>9</w:t>
            </w:r>
            <w:r w:rsidR="00A04C59" w:rsidRPr="00085E7A">
              <w:rPr>
                <w:sz w:val="24"/>
                <w:szCs w:val="24"/>
              </w:rPr>
              <w:t>.01</w:t>
            </w:r>
          </w:p>
          <w:p w14:paraId="63EDE3D9" w14:textId="77777777" w:rsidR="00A04C59" w:rsidRPr="00085E7A" w:rsidRDefault="00B2530A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A04C59" w:rsidRPr="00085E7A">
              <w:rPr>
                <w:sz w:val="24"/>
                <w:szCs w:val="24"/>
              </w:rPr>
              <w:t>.01</w:t>
            </w:r>
          </w:p>
          <w:p w14:paraId="384AEDCC" w14:textId="77777777" w:rsidR="00A04C59" w:rsidRPr="00085E7A" w:rsidRDefault="00B2530A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A04C59">
              <w:rPr>
                <w:sz w:val="24"/>
                <w:szCs w:val="24"/>
              </w:rPr>
              <w:t>.01</w:t>
            </w:r>
          </w:p>
          <w:p w14:paraId="2D918F84" w14:textId="27E55ED7" w:rsidR="00A04C59" w:rsidRPr="00085E7A" w:rsidRDefault="00A04C59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70732">
              <w:rPr>
                <w:sz w:val="24"/>
                <w:szCs w:val="24"/>
              </w:rPr>
              <w:t>4.</w:t>
            </w:r>
            <w:r>
              <w:rPr>
                <w:sz w:val="24"/>
                <w:szCs w:val="24"/>
              </w:rPr>
              <w:t>01</w:t>
            </w:r>
          </w:p>
          <w:p w14:paraId="443B7DB7" w14:textId="747C68A3" w:rsidR="00A04C59" w:rsidRDefault="00B2530A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70732">
              <w:rPr>
                <w:sz w:val="24"/>
                <w:szCs w:val="24"/>
              </w:rPr>
              <w:t>6</w:t>
            </w:r>
            <w:r w:rsidR="00A04C59" w:rsidRPr="00085E7A">
              <w:rPr>
                <w:sz w:val="24"/>
                <w:szCs w:val="24"/>
              </w:rPr>
              <w:t>.01</w:t>
            </w:r>
          </w:p>
          <w:p w14:paraId="3333D8F0" w14:textId="77777777" w:rsidR="00B2530A" w:rsidRPr="00085E7A" w:rsidRDefault="00B2530A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27.01</w:t>
            </w:r>
          </w:p>
          <w:p w14:paraId="5B3357C7" w14:textId="77777777" w:rsidR="00A04C59" w:rsidRPr="00085E7A" w:rsidRDefault="00B2530A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="00A04C59">
              <w:rPr>
                <w:sz w:val="24"/>
                <w:szCs w:val="24"/>
              </w:rPr>
              <w:t>.01</w:t>
            </w:r>
          </w:p>
          <w:p w14:paraId="5AE5CDED" w14:textId="77777777" w:rsidR="00570732" w:rsidRDefault="00570732" w:rsidP="00B0179E">
            <w:pPr>
              <w:rPr>
                <w:sz w:val="24"/>
                <w:szCs w:val="24"/>
              </w:rPr>
            </w:pPr>
          </w:p>
          <w:p w14:paraId="5BBB49C1" w14:textId="68713AB3" w:rsidR="00A04C59" w:rsidRPr="00085E7A" w:rsidRDefault="00A04C59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570732">
              <w:rPr>
                <w:sz w:val="24"/>
                <w:szCs w:val="24"/>
              </w:rPr>
              <w:t>1</w:t>
            </w:r>
            <w:r w:rsidRPr="00085E7A">
              <w:rPr>
                <w:sz w:val="24"/>
                <w:szCs w:val="24"/>
              </w:rPr>
              <w:t>.01</w:t>
            </w:r>
          </w:p>
          <w:p w14:paraId="6A595FC9" w14:textId="77777777" w:rsidR="00B4797D" w:rsidRDefault="00B4797D" w:rsidP="00B0179E">
            <w:pPr>
              <w:rPr>
                <w:sz w:val="24"/>
                <w:szCs w:val="24"/>
              </w:rPr>
            </w:pPr>
          </w:p>
          <w:p w14:paraId="3B09507F" w14:textId="6546DB56" w:rsidR="00A04C59" w:rsidRPr="00085E7A" w:rsidRDefault="00570732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A04C59" w:rsidRPr="00085E7A">
              <w:rPr>
                <w:sz w:val="24"/>
                <w:szCs w:val="24"/>
              </w:rPr>
              <w:t>.02</w:t>
            </w:r>
          </w:p>
          <w:p w14:paraId="6B158171" w14:textId="77777777" w:rsidR="00A04C59" w:rsidRPr="00085E7A" w:rsidRDefault="00B2530A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A04C59">
              <w:rPr>
                <w:sz w:val="24"/>
                <w:szCs w:val="24"/>
              </w:rPr>
              <w:t>.02</w:t>
            </w:r>
          </w:p>
          <w:p w14:paraId="3313CD14" w14:textId="69AC5EB1" w:rsidR="00A04C59" w:rsidRDefault="00B2530A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5.02</w:t>
            </w:r>
          </w:p>
          <w:p w14:paraId="3A1E939B" w14:textId="77777777" w:rsidR="00B4797D" w:rsidRDefault="00B4797D" w:rsidP="00B0179E">
            <w:pPr>
              <w:rPr>
                <w:sz w:val="24"/>
                <w:szCs w:val="24"/>
              </w:rPr>
            </w:pPr>
          </w:p>
          <w:p w14:paraId="353537E4" w14:textId="77777777" w:rsidR="00B4797D" w:rsidRDefault="00B4797D" w:rsidP="00B0179E">
            <w:pPr>
              <w:rPr>
                <w:sz w:val="24"/>
                <w:szCs w:val="24"/>
              </w:rPr>
            </w:pPr>
          </w:p>
          <w:p w14:paraId="19AF4A04" w14:textId="42118557" w:rsidR="00A04C59" w:rsidRPr="00085E7A" w:rsidRDefault="00570732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A04C59" w:rsidRPr="00085E7A">
              <w:rPr>
                <w:sz w:val="24"/>
                <w:szCs w:val="24"/>
              </w:rPr>
              <w:t>.02</w:t>
            </w:r>
          </w:p>
          <w:p w14:paraId="74B73572" w14:textId="329F344F" w:rsidR="00A04C59" w:rsidRPr="00085E7A" w:rsidRDefault="00570732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A04C59">
              <w:rPr>
                <w:sz w:val="24"/>
                <w:szCs w:val="24"/>
              </w:rPr>
              <w:t>.02</w:t>
            </w:r>
          </w:p>
          <w:p w14:paraId="338A46E2" w14:textId="77777777" w:rsidR="00A04C59" w:rsidRDefault="00B2530A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10.02</w:t>
            </w:r>
          </w:p>
          <w:p w14:paraId="5ACE184D" w14:textId="42D45FEF" w:rsidR="00A04C59" w:rsidRPr="00085E7A" w:rsidRDefault="00B2530A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70732">
              <w:rPr>
                <w:sz w:val="24"/>
                <w:szCs w:val="24"/>
              </w:rPr>
              <w:t>2</w:t>
            </w:r>
            <w:r w:rsidR="00A04C59">
              <w:rPr>
                <w:sz w:val="24"/>
                <w:szCs w:val="24"/>
              </w:rPr>
              <w:t>.02</w:t>
            </w:r>
          </w:p>
          <w:p w14:paraId="2F8737C3" w14:textId="2D6738B9" w:rsidR="00A04C59" w:rsidRPr="00085E7A" w:rsidRDefault="00A04C59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70732">
              <w:rPr>
                <w:sz w:val="24"/>
                <w:szCs w:val="24"/>
              </w:rPr>
              <w:t>4</w:t>
            </w:r>
            <w:r w:rsidRPr="00085E7A">
              <w:rPr>
                <w:sz w:val="24"/>
                <w:szCs w:val="24"/>
              </w:rPr>
              <w:t>.02</w:t>
            </w:r>
          </w:p>
          <w:p w14:paraId="7172FBFE" w14:textId="20FE1D2A" w:rsidR="00A04C59" w:rsidRPr="00085E7A" w:rsidRDefault="00B2530A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70732">
              <w:rPr>
                <w:sz w:val="24"/>
                <w:szCs w:val="24"/>
              </w:rPr>
              <w:t>6</w:t>
            </w:r>
            <w:r w:rsidR="00A04C59" w:rsidRPr="00085E7A">
              <w:rPr>
                <w:sz w:val="24"/>
                <w:szCs w:val="24"/>
              </w:rPr>
              <w:t>.02</w:t>
            </w:r>
          </w:p>
          <w:p w14:paraId="4C2C2272" w14:textId="6940C280" w:rsidR="00A04C59" w:rsidRDefault="00B2530A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A04C59">
              <w:rPr>
                <w:sz w:val="24"/>
                <w:szCs w:val="24"/>
              </w:rPr>
              <w:t>.02</w:t>
            </w:r>
          </w:p>
          <w:p w14:paraId="26C9C474" w14:textId="77777777" w:rsidR="00B2530A" w:rsidRPr="00085E7A" w:rsidRDefault="00B2530A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19.02</w:t>
            </w:r>
          </w:p>
          <w:p w14:paraId="25825994" w14:textId="77777777" w:rsidR="002D0962" w:rsidRDefault="002D0962" w:rsidP="00B0179E">
            <w:pPr>
              <w:rPr>
                <w:sz w:val="24"/>
                <w:szCs w:val="24"/>
              </w:rPr>
            </w:pPr>
          </w:p>
          <w:p w14:paraId="14B34887" w14:textId="2650E842" w:rsidR="00A04C59" w:rsidRPr="00085E7A" w:rsidRDefault="00A04C59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70732">
              <w:rPr>
                <w:sz w:val="24"/>
                <w:szCs w:val="24"/>
              </w:rPr>
              <w:t>1</w:t>
            </w:r>
            <w:r w:rsidRPr="00085E7A">
              <w:rPr>
                <w:sz w:val="24"/>
                <w:szCs w:val="24"/>
              </w:rPr>
              <w:t>.02</w:t>
            </w:r>
          </w:p>
          <w:p w14:paraId="1491B671" w14:textId="77777777" w:rsidR="00BF5A82" w:rsidRDefault="00BF5A82" w:rsidP="00B0179E">
            <w:pPr>
              <w:rPr>
                <w:sz w:val="24"/>
                <w:szCs w:val="24"/>
              </w:rPr>
            </w:pPr>
          </w:p>
          <w:p w14:paraId="2EF4D6E0" w14:textId="63BE3F5D" w:rsidR="00A04C59" w:rsidRPr="00085E7A" w:rsidRDefault="00307360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70732">
              <w:rPr>
                <w:sz w:val="24"/>
                <w:szCs w:val="24"/>
              </w:rPr>
              <w:t>3</w:t>
            </w:r>
            <w:r w:rsidR="00A04C59" w:rsidRPr="00085E7A">
              <w:rPr>
                <w:sz w:val="24"/>
                <w:szCs w:val="24"/>
              </w:rPr>
              <w:t>.02</w:t>
            </w:r>
          </w:p>
          <w:p w14:paraId="5ECAD3C8" w14:textId="77777777" w:rsidR="00570732" w:rsidRDefault="00570732" w:rsidP="00B0179E">
            <w:pPr>
              <w:rPr>
                <w:sz w:val="24"/>
                <w:szCs w:val="24"/>
              </w:rPr>
            </w:pPr>
          </w:p>
          <w:p w14:paraId="01E42C4A" w14:textId="6B8B6C68" w:rsidR="00A04C59" w:rsidRPr="00085E7A" w:rsidRDefault="00307360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A04C59">
              <w:rPr>
                <w:sz w:val="24"/>
                <w:szCs w:val="24"/>
              </w:rPr>
              <w:t>.02</w:t>
            </w:r>
          </w:p>
          <w:p w14:paraId="1007EB5B" w14:textId="77777777" w:rsidR="00B4797D" w:rsidRDefault="00B4797D" w:rsidP="00B0179E">
            <w:pPr>
              <w:rPr>
                <w:sz w:val="24"/>
                <w:szCs w:val="24"/>
              </w:rPr>
            </w:pPr>
          </w:p>
          <w:p w14:paraId="40B67994" w14:textId="55AE0523" w:rsidR="00A04C59" w:rsidRDefault="00307360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26.02</w:t>
            </w:r>
          </w:p>
          <w:p w14:paraId="3362F0FE" w14:textId="3510D6DB" w:rsidR="00A04C59" w:rsidRDefault="00A04C59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70732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.02</w:t>
            </w:r>
          </w:p>
          <w:p w14:paraId="2104B0BF" w14:textId="77777777" w:rsidR="00B4797D" w:rsidRDefault="00B4797D" w:rsidP="00B0179E">
            <w:pPr>
              <w:rPr>
                <w:sz w:val="24"/>
                <w:szCs w:val="24"/>
              </w:rPr>
            </w:pPr>
          </w:p>
          <w:p w14:paraId="75C40C06" w14:textId="1ADCBB28" w:rsidR="00307360" w:rsidRDefault="00307360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2.0</w:t>
            </w:r>
            <w:r w:rsidR="00BF5A82">
              <w:rPr>
                <w:sz w:val="24"/>
                <w:szCs w:val="24"/>
              </w:rPr>
              <w:t>3</w:t>
            </w:r>
          </w:p>
          <w:p w14:paraId="7EB2ECA2" w14:textId="77777777" w:rsidR="00BF5A82" w:rsidRDefault="00BF5A82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A04C59" w:rsidRPr="00085E7A">
              <w:rPr>
                <w:sz w:val="24"/>
                <w:szCs w:val="24"/>
              </w:rPr>
              <w:t>.03</w:t>
            </w:r>
          </w:p>
          <w:p w14:paraId="2501B35A" w14:textId="6F7F38CC" w:rsidR="00A04C59" w:rsidRDefault="00BF5A82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A04C59">
              <w:rPr>
                <w:sz w:val="24"/>
                <w:szCs w:val="24"/>
              </w:rPr>
              <w:t>.03</w:t>
            </w:r>
          </w:p>
          <w:p w14:paraId="3480D5A8" w14:textId="7A300309" w:rsidR="00307360" w:rsidRPr="00085E7A" w:rsidRDefault="00BF5A82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307360">
              <w:rPr>
                <w:sz w:val="24"/>
                <w:szCs w:val="24"/>
              </w:rPr>
              <w:t>.03</w:t>
            </w:r>
          </w:p>
          <w:p w14:paraId="253D1475" w14:textId="77777777" w:rsidR="00BF5A82" w:rsidRDefault="00BF5A82" w:rsidP="00B0179E">
            <w:pPr>
              <w:rPr>
                <w:sz w:val="24"/>
                <w:szCs w:val="24"/>
              </w:rPr>
            </w:pPr>
          </w:p>
          <w:p w14:paraId="4D9155BD" w14:textId="312CF844" w:rsidR="00A04C59" w:rsidRPr="00085E7A" w:rsidRDefault="00BF5A82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A04C59" w:rsidRPr="00085E7A">
              <w:rPr>
                <w:sz w:val="24"/>
                <w:szCs w:val="24"/>
              </w:rPr>
              <w:t>.03</w:t>
            </w:r>
          </w:p>
          <w:p w14:paraId="5B9306FB" w14:textId="7C129D4C" w:rsidR="00A04C59" w:rsidRPr="00085E7A" w:rsidRDefault="00BF5A82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A04C59" w:rsidRPr="00085E7A">
              <w:rPr>
                <w:sz w:val="24"/>
                <w:szCs w:val="24"/>
              </w:rPr>
              <w:t>.03</w:t>
            </w:r>
          </w:p>
          <w:p w14:paraId="04293D77" w14:textId="5D1DBADC" w:rsidR="00A04C59" w:rsidRPr="00085E7A" w:rsidRDefault="00307360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F5A82">
              <w:rPr>
                <w:sz w:val="24"/>
                <w:szCs w:val="24"/>
              </w:rPr>
              <w:t>2</w:t>
            </w:r>
            <w:r w:rsidR="00A04C59" w:rsidRPr="00085E7A">
              <w:rPr>
                <w:sz w:val="24"/>
                <w:szCs w:val="24"/>
              </w:rPr>
              <w:t>.03</w:t>
            </w:r>
          </w:p>
          <w:p w14:paraId="36548791" w14:textId="77777777" w:rsidR="00BF5A82" w:rsidRDefault="00BF5A82" w:rsidP="00B0179E">
            <w:pPr>
              <w:rPr>
                <w:sz w:val="24"/>
                <w:szCs w:val="24"/>
              </w:rPr>
            </w:pPr>
          </w:p>
          <w:p w14:paraId="60E545CE" w14:textId="77777777" w:rsidR="00BF5A82" w:rsidRDefault="00BF5A82" w:rsidP="00B0179E">
            <w:pPr>
              <w:rPr>
                <w:sz w:val="24"/>
                <w:szCs w:val="24"/>
              </w:rPr>
            </w:pPr>
          </w:p>
          <w:p w14:paraId="3D27A318" w14:textId="63E19A31" w:rsidR="00A04C59" w:rsidRPr="00085E7A" w:rsidRDefault="00307360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F5A82">
              <w:rPr>
                <w:sz w:val="24"/>
                <w:szCs w:val="24"/>
              </w:rPr>
              <w:t>4</w:t>
            </w:r>
            <w:r w:rsidR="00A04C59" w:rsidRPr="00085E7A">
              <w:rPr>
                <w:sz w:val="24"/>
                <w:szCs w:val="24"/>
              </w:rPr>
              <w:t>.03</w:t>
            </w:r>
          </w:p>
          <w:p w14:paraId="479A0C4F" w14:textId="77207642" w:rsidR="00A04C59" w:rsidRPr="00085E7A" w:rsidRDefault="00307360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F5A82">
              <w:rPr>
                <w:sz w:val="24"/>
                <w:szCs w:val="24"/>
              </w:rPr>
              <w:t>6</w:t>
            </w:r>
            <w:r w:rsidR="00A04C59" w:rsidRPr="00085E7A">
              <w:rPr>
                <w:sz w:val="24"/>
                <w:szCs w:val="24"/>
              </w:rPr>
              <w:t>.03</w:t>
            </w:r>
          </w:p>
          <w:p w14:paraId="4DD63AC8" w14:textId="77777777" w:rsidR="00BF5A82" w:rsidRDefault="00BF5A82" w:rsidP="00B0179E">
            <w:pPr>
              <w:rPr>
                <w:sz w:val="24"/>
                <w:szCs w:val="24"/>
              </w:rPr>
            </w:pPr>
          </w:p>
          <w:p w14:paraId="7BD70498" w14:textId="56B3E147" w:rsidR="00A04C59" w:rsidRPr="00085E7A" w:rsidRDefault="00A04C59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F5A82">
              <w:rPr>
                <w:sz w:val="24"/>
                <w:szCs w:val="24"/>
              </w:rPr>
              <w:t>7</w:t>
            </w:r>
            <w:r w:rsidRPr="00085E7A">
              <w:rPr>
                <w:sz w:val="24"/>
                <w:szCs w:val="24"/>
              </w:rPr>
              <w:t>.03</w:t>
            </w:r>
          </w:p>
          <w:p w14:paraId="02D82984" w14:textId="44495D25" w:rsidR="00A04C59" w:rsidRDefault="00A04C59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F5A82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.03</w:t>
            </w:r>
          </w:p>
          <w:p w14:paraId="39BD6ED1" w14:textId="374F3E91" w:rsidR="00622817" w:rsidRDefault="00BF5A82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307360">
              <w:rPr>
                <w:sz w:val="24"/>
                <w:szCs w:val="24"/>
              </w:rPr>
              <w:t>.03</w:t>
            </w:r>
          </w:p>
          <w:p w14:paraId="335114CE" w14:textId="45367333" w:rsidR="00A04C59" w:rsidRPr="00085E7A" w:rsidRDefault="00307360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BF5A82">
              <w:rPr>
                <w:sz w:val="24"/>
                <w:szCs w:val="24"/>
              </w:rPr>
              <w:t>3</w:t>
            </w:r>
            <w:r w:rsidR="00A04C59" w:rsidRPr="00085E7A">
              <w:rPr>
                <w:sz w:val="24"/>
                <w:szCs w:val="24"/>
              </w:rPr>
              <w:t>.03</w:t>
            </w:r>
          </w:p>
          <w:p w14:paraId="4897FB40" w14:textId="22472FE0" w:rsidR="00A04C59" w:rsidRPr="00085E7A" w:rsidRDefault="00BF5A82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24</w:t>
            </w:r>
            <w:r w:rsidR="00A04C59" w:rsidRPr="00085E7A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3</w:t>
            </w:r>
          </w:p>
          <w:p w14:paraId="098EACFB" w14:textId="619086EC" w:rsidR="00A04C59" w:rsidRDefault="00307360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BF5A82">
              <w:rPr>
                <w:sz w:val="24"/>
                <w:szCs w:val="24"/>
              </w:rPr>
              <w:t>6</w:t>
            </w:r>
            <w:r w:rsidR="00A04C59" w:rsidRPr="00085E7A">
              <w:rPr>
                <w:sz w:val="24"/>
                <w:szCs w:val="24"/>
              </w:rPr>
              <w:t>.0</w:t>
            </w:r>
            <w:r w:rsidR="00BF5A82">
              <w:rPr>
                <w:sz w:val="24"/>
                <w:szCs w:val="24"/>
              </w:rPr>
              <w:t>3</w:t>
            </w:r>
          </w:p>
          <w:p w14:paraId="418ECDC9" w14:textId="4D964E7C" w:rsidR="00307360" w:rsidRPr="00085E7A" w:rsidRDefault="00B4797D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307360">
              <w:rPr>
                <w:sz w:val="24"/>
                <w:szCs w:val="24"/>
              </w:rPr>
              <w:t>.04</w:t>
            </w:r>
          </w:p>
          <w:p w14:paraId="1E795F21" w14:textId="33143AD2" w:rsidR="00A04C59" w:rsidRPr="00085E7A" w:rsidRDefault="00B4797D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A04C59" w:rsidRPr="00085E7A">
              <w:rPr>
                <w:sz w:val="24"/>
                <w:szCs w:val="24"/>
              </w:rPr>
              <w:t>.04</w:t>
            </w:r>
          </w:p>
          <w:p w14:paraId="314336ED" w14:textId="5D2801E0" w:rsidR="00A04C59" w:rsidRPr="00085E7A" w:rsidRDefault="00B4797D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A04C59" w:rsidRPr="00085E7A">
              <w:rPr>
                <w:sz w:val="24"/>
                <w:szCs w:val="24"/>
              </w:rPr>
              <w:t>.04</w:t>
            </w:r>
          </w:p>
          <w:p w14:paraId="7A9EF5F0" w14:textId="15DDDE7E" w:rsidR="00A04C59" w:rsidRPr="00085E7A" w:rsidRDefault="00B4797D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A04C59" w:rsidRPr="00085E7A">
              <w:rPr>
                <w:sz w:val="24"/>
                <w:szCs w:val="24"/>
              </w:rPr>
              <w:t>.04</w:t>
            </w:r>
          </w:p>
          <w:p w14:paraId="3F4E0235" w14:textId="402E5344" w:rsidR="00A04C59" w:rsidRDefault="00307360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4797D">
              <w:rPr>
                <w:sz w:val="24"/>
                <w:szCs w:val="24"/>
              </w:rPr>
              <w:t>3</w:t>
            </w:r>
            <w:r w:rsidR="00A04C59" w:rsidRPr="00085E7A">
              <w:rPr>
                <w:sz w:val="24"/>
                <w:szCs w:val="24"/>
              </w:rPr>
              <w:t>.04</w:t>
            </w:r>
          </w:p>
          <w:p w14:paraId="2EB77536" w14:textId="635A6AE4" w:rsidR="00307360" w:rsidRPr="00085E7A" w:rsidRDefault="00307360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4797D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.04</w:t>
            </w:r>
          </w:p>
          <w:p w14:paraId="4F1856CF" w14:textId="4EB8D84B" w:rsidR="00A04C59" w:rsidRPr="00085E7A" w:rsidRDefault="00A04C59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4797D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.04</w:t>
            </w:r>
          </w:p>
          <w:p w14:paraId="73C713E5" w14:textId="736FA0B3" w:rsidR="00A04C59" w:rsidRDefault="00307360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4797D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.04</w:t>
            </w:r>
          </w:p>
          <w:p w14:paraId="37532A15" w14:textId="5EDC95DD" w:rsidR="00A04C59" w:rsidRPr="00085E7A" w:rsidRDefault="00B4797D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A04C59" w:rsidRPr="00085E7A">
              <w:rPr>
                <w:sz w:val="24"/>
                <w:szCs w:val="24"/>
              </w:rPr>
              <w:t>.04</w:t>
            </w:r>
          </w:p>
          <w:p w14:paraId="0C824511" w14:textId="4E92C91D" w:rsidR="00A04C59" w:rsidRPr="00085E7A" w:rsidRDefault="00A04C59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B4797D">
              <w:rPr>
                <w:sz w:val="24"/>
                <w:szCs w:val="24"/>
              </w:rPr>
              <w:t>1</w:t>
            </w:r>
            <w:r w:rsidRPr="00085E7A">
              <w:rPr>
                <w:sz w:val="24"/>
                <w:szCs w:val="24"/>
              </w:rPr>
              <w:t>.04</w:t>
            </w:r>
          </w:p>
          <w:p w14:paraId="7CA0640E" w14:textId="067EF7A0" w:rsidR="00A04C59" w:rsidRPr="00085E7A" w:rsidRDefault="00A04C59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B4797D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.04</w:t>
            </w:r>
          </w:p>
          <w:p w14:paraId="302B66D9" w14:textId="08DC25DC" w:rsidR="00A04C59" w:rsidRDefault="00307360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B4797D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.04</w:t>
            </w:r>
          </w:p>
          <w:p w14:paraId="0C154CC1" w14:textId="5C5E62C6" w:rsidR="00A04C59" w:rsidRPr="00085E7A" w:rsidRDefault="00307360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B4797D">
              <w:rPr>
                <w:sz w:val="24"/>
                <w:szCs w:val="24"/>
              </w:rPr>
              <w:t>7</w:t>
            </w:r>
            <w:r w:rsidR="00A04C59" w:rsidRPr="00085E7A">
              <w:rPr>
                <w:sz w:val="24"/>
                <w:szCs w:val="24"/>
              </w:rPr>
              <w:t>.04</w:t>
            </w:r>
          </w:p>
          <w:p w14:paraId="282E4B40" w14:textId="1C879D6E" w:rsidR="00A04C59" w:rsidRPr="00085E7A" w:rsidRDefault="00A04C59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B4797D">
              <w:rPr>
                <w:sz w:val="24"/>
                <w:szCs w:val="24"/>
              </w:rPr>
              <w:t>8</w:t>
            </w:r>
            <w:r w:rsidRPr="00085E7A">
              <w:rPr>
                <w:sz w:val="24"/>
                <w:szCs w:val="24"/>
              </w:rPr>
              <w:t>.04</w:t>
            </w:r>
          </w:p>
          <w:p w14:paraId="1309A680" w14:textId="5D657BDA" w:rsidR="00A04C59" w:rsidRDefault="00B4797D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A04C59" w:rsidRPr="00085E7A">
              <w:rPr>
                <w:sz w:val="24"/>
                <w:szCs w:val="24"/>
              </w:rPr>
              <w:t>.04</w:t>
            </w:r>
          </w:p>
          <w:p w14:paraId="74454494" w14:textId="7203C6C4" w:rsidR="00307360" w:rsidRPr="00085E7A" w:rsidRDefault="00B4797D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307360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5</w:t>
            </w:r>
          </w:p>
          <w:p w14:paraId="2064D7EE" w14:textId="49BFB78C" w:rsidR="00A04C59" w:rsidRDefault="00B4797D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A04C59">
              <w:rPr>
                <w:sz w:val="24"/>
                <w:szCs w:val="24"/>
              </w:rPr>
              <w:t>.05</w:t>
            </w:r>
          </w:p>
          <w:p w14:paraId="57BC8A2B" w14:textId="7837A46D" w:rsidR="00307360" w:rsidRPr="00085E7A" w:rsidRDefault="00B4797D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307360">
              <w:rPr>
                <w:sz w:val="24"/>
                <w:szCs w:val="24"/>
              </w:rPr>
              <w:t>.05</w:t>
            </w:r>
          </w:p>
          <w:p w14:paraId="770D831D" w14:textId="231B5076" w:rsidR="00A04C59" w:rsidRDefault="00B4797D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A04C59">
              <w:rPr>
                <w:sz w:val="24"/>
                <w:szCs w:val="24"/>
              </w:rPr>
              <w:t>.05</w:t>
            </w:r>
          </w:p>
          <w:p w14:paraId="5C6BD42A" w14:textId="6405F68F" w:rsidR="00307360" w:rsidRPr="00085E7A" w:rsidRDefault="00B4797D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307360">
              <w:rPr>
                <w:sz w:val="24"/>
                <w:szCs w:val="24"/>
              </w:rPr>
              <w:t>.05</w:t>
            </w:r>
          </w:p>
          <w:p w14:paraId="2FB72700" w14:textId="5C2631B0" w:rsidR="00A04C59" w:rsidRPr="00085E7A" w:rsidRDefault="00B4797D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A04C59" w:rsidRPr="00085E7A">
              <w:rPr>
                <w:sz w:val="24"/>
                <w:szCs w:val="24"/>
              </w:rPr>
              <w:t>.05</w:t>
            </w:r>
          </w:p>
          <w:p w14:paraId="205FF961" w14:textId="668E0C04" w:rsidR="00A04C59" w:rsidRPr="00085E7A" w:rsidRDefault="00A04C59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4797D">
              <w:rPr>
                <w:sz w:val="24"/>
                <w:szCs w:val="24"/>
              </w:rPr>
              <w:t>2</w:t>
            </w:r>
            <w:r w:rsidRPr="00085E7A">
              <w:rPr>
                <w:sz w:val="24"/>
                <w:szCs w:val="24"/>
              </w:rPr>
              <w:t>.05</w:t>
            </w:r>
          </w:p>
          <w:p w14:paraId="1CEEB191" w14:textId="46B53ED0" w:rsidR="00A04C59" w:rsidRPr="00085E7A" w:rsidRDefault="00A04C59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4797D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.05</w:t>
            </w:r>
          </w:p>
          <w:p w14:paraId="0C1ECB6A" w14:textId="1A4D24AD" w:rsidR="00A04C59" w:rsidRDefault="00307360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4797D">
              <w:rPr>
                <w:sz w:val="24"/>
                <w:szCs w:val="24"/>
              </w:rPr>
              <w:t>6</w:t>
            </w:r>
            <w:r w:rsidR="00A04C59" w:rsidRPr="00085E7A">
              <w:rPr>
                <w:sz w:val="24"/>
                <w:szCs w:val="24"/>
              </w:rPr>
              <w:t>.05</w:t>
            </w:r>
          </w:p>
          <w:p w14:paraId="146E5CC7" w14:textId="2B42D79A" w:rsidR="00307360" w:rsidRPr="00085E7A" w:rsidRDefault="00307360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4797D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.05</w:t>
            </w:r>
          </w:p>
          <w:p w14:paraId="68EA0BC4" w14:textId="00D90F88" w:rsidR="00A04C59" w:rsidRPr="00085E7A" w:rsidRDefault="00A04C59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4797D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.05</w:t>
            </w:r>
          </w:p>
          <w:p w14:paraId="75D2575C" w14:textId="77FE998D" w:rsidR="00A04C59" w:rsidRPr="00085E7A" w:rsidRDefault="00A04C59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B4797D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.05</w:t>
            </w:r>
          </w:p>
          <w:p w14:paraId="216E599D" w14:textId="5B6E1F04" w:rsidR="00A04C59" w:rsidRPr="00085E7A" w:rsidRDefault="00307360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B4797D">
              <w:rPr>
                <w:sz w:val="24"/>
                <w:szCs w:val="24"/>
              </w:rPr>
              <w:t>3</w:t>
            </w:r>
            <w:r w:rsidR="00A04C59" w:rsidRPr="00085E7A">
              <w:rPr>
                <w:sz w:val="24"/>
                <w:szCs w:val="24"/>
              </w:rPr>
              <w:t>.05</w:t>
            </w:r>
          </w:p>
          <w:p w14:paraId="217092CF" w14:textId="26ED1B55" w:rsidR="00A04C59" w:rsidRDefault="00307360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B4797D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.05</w:t>
            </w:r>
          </w:p>
          <w:p w14:paraId="76BCE091" w14:textId="7E3EFEA3" w:rsidR="00A04C59" w:rsidRPr="00085E7A" w:rsidRDefault="00A04C59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B4797D">
              <w:rPr>
                <w:sz w:val="24"/>
                <w:szCs w:val="24"/>
              </w:rPr>
              <w:t>6</w:t>
            </w:r>
            <w:r w:rsidRPr="00085E7A">
              <w:rPr>
                <w:sz w:val="24"/>
                <w:szCs w:val="24"/>
              </w:rPr>
              <w:t>.05</w:t>
            </w:r>
          </w:p>
          <w:p w14:paraId="470024EB" w14:textId="29B957CA" w:rsidR="00A04C59" w:rsidRDefault="00A04C59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B4797D">
              <w:rPr>
                <w:sz w:val="24"/>
                <w:szCs w:val="24"/>
              </w:rPr>
              <w:t>8</w:t>
            </w:r>
            <w:r w:rsidRPr="00085E7A">
              <w:rPr>
                <w:sz w:val="24"/>
                <w:szCs w:val="24"/>
              </w:rPr>
              <w:t>.05</w:t>
            </w:r>
          </w:p>
          <w:p w14:paraId="6B952A27" w14:textId="029A5753" w:rsidR="00307360" w:rsidRPr="00085E7A" w:rsidRDefault="00B4797D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307360">
              <w:rPr>
                <w:sz w:val="24"/>
                <w:szCs w:val="24"/>
              </w:rPr>
              <w:t>.05</w:t>
            </w:r>
          </w:p>
          <w:p w14:paraId="547F11C1" w14:textId="1801A81A" w:rsidR="00A04C59" w:rsidRPr="00085E7A" w:rsidRDefault="00A04C59" w:rsidP="00B0179E">
            <w:pPr>
              <w:rPr>
                <w:sz w:val="24"/>
                <w:szCs w:val="24"/>
              </w:rPr>
            </w:pPr>
          </w:p>
          <w:p w14:paraId="29D8EF0F" w14:textId="77777777" w:rsidR="00A04C59" w:rsidRPr="00085E7A" w:rsidRDefault="00A04C59" w:rsidP="00B0179E">
            <w:pPr>
              <w:rPr>
                <w:sz w:val="24"/>
                <w:szCs w:val="24"/>
              </w:rPr>
            </w:pPr>
          </w:p>
          <w:p w14:paraId="0257D30B" w14:textId="77777777" w:rsidR="00A04C59" w:rsidRPr="00085E7A" w:rsidRDefault="00A04C59" w:rsidP="00B0179E">
            <w:pPr>
              <w:rPr>
                <w:sz w:val="24"/>
                <w:szCs w:val="24"/>
              </w:rPr>
            </w:pPr>
          </w:p>
          <w:p w14:paraId="7E47F022" w14:textId="77777777" w:rsidR="00A04C59" w:rsidRPr="00085E7A" w:rsidRDefault="00A04C59" w:rsidP="00085E7A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14:paraId="28D44FD3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</w:p>
          <w:p w14:paraId="74072BCA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</w:p>
          <w:p w14:paraId="5227D1ED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</w:p>
          <w:p w14:paraId="5CAD6084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</w:p>
          <w:p w14:paraId="025C859E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</w:p>
          <w:p w14:paraId="327EB3D3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</w:p>
          <w:p w14:paraId="41C56CB0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</w:p>
          <w:p w14:paraId="4DE76DE9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</w:p>
          <w:p w14:paraId="4270528B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</w:p>
          <w:p w14:paraId="6A1B8299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</w:p>
          <w:p w14:paraId="3C6E1B32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</w:p>
          <w:p w14:paraId="6716316B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</w:p>
          <w:p w14:paraId="5972B10F" w14:textId="77777777" w:rsidR="00A04C59" w:rsidRPr="00085E7A" w:rsidRDefault="00A04C59" w:rsidP="00085E7A">
            <w:pPr>
              <w:rPr>
                <w:sz w:val="24"/>
                <w:szCs w:val="24"/>
                <w:lang w:val="tt-RU"/>
              </w:rPr>
            </w:pPr>
          </w:p>
        </w:tc>
      </w:tr>
    </w:tbl>
    <w:p w14:paraId="245752CE" w14:textId="77777777" w:rsidR="004F4336" w:rsidRDefault="004C76EB" w:rsidP="004C76EB">
      <w:pPr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lastRenderedPageBreak/>
        <w:t xml:space="preserve">                                                                             </w:t>
      </w:r>
    </w:p>
    <w:p w14:paraId="45107DCE" w14:textId="77777777" w:rsidR="004F4336" w:rsidRDefault="004F4336" w:rsidP="004C76EB">
      <w:pPr>
        <w:rPr>
          <w:b/>
          <w:sz w:val="28"/>
          <w:szCs w:val="28"/>
          <w:lang w:val="tt-RU"/>
        </w:rPr>
      </w:pPr>
    </w:p>
    <w:p w14:paraId="24B720ED" w14:textId="77777777" w:rsidR="004F4336" w:rsidRDefault="004F4336" w:rsidP="004C76EB">
      <w:pPr>
        <w:rPr>
          <w:b/>
          <w:sz w:val="28"/>
          <w:szCs w:val="28"/>
          <w:lang w:val="tt-RU"/>
        </w:rPr>
      </w:pPr>
    </w:p>
    <w:p w14:paraId="2076FCD1" w14:textId="77777777" w:rsidR="004C76EB" w:rsidRPr="00F05008" w:rsidRDefault="004F4336" w:rsidP="004C76EB">
      <w:pPr>
        <w:rPr>
          <w:b/>
          <w:sz w:val="28"/>
          <w:szCs w:val="28"/>
        </w:rPr>
      </w:pPr>
      <w:r>
        <w:rPr>
          <w:b/>
          <w:sz w:val="28"/>
          <w:szCs w:val="28"/>
          <w:lang w:val="tt-RU"/>
        </w:rPr>
        <w:t xml:space="preserve">                                                                                 </w:t>
      </w:r>
      <w:r w:rsidR="004C76EB">
        <w:rPr>
          <w:b/>
          <w:sz w:val="28"/>
          <w:szCs w:val="28"/>
          <w:lang w:val="tt-RU"/>
        </w:rPr>
        <w:t xml:space="preserve">    </w:t>
      </w:r>
      <w:r w:rsidR="004C76EB" w:rsidRPr="00F05008">
        <w:rPr>
          <w:b/>
          <w:sz w:val="28"/>
          <w:szCs w:val="28"/>
        </w:rPr>
        <w:t xml:space="preserve"> Учебники:</w:t>
      </w:r>
    </w:p>
    <w:p w14:paraId="0FCD93CD" w14:textId="77777777" w:rsidR="004C76EB" w:rsidRPr="00F05008" w:rsidRDefault="004C76EB" w:rsidP="004C76EB">
      <w:pPr>
        <w:pStyle w:val="a3"/>
        <w:numPr>
          <w:ilvl w:val="0"/>
          <w:numId w:val="13"/>
        </w:numPr>
        <w:jc w:val="both"/>
        <w:rPr>
          <w:rFonts w:ascii="Times New Roman" w:hAnsi="Times New Roman"/>
          <w:sz w:val="28"/>
          <w:szCs w:val="28"/>
        </w:rPr>
      </w:pPr>
      <w:r w:rsidRPr="00F05008">
        <w:rPr>
          <w:rFonts w:ascii="Times New Roman" w:hAnsi="Times New Roman"/>
          <w:sz w:val="28"/>
          <w:szCs w:val="28"/>
        </w:rPr>
        <w:t>Алгебра, учебник для 8 класса для общеобразовательных учреждений / Ю.Н. Макарычев, Н.Г. Миндюк, К.И.Нешков, С</w:t>
      </w:r>
      <w:r w:rsidR="004F4336">
        <w:rPr>
          <w:rFonts w:ascii="Times New Roman" w:hAnsi="Times New Roman"/>
          <w:sz w:val="28"/>
          <w:szCs w:val="28"/>
        </w:rPr>
        <w:t>.Б. Суворова : Просвещение, 20</w:t>
      </w:r>
      <w:r w:rsidR="004F4336">
        <w:rPr>
          <w:rFonts w:ascii="Times New Roman" w:hAnsi="Times New Roman"/>
          <w:sz w:val="28"/>
          <w:szCs w:val="28"/>
          <w:lang w:val="tt-RU"/>
        </w:rPr>
        <w:t>18</w:t>
      </w:r>
      <w:r w:rsidRPr="00F05008">
        <w:rPr>
          <w:rFonts w:ascii="Times New Roman" w:hAnsi="Times New Roman"/>
          <w:sz w:val="28"/>
          <w:szCs w:val="28"/>
        </w:rPr>
        <w:t>.</w:t>
      </w:r>
    </w:p>
    <w:p w14:paraId="5CABE9F3" w14:textId="77777777" w:rsidR="004C76EB" w:rsidRPr="00F05008" w:rsidRDefault="004C76EB" w:rsidP="004C76EB">
      <w:pPr>
        <w:pStyle w:val="a3"/>
        <w:numPr>
          <w:ilvl w:val="0"/>
          <w:numId w:val="13"/>
        </w:numPr>
        <w:jc w:val="both"/>
        <w:rPr>
          <w:rFonts w:ascii="Times New Roman" w:hAnsi="Times New Roman"/>
          <w:sz w:val="28"/>
          <w:szCs w:val="28"/>
        </w:rPr>
      </w:pPr>
      <w:r w:rsidRPr="00F05008">
        <w:rPr>
          <w:rFonts w:ascii="Times New Roman" w:hAnsi="Times New Roman"/>
          <w:sz w:val="28"/>
          <w:szCs w:val="28"/>
        </w:rPr>
        <w:t>Алгебра: элементы статистики и теории вероятностей. Учебное пособие для учащихся 7 – 9 классов общеобразовательных учреждений / / Ю.Н. Макарычев</w:t>
      </w:r>
      <w:r>
        <w:rPr>
          <w:rFonts w:ascii="Times New Roman" w:hAnsi="Times New Roman"/>
          <w:sz w:val="28"/>
          <w:szCs w:val="28"/>
        </w:rPr>
        <w:t>, Н.Г. Миндюк: Просвещение, 2008</w:t>
      </w:r>
      <w:r w:rsidRPr="00F05008">
        <w:rPr>
          <w:rFonts w:ascii="Times New Roman" w:hAnsi="Times New Roman"/>
          <w:sz w:val="28"/>
          <w:szCs w:val="28"/>
        </w:rPr>
        <w:t>.</w:t>
      </w:r>
    </w:p>
    <w:p w14:paraId="4A3AFE3F" w14:textId="77777777" w:rsidR="004C76EB" w:rsidRPr="00F05008" w:rsidRDefault="004C76EB" w:rsidP="004C76EB">
      <w:pPr>
        <w:numPr>
          <w:ilvl w:val="0"/>
          <w:numId w:val="13"/>
        </w:numPr>
        <w:jc w:val="both"/>
        <w:rPr>
          <w:sz w:val="28"/>
          <w:szCs w:val="28"/>
        </w:rPr>
      </w:pPr>
      <w:r w:rsidRPr="00F05008">
        <w:rPr>
          <w:sz w:val="28"/>
          <w:szCs w:val="28"/>
        </w:rPr>
        <w:t>Дидактические материалы по геометрии для 8 класса / Б.Г. Зив</w:t>
      </w:r>
      <w:r>
        <w:rPr>
          <w:sz w:val="28"/>
          <w:szCs w:val="28"/>
        </w:rPr>
        <w:t>, В.М. Мейлер: Просвещение, 2004</w:t>
      </w:r>
      <w:r w:rsidRPr="00F05008">
        <w:rPr>
          <w:sz w:val="28"/>
          <w:szCs w:val="28"/>
        </w:rPr>
        <w:t>.</w:t>
      </w:r>
    </w:p>
    <w:p w14:paraId="54389119" w14:textId="77777777" w:rsidR="004C76EB" w:rsidRPr="00BE4813" w:rsidRDefault="004C76EB" w:rsidP="004C76EB">
      <w:pPr>
        <w:rPr>
          <w:sz w:val="28"/>
          <w:szCs w:val="28"/>
        </w:rPr>
      </w:pPr>
      <w:r>
        <w:rPr>
          <w:sz w:val="28"/>
          <w:szCs w:val="28"/>
        </w:rPr>
        <w:t xml:space="preserve">             5.Тематические тесты. 8 класс. Алгебра. Под редакцией Ф.Ф.Лысенко,С.Ю.Кулабухова.</w:t>
      </w:r>
    </w:p>
    <w:p w14:paraId="19236099" w14:textId="77777777" w:rsidR="004C76EB" w:rsidRPr="00085E7A" w:rsidRDefault="004C76EB" w:rsidP="004C76EB">
      <w:pPr>
        <w:tabs>
          <w:tab w:val="num" w:pos="1260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Pr="00303B16">
        <w:rPr>
          <w:sz w:val="28"/>
          <w:szCs w:val="28"/>
        </w:rPr>
        <w:t>ЦИФРОВЫЕ ОБРАЗОВАТЕЛЬНЫЕ РЕСУРСЫ</w:t>
      </w:r>
      <w:r>
        <w:rPr>
          <w:sz w:val="28"/>
          <w:szCs w:val="28"/>
          <w:lang w:val="tt-RU"/>
        </w:rPr>
        <w:t xml:space="preserve"> И</w:t>
      </w:r>
      <w:r w:rsidRPr="00303B16">
        <w:rPr>
          <w:sz w:val="28"/>
          <w:szCs w:val="28"/>
          <w:lang w:val="tt-RU"/>
        </w:rPr>
        <w:t>ннова</w:t>
      </w:r>
      <w:r w:rsidRPr="00303B16">
        <w:rPr>
          <w:sz w:val="28"/>
          <w:szCs w:val="28"/>
        </w:rPr>
        <w:t>ционные учебные материалы</w:t>
      </w:r>
    </w:p>
    <w:p w14:paraId="7D3D925D" w14:textId="77777777" w:rsidR="003E0AB6" w:rsidRDefault="003E0AB6" w:rsidP="00786E0C">
      <w:pPr>
        <w:rPr>
          <w:b/>
          <w:bCs/>
          <w:color w:val="000000"/>
          <w:spacing w:val="3"/>
          <w:sz w:val="28"/>
          <w:szCs w:val="28"/>
        </w:rPr>
      </w:pPr>
    </w:p>
    <w:p w14:paraId="3E24F03F" w14:textId="77777777" w:rsidR="004C76EB" w:rsidRDefault="004C76EB" w:rsidP="00786E0C">
      <w:pPr>
        <w:rPr>
          <w:b/>
          <w:bCs/>
          <w:color w:val="000000"/>
          <w:spacing w:val="3"/>
          <w:sz w:val="28"/>
          <w:szCs w:val="28"/>
        </w:rPr>
      </w:pPr>
    </w:p>
    <w:p w14:paraId="2A218179" w14:textId="77777777" w:rsidR="004C76EB" w:rsidRDefault="004C76EB" w:rsidP="00786E0C">
      <w:pPr>
        <w:rPr>
          <w:b/>
          <w:bCs/>
          <w:color w:val="000000"/>
          <w:spacing w:val="3"/>
          <w:sz w:val="28"/>
          <w:szCs w:val="28"/>
        </w:rPr>
      </w:pPr>
    </w:p>
    <w:p w14:paraId="6270B79A" w14:textId="77777777" w:rsidR="004C76EB" w:rsidRDefault="004C76EB" w:rsidP="00786E0C">
      <w:pPr>
        <w:rPr>
          <w:b/>
          <w:bCs/>
          <w:color w:val="000000"/>
          <w:spacing w:val="3"/>
          <w:sz w:val="28"/>
          <w:szCs w:val="28"/>
        </w:rPr>
      </w:pPr>
    </w:p>
    <w:p w14:paraId="19407513" w14:textId="77777777" w:rsidR="004C76EB" w:rsidRDefault="004C76EB" w:rsidP="00786E0C">
      <w:pPr>
        <w:rPr>
          <w:b/>
          <w:bCs/>
          <w:color w:val="000000"/>
          <w:spacing w:val="3"/>
          <w:sz w:val="28"/>
          <w:szCs w:val="28"/>
        </w:rPr>
      </w:pPr>
    </w:p>
    <w:p w14:paraId="58D8237B" w14:textId="77777777" w:rsidR="004C76EB" w:rsidRDefault="004C76EB" w:rsidP="00786E0C">
      <w:pPr>
        <w:rPr>
          <w:b/>
          <w:bCs/>
          <w:color w:val="000000"/>
          <w:spacing w:val="3"/>
          <w:sz w:val="28"/>
          <w:szCs w:val="28"/>
          <w:lang w:val="tt-RU"/>
        </w:rPr>
      </w:pPr>
    </w:p>
    <w:p w14:paraId="76D60DC2" w14:textId="77777777" w:rsidR="004F4336" w:rsidRDefault="004F4336" w:rsidP="00786E0C">
      <w:pPr>
        <w:rPr>
          <w:b/>
          <w:bCs/>
          <w:color w:val="000000"/>
          <w:spacing w:val="3"/>
          <w:sz w:val="28"/>
          <w:szCs w:val="28"/>
          <w:lang w:val="tt-RU"/>
        </w:rPr>
      </w:pPr>
    </w:p>
    <w:p w14:paraId="0CDAB0C8" w14:textId="77777777" w:rsidR="004F4336" w:rsidRDefault="004F4336" w:rsidP="00786E0C">
      <w:pPr>
        <w:rPr>
          <w:b/>
          <w:bCs/>
          <w:color w:val="000000"/>
          <w:spacing w:val="3"/>
          <w:sz w:val="28"/>
          <w:szCs w:val="28"/>
          <w:lang w:val="tt-RU"/>
        </w:rPr>
      </w:pPr>
    </w:p>
    <w:p w14:paraId="3CBCB250" w14:textId="77777777" w:rsidR="004F4336" w:rsidRDefault="004F4336" w:rsidP="00786E0C">
      <w:pPr>
        <w:rPr>
          <w:b/>
          <w:bCs/>
          <w:color w:val="000000"/>
          <w:spacing w:val="3"/>
          <w:sz w:val="28"/>
          <w:szCs w:val="28"/>
          <w:lang w:val="tt-RU"/>
        </w:rPr>
      </w:pPr>
    </w:p>
    <w:p w14:paraId="2E116FBF" w14:textId="77777777" w:rsidR="000D097D" w:rsidRDefault="000D097D" w:rsidP="00BF4737">
      <w:pPr>
        <w:rPr>
          <w:sz w:val="32"/>
          <w:szCs w:val="32"/>
        </w:rPr>
      </w:pPr>
    </w:p>
    <w:p w14:paraId="6DF8AD34" w14:textId="77777777" w:rsidR="000D097D" w:rsidRDefault="000D097D" w:rsidP="002E0C6D">
      <w:pPr>
        <w:jc w:val="center"/>
        <w:rPr>
          <w:sz w:val="32"/>
          <w:szCs w:val="32"/>
        </w:rPr>
      </w:pPr>
    </w:p>
    <w:p w14:paraId="78199448" w14:textId="77777777" w:rsidR="002E0C6D" w:rsidRPr="002E0C6D" w:rsidRDefault="002E0C6D" w:rsidP="002E0C6D">
      <w:pPr>
        <w:jc w:val="center"/>
        <w:rPr>
          <w:sz w:val="32"/>
          <w:szCs w:val="32"/>
        </w:rPr>
      </w:pPr>
      <w:r w:rsidRPr="002E0C6D">
        <w:rPr>
          <w:sz w:val="32"/>
          <w:szCs w:val="32"/>
        </w:rPr>
        <w:t>Контрольные работы по алгебре в 8 классе</w:t>
      </w:r>
    </w:p>
    <w:p w14:paraId="085A79AF" w14:textId="77777777" w:rsidR="002E0C6D" w:rsidRPr="002E0C6D" w:rsidRDefault="002E0C6D" w:rsidP="002E0C6D">
      <w:pPr>
        <w:rPr>
          <w:sz w:val="24"/>
          <w:szCs w:val="24"/>
        </w:rPr>
      </w:pPr>
    </w:p>
    <w:p w14:paraId="11FAD4DE" w14:textId="77777777" w:rsidR="002E0C6D" w:rsidRPr="002E0C6D" w:rsidRDefault="002E0C6D" w:rsidP="002E0C6D">
      <w:pPr>
        <w:rPr>
          <w:i/>
          <w:sz w:val="28"/>
          <w:szCs w:val="28"/>
        </w:rPr>
      </w:pPr>
      <w:r w:rsidRPr="002E0C6D">
        <w:rPr>
          <w:i/>
          <w:sz w:val="28"/>
          <w:szCs w:val="28"/>
        </w:rPr>
        <w:t xml:space="preserve">Контрольная работа №1. 8 класс. </w:t>
      </w:r>
    </w:p>
    <w:p w14:paraId="5EC4F527" w14:textId="77777777" w:rsidR="002E0C6D" w:rsidRPr="002E0C6D" w:rsidRDefault="002E0C6D" w:rsidP="002E0C6D">
      <w:pPr>
        <w:rPr>
          <w:i/>
          <w:sz w:val="28"/>
          <w:szCs w:val="28"/>
        </w:rPr>
      </w:pPr>
      <w:r w:rsidRPr="002E0C6D">
        <w:rPr>
          <w:i/>
          <w:sz w:val="28"/>
          <w:szCs w:val="28"/>
        </w:rPr>
        <w:t>Вариант 1.</w:t>
      </w:r>
    </w:p>
    <w:p w14:paraId="44FDD553" w14:textId="77777777" w:rsidR="002E0C6D" w:rsidRPr="002E0C6D" w:rsidRDefault="002E0C6D" w:rsidP="002E0C6D">
      <w:pPr>
        <w:rPr>
          <w:sz w:val="28"/>
          <w:szCs w:val="28"/>
        </w:rPr>
      </w:pPr>
      <w:r w:rsidRPr="002E0C6D">
        <w:rPr>
          <w:sz w:val="28"/>
          <w:szCs w:val="28"/>
        </w:rPr>
        <w:t xml:space="preserve">1. Сократите дробь: </w:t>
      </w:r>
      <w:r w:rsidRPr="002E0C6D">
        <w:rPr>
          <w:position w:val="-28"/>
          <w:sz w:val="28"/>
          <w:szCs w:val="28"/>
        </w:rPr>
        <w:object w:dxaOrig="3739" w:dyaOrig="700" w14:anchorId="3496DB00">
          <v:shape id="_x0000_i1046" type="#_x0000_t75" style="width:186.75pt;height:35.25pt" o:ole="">
            <v:imagedata r:id="rId39" o:title=""/>
          </v:shape>
          <o:OLEObject Type="Embed" ProgID="Equation.3" ShapeID="_x0000_i1046" DrawAspect="Content" ObjectID="_1697877426" r:id="rId40"/>
        </w:object>
      </w:r>
    </w:p>
    <w:p w14:paraId="58EDAA2A" w14:textId="77777777" w:rsidR="002E0C6D" w:rsidRPr="002E0C6D" w:rsidRDefault="002E0C6D" w:rsidP="002E0C6D">
      <w:pPr>
        <w:rPr>
          <w:sz w:val="28"/>
          <w:szCs w:val="28"/>
        </w:rPr>
      </w:pPr>
      <w:r w:rsidRPr="002E0C6D">
        <w:rPr>
          <w:sz w:val="28"/>
          <w:szCs w:val="28"/>
        </w:rPr>
        <w:lastRenderedPageBreak/>
        <w:t xml:space="preserve">2. Представьте в виде дроби: </w:t>
      </w:r>
      <w:r w:rsidRPr="002E0C6D">
        <w:rPr>
          <w:position w:val="-24"/>
          <w:sz w:val="28"/>
          <w:szCs w:val="28"/>
        </w:rPr>
        <w:object w:dxaOrig="5679" w:dyaOrig="620" w14:anchorId="1A5C5463">
          <v:shape id="_x0000_i1047" type="#_x0000_t75" style="width:284.25pt;height:32.25pt" o:ole="">
            <v:imagedata r:id="rId41" o:title=""/>
          </v:shape>
          <o:OLEObject Type="Embed" ProgID="Equation.3" ShapeID="_x0000_i1047" DrawAspect="Content" ObjectID="_1697877427" r:id="rId42"/>
        </w:object>
      </w:r>
    </w:p>
    <w:p w14:paraId="30A6055E" w14:textId="77777777" w:rsidR="002E0C6D" w:rsidRPr="002E0C6D" w:rsidRDefault="002E0C6D" w:rsidP="002E0C6D">
      <w:pPr>
        <w:rPr>
          <w:sz w:val="28"/>
          <w:szCs w:val="28"/>
        </w:rPr>
      </w:pPr>
      <w:r w:rsidRPr="002E0C6D">
        <w:rPr>
          <w:sz w:val="28"/>
          <w:szCs w:val="28"/>
        </w:rPr>
        <w:t xml:space="preserve">3. Найдите значение выражения </w:t>
      </w:r>
      <w:r w:rsidRPr="002E0C6D">
        <w:rPr>
          <w:position w:val="-24"/>
          <w:sz w:val="28"/>
          <w:szCs w:val="28"/>
        </w:rPr>
        <w:object w:dxaOrig="1060" w:dyaOrig="660" w14:anchorId="631E1515">
          <v:shape id="_x0000_i1048" type="#_x0000_t75" style="width:52.5pt;height:33pt" o:ole="">
            <v:imagedata r:id="rId43" o:title=""/>
          </v:shape>
          <o:OLEObject Type="Embed" ProgID="Equation.3" ShapeID="_x0000_i1048" DrawAspect="Content" ObjectID="_1697877428" r:id="rId44"/>
        </w:object>
      </w:r>
      <w:r w:rsidRPr="002E0C6D">
        <w:rPr>
          <w:sz w:val="28"/>
          <w:szCs w:val="28"/>
        </w:rPr>
        <w:t xml:space="preserve"> при </w:t>
      </w:r>
      <w:r w:rsidRPr="002E0C6D">
        <w:rPr>
          <w:position w:val="-10"/>
          <w:sz w:val="28"/>
          <w:szCs w:val="28"/>
        </w:rPr>
        <w:object w:dxaOrig="1700" w:dyaOrig="340" w14:anchorId="141BAC89">
          <v:shape id="_x0000_i1049" type="#_x0000_t75" style="width:84.75pt;height:16.5pt" o:ole="">
            <v:imagedata r:id="rId45" o:title=""/>
          </v:shape>
          <o:OLEObject Type="Embed" ProgID="Equation.3" ShapeID="_x0000_i1049" DrawAspect="Content" ObjectID="_1697877429" r:id="rId46"/>
        </w:object>
      </w:r>
    </w:p>
    <w:p w14:paraId="6C28C781" w14:textId="77777777" w:rsidR="002E0C6D" w:rsidRPr="002E0C6D" w:rsidRDefault="002E0C6D" w:rsidP="002E0C6D">
      <w:pPr>
        <w:rPr>
          <w:sz w:val="28"/>
          <w:szCs w:val="28"/>
        </w:rPr>
      </w:pPr>
      <w:r w:rsidRPr="002E0C6D">
        <w:rPr>
          <w:sz w:val="28"/>
          <w:szCs w:val="28"/>
        </w:rPr>
        <w:t xml:space="preserve">4. Упростить выражение: </w:t>
      </w:r>
      <w:r w:rsidRPr="002E0C6D">
        <w:rPr>
          <w:position w:val="-24"/>
          <w:sz w:val="28"/>
          <w:szCs w:val="28"/>
        </w:rPr>
        <w:object w:dxaOrig="1860" w:dyaOrig="620" w14:anchorId="04B6B873">
          <v:shape id="_x0000_i1050" type="#_x0000_t75" style="width:93pt;height:32.25pt" o:ole="">
            <v:imagedata r:id="rId47" o:title=""/>
          </v:shape>
          <o:OLEObject Type="Embed" ProgID="Equation.3" ShapeID="_x0000_i1050" DrawAspect="Content" ObjectID="_1697877430" r:id="rId48"/>
        </w:object>
      </w:r>
    </w:p>
    <w:p w14:paraId="737A9054" w14:textId="77777777" w:rsidR="002E0C6D" w:rsidRPr="002E0C6D" w:rsidRDefault="002E0C6D" w:rsidP="002E0C6D">
      <w:pPr>
        <w:rPr>
          <w:sz w:val="28"/>
          <w:szCs w:val="28"/>
        </w:rPr>
      </w:pPr>
    </w:p>
    <w:p w14:paraId="3FFFD915" w14:textId="77777777" w:rsidR="002E0C6D" w:rsidRPr="002E0C6D" w:rsidRDefault="002E0C6D" w:rsidP="002E0C6D">
      <w:pPr>
        <w:rPr>
          <w:sz w:val="28"/>
          <w:szCs w:val="28"/>
        </w:rPr>
      </w:pPr>
    </w:p>
    <w:p w14:paraId="5537CA20" w14:textId="77777777" w:rsidR="002E0C6D" w:rsidRPr="002E0C6D" w:rsidRDefault="002E0C6D" w:rsidP="002E0C6D">
      <w:pPr>
        <w:rPr>
          <w:i/>
          <w:sz w:val="28"/>
          <w:szCs w:val="28"/>
        </w:rPr>
      </w:pPr>
      <w:r w:rsidRPr="002E0C6D">
        <w:rPr>
          <w:i/>
          <w:sz w:val="28"/>
          <w:szCs w:val="28"/>
        </w:rPr>
        <w:t xml:space="preserve">Контрольная работа №1. 8 класс. </w:t>
      </w:r>
    </w:p>
    <w:p w14:paraId="5852231D" w14:textId="77777777" w:rsidR="002E0C6D" w:rsidRPr="002E0C6D" w:rsidRDefault="002E0C6D" w:rsidP="002E0C6D">
      <w:pPr>
        <w:rPr>
          <w:i/>
          <w:sz w:val="28"/>
          <w:szCs w:val="28"/>
        </w:rPr>
      </w:pPr>
      <w:r w:rsidRPr="002E0C6D">
        <w:rPr>
          <w:i/>
          <w:sz w:val="28"/>
          <w:szCs w:val="28"/>
        </w:rPr>
        <w:t>Вариант 2.</w:t>
      </w:r>
    </w:p>
    <w:p w14:paraId="6219E22E" w14:textId="77777777" w:rsidR="002E0C6D" w:rsidRPr="002E0C6D" w:rsidRDefault="002E0C6D" w:rsidP="002E0C6D">
      <w:pPr>
        <w:rPr>
          <w:sz w:val="28"/>
          <w:szCs w:val="28"/>
        </w:rPr>
      </w:pPr>
      <w:r w:rsidRPr="002E0C6D">
        <w:rPr>
          <w:sz w:val="28"/>
          <w:szCs w:val="28"/>
        </w:rPr>
        <w:t xml:space="preserve">1. Сократите дробь: </w:t>
      </w:r>
      <w:r w:rsidRPr="002E0C6D">
        <w:rPr>
          <w:position w:val="-30"/>
          <w:sz w:val="28"/>
          <w:szCs w:val="28"/>
        </w:rPr>
        <w:object w:dxaOrig="3780" w:dyaOrig="720" w14:anchorId="70CEBB7D">
          <v:shape id="_x0000_i1051" type="#_x0000_t75" style="width:189.75pt;height:36pt" o:ole="">
            <v:imagedata r:id="rId49" o:title=""/>
          </v:shape>
          <o:OLEObject Type="Embed" ProgID="Equation.3" ShapeID="_x0000_i1051" DrawAspect="Content" ObjectID="_1697877431" r:id="rId50"/>
        </w:object>
      </w:r>
    </w:p>
    <w:p w14:paraId="1606E5F7" w14:textId="77777777" w:rsidR="002E0C6D" w:rsidRPr="002E0C6D" w:rsidRDefault="002E0C6D" w:rsidP="002E0C6D">
      <w:pPr>
        <w:rPr>
          <w:sz w:val="28"/>
          <w:szCs w:val="28"/>
        </w:rPr>
      </w:pPr>
      <w:r w:rsidRPr="002E0C6D">
        <w:rPr>
          <w:sz w:val="28"/>
          <w:szCs w:val="28"/>
        </w:rPr>
        <w:t xml:space="preserve">2. Представьте в виде дроби: </w:t>
      </w:r>
      <w:r w:rsidRPr="002E0C6D">
        <w:rPr>
          <w:position w:val="-28"/>
          <w:sz w:val="28"/>
          <w:szCs w:val="28"/>
        </w:rPr>
        <w:object w:dxaOrig="5860" w:dyaOrig="700" w14:anchorId="45FB8E97">
          <v:shape id="_x0000_i1052" type="#_x0000_t75" style="width:291.75pt;height:35.25pt" o:ole="">
            <v:imagedata r:id="rId51" o:title=""/>
          </v:shape>
          <o:OLEObject Type="Embed" ProgID="Equation.3" ShapeID="_x0000_i1052" DrawAspect="Content" ObjectID="_1697877432" r:id="rId52"/>
        </w:object>
      </w:r>
    </w:p>
    <w:p w14:paraId="21B0F3BF" w14:textId="77777777" w:rsidR="002E0C6D" w:rsidRPr="002E0C6D" w:rsidRDefault="002E0C6D" w:rsidP="002E0C6D">
      <w:pPr>
        <w:rPr>
          <w:sz w:val="28"/>
          <w:szCs w:val="28"/>
        </w:rPr>
      </w:pPr>
      <w:r w:rsidRPr="002E0C6D">
        <w:rPr>
          <w:sz w:val="28"/>
          <w:szCs w:val="28"/>
        </w:rPr>
        <w:t xml:space="preserve">3. Найдите значение выражения </w:t>
      </w:r>
      <w:r w:rsidRPr="002E0C6D">
        <w:rPr>
          <w:position w:val="-28"/>
          <w:sz w:val="28"/>
          <w:szCs w:val="28"/>
        </w:rPr>
        <w:object w:dxaOrig="1320" w:dyaOrig="700" w14:anchorId="5E9A0B26">
          <v:shape id="_x0000_i1053" type="#_x0000_t75" style="width:65.25pt;height:35.25pt" o:ole="">
            <v:imagedata r:id="rId53" o:title=""/>
          </v:shape>
          <o:OLEObject Type="Embed" ProgID="Equation.3" ShapeID="_x0000_i1053" DrawAspect="Content" ObjectID="_1697877433" r:id="rId54"/>
        </w:object>
      </w:r>
      <w:r w:rsidRPr="002E0C6D">
        <w:rPr>
          <w:sz w:val="28"/>
          <w:szCs w:val="28"/>
        </w:rPr>
        <w:t xml:space="preserve"> при </w:t>
      </w:r>
      <w:r w:rsidRPr="002E0C6D">
        <w:rPr>
          <w:position w:val="-10"/>
          <w:sz w:val="28"/>
          <w:szCs w:val="28"/>
        </w:rPr>
        <w:object w:dxaOrig="1700" w:dyaOrig="340" w14:anchorId="56AA97E8">
          <v:shape id="_x0000_i1054" type="#_x0000_t75" style="width:84.75pt;height:16.5pt" o:ole="">
            <v:imagedata r:id="rId55" o:title=""/>
          </v:shape>
          <o:OLEObject Type="Embed" ProgID="Equation.3" ShapeID="_x0000_i1054" DrawAspect="Content" ObjectID="_1697877434" r:id="rId56"/>
        </w:object>
      </w:r>
    </w:p>
    <w:p w14:paraId="1C83B703" w14:textId="77777777" w:rsidR="002E0C6D" w:rsidRPr="002E0C6D" w:rsidRDefault="002E0C6D" w:rsidP="002E0C6D">
      <w:pPr>
        <w:rPr>
          <w:sz w:val="28"/>
          <w:szCs w:val="28"/>
        </w:rPr>
      </w:pPr>
      <w:r w:rsidRPr="002E0C6D">
        <w:rPr>
          <w:sz w:val="28"/>
          <w:szCs w:val="28"/>
        </w:rPr>
        <w:t xml:space="preserve">4. Упростить выражение: </w:t>
      </w:r>
      <w:r w:rsidRPr="002E0C6D">
        <w:rPr>
          <w:position w:val="-24"/>
          <w:sz w:val="28"/>
          <w:szCs w:val="28"/>
        </w:rPr>
        <w:object w:dxaOrig="1980" w:dyaOrig="620" w14:anchorId="699276B8">
          <v:shape id="_x0000_i1055" type="#_x0000_t75" style="width:99pt;height:32.25pt" o:ole="">
            <v:imagedata r:id="rId57" o:title=""/>
          </v:shape>
          <o:OLEObject Type="Embed" ProgID="Equation.3" ShapeID="_x0000_i1055" DrawAspect="Content" ObjectID="_1697877435" r:id="rId58"/>
        </w:object>
      </w:r>
    </w:p>
    <w:p w14:paraId="0410B2A7" w14:textId="77777777" w:rsidR="002E0C6D" w:rsidRPr="002E0C6D" w:rsidRDefault="002E0C6D" w:rsidP="002E0C6D">
      <w:pPr>
        <w:rPr>
          <w:sz w:val="24"/>
          <w:szCs w:val="24"/>
        </w:rPr>
      </w:pPr>
      <w:r w:rsidRPr="002E0C6D">
        <w:rPr>
          <w:sz w:val="24"/>
          <w:szCs w:val="24"/>
        </w:rPr>
        <w:t xml:space="preserve">Контрольные работы по алгебре в 8 </w:t>
      </w:r>
    </w:p>
    <w:p w14:paraId="0FA26BDD" w14:textId="77777777" w:rsidR="002E0C6D" w:rsidRPr="002E0C6D" w:rsidRDefault="002E0C6D" w:rsidP="002E0C6D">
      <w:pPr>
        <w:rPr>
          <w:sz w:val="24"/>
          <w:szCs w:val="24"/>
        </w:rPr>
      </w:pPr>
    </w:p>
    <w:p w14:paraId="6510C3CA" w14:textId="77777777" w:rsidR="002E0C6D" w:rsidRPr="002E0C6D" w:rsidRDefault="002E0C6D" w:rsidP="002E0C6D">
      <w:pPr>
        <w:rPr>
          <w:i/>
          <w:sz w:val="28"/>
          <w:szCs w:val="28"/>
        </w:rPr>
      </w:pPr>
    </w:p>
    <w:p w14:paraId="4F3419AA" w14:textId="77777777" w:rsidR="002E0C6D" w:rsidRPr="002E0C6D" w:rsidRDefault="002E0C6D" w:rsidP="002E0C6D">
      <w:pPr>
        <w:rPr>
          <w:i/>
          <w:sz w:val="28"/>
          <w:szCs w:val="28"/>
        </w:rPr>
      </w:pPr>
    </w:p>
    <w:p w14:paraId="1CC95D36" w14:textId="77777777" w:rsidR="002E0C6D" w:rsidRPr="002E0C6D" w:rsidRDefault="002E0C6D" w:rsidP="002E0C6D">
      <w:pPr>
        <w:rPr>
          <w:i/>
          <w:sz w:val="28"/>
          <w:szCs w:val="28"/>
        </w:rPr>
      </w:pPr>
    </w:p>
    <w:p w14:paraId="74099AE9" w14:textId="77777777" w:rsidR="002E0C6D" w:rsidRPr="002E0C6D" w:rsidRDefault="002E0C6D" w:rsidP="002E0C6D">
      <w:pPr>
        <w:rPr>
          <w:i/>
          <w:sz w:val="28"/>
          <w:szCs w:val="28"/>
        </w:rPr>
      </w:pPr>
    </w:p>
    <w:p w14:paraId="2F88C2A0" w14:textId="77777777" w:rsidR="002E0C6D" w:rsidRPr="002E0C6D" w:rsidRDefault="002E0C6D" w:rsidP="002E0C6D">
      <w:pPr>
        <w:rPr>
          <w:i/>
          <w:sz w:val="28"/>
          <w:szCs w:val="28"/>
        </w:rPr>
      </w:pPr>
      <w:r w:rsidRPr="002E0C6D">
        <w:rPr>
          <w:i/>
          <w:sz w:val="28"/>
          <w:szCs w:val="28"/>
        </w:rPr>
        <w:br w:type="page"/>
      </w:r>
      <w:r w:rsidRPr="002E0C6D">
        <w:rPr>
          <w:i/>
          <w:sz w:val="28"/>
          <w:szCs w:val="28"/>
        </w:rPr>
        <w:lastRenderedPageBreak/>
        <w:t>Контрольная работа №2. 8 класс.</w:t>
      </w:r>
    </w:p>
    <w:p w14:paraId="2C9F2FD8" w14:textId="77777777" w:rsidR="002E0C6D" w:rsidRPr="002E0C6D" w:rsidRDefault="002E0C6D" w:rsidP="002E0C6D">
      <w:pPr>
        <w:rPr>
          <w:i/>
          <w:sz w:val="28"/>
          <w:szCs w:val="28"/>
        </w:rPr>
      </w:pPr>
      <w:r w:rsidRPr="002E0C6D">
        <w:rPr>
          <w:i/>
          <w:sz w:val="28"/>
          <w:szCs w:val="28"/>
        </w:rPr>
        <w:t>Рациональные выражения.</w:t>
      </w:r>
    </w:p>
    <w:p w14:paraId="71FB4263" w14:textId="77777777" w:rsidR="002E0C6D" w:rsidRPr="002E0C6D" w:rsidRDefault="002E0C6D" w:rsidP="002E0C6D">
      <w:pPr>
        <w:rPr>
          <w:i/>
          <w:sz w:val="28"/>
          <w:szCs w:val="28"/>
        </w:rPr>
      </w:pPr>
      <w:r w:rsidRPr="002E0C6D">
        <w:rPr>
          <w:i/>
          <w:sz w:val="28"/>
          <w:szCs w:val="28"/>
        </w:rPr>
        <w:t>1 вариант.</w:t>
      </w:r>
    </w:p>
    <w:p w14:paraId="4F2ED6C3" w14:textId="77777777" w:rsidR="002E0C6D" w:rsidRPr="002E0C6D" w:rsidRDefault="002E0C6D" w:rsidP="002E0C6D">
      <w:pPr>
        <w:rPr>
          <w:sz w:val="28"/>
          <w:szCs w:val="28"/>
        </w:rPr>
      </w:pPr>
      <w:r w:rsidRPr="002E0C6D">
        <w:rPr>
          <w:sz w:val="28"/>
          <w:szCs w:val="28"/>
        </w:rPr>
        <w:t>1. Представьте выражение в виде дроби:</w:t>
      </w:r>
    </w:p>
    <w:p w14:paraId="52F1C7FD" w14:textId="77777777" w:rsidR="002E0C6D" w:rsidRPr="002E0C6D" w:rsidRDefault="002E0C6D" w:rsidP="002E0C6D">
      <w:pPr>
        <w:rPr>
          <w:sz w:val="28"/>
          <w:szCs w:val="28"/>
        </w:rPr>
      </w:pPr>
      <w:r w:rsidRPr="002E0C6D">
        <w:rPr>
          <w:position w:val="-30"/>
          <w:sz w:val="28"/>
          <w:szCs w:val="28"/>
        </w:rPr>
        <w:object w:dxaOrig="7900" w:dyaOrig="720" w14:anchorId="32E17013">
          <v:shape id="_x0000_i1056" type="#_x0000_t75" style="width:395.25pt;height:36pt" o:ole="">
            <v:imagedata r:id="rId59" o:title=""/>
          </v:shape>
          <o:OLEObject Type="Embed" ProgID="Equation.3" ShapeID="_x0000_i1056" DrawAspect="Content" ObjectID="_1697877436" r:id="rId60"/>
        </w:object>
      </w:r>
    </w:p>
    <w:p w14:paraId="209203E3" w14:textId="77777777" w:rsidR="002E0C6D" w:rsidRPr="002E0C6D" w:rsidRDefault="002E0C6D" w:rsidP="002E0C6D">
      <w:pPr>
        <w:rPr>
          <w:sz w:val="28"/>
          <w:szCs w:val="28"/>
        </w:rPr>
      </w:pPr>
      <w:r w:rsidRPr="002E0C6D">
        <w:rPr>
          <w:sz w:val="28"/>
          <w:szCs w:val="28"/>
        </w:rPr>
        <w:t xml:space="preserve">2. Постройте график функции </w:t>
      </w:r>
      <w:r w:rsidRPr="002E0C6D">
        <w:rPr>
          <w:position w:val="-24"/>
          <w:sz w:val="28"/>
          <w:szCs w:val="28"/>
        </w:rPr>
        <w:object w:dxaOrig="639" w:dyaOrig="620" w14:anchorId="0D954CB7">
          <v:shape id="_x0000_i1057" type="#_x0000_t75" style="width:32.25pt;height:32.25pt" o:ole="">
            <v:imagedata r:id="rId61" o:title=""/>
          </v:shape>
          <o:OLEObject Type="Embed" ProgID="Equation.3" ShapeID="_x0000_i1057" DrawAspect="Content" ObjectID="_1697877437" r:id="rId62"/>
        </w:object>
      </w:r>
      <w:r w:rsidRPr="002E0C6D">
        <w:rPr>
          <w:sz w:val="28"/>
          <w:szCs w:val="28"/>
        </w:rPr>
        <w:t xml:space="preserve">. Какова область определения функции? При каких значениях </w:t>
      </w:r>
      <w:r w:rsidRPr="002E0C6D">
        <w:rPr>
          <w:position w:val="-6"/>
          <w:sz w:val="28"/>
          <w:szCs w:val="28"/>
        </w:rPr>
        <w:object w:dxaOrig="200" w:dyaOrig="220" w14:anchorId="33ACCAB8">
          <v:shape id="_x0000_i1058" type="#_x0000_t75" style="width:9.75pt;height:10.5pt" o:ole="">
            <v:imagedata r:id="rId63" o:title=""/>
          </v:shape>
          <o:OLEObject Type="Embed" ProgID="Equation.3" ShapeID="_x0000_i1058" DrawAspect="Content" ObjectID="_1697877438" r:id="rId64"/>
        </w:object>
      </w:r>
      <w:r w:rsidRPr="002E0C6D">
        <w:rPr>
          <w:sz w:val="28"/>
          <w:szCs w:val="28"/>
        </w:rPr>
        <w:t xml:space="preserve"> функция принимает отрицательные значения?</w:t>
      </w:r>
    </w:p>
    <w:p w14:paraId="1CABE02D" w14:textId="77777777" w:rsidR="002E0C6D" w:rsidRPr="002E0C6D" w:rsidRDefault="002E0C6D" w:rsidP="002E0C6D">
      <w:pPr>
        <w:rPr>
          <w:sz w:val="28"/>
          <w:szCs w:val="28"/>
        </w:rPr>
      </w:pPr>
      <w:r w:rsidRPr="002E0C6D">
        <w:rPr>
          <w:sz w:val="28"/>
          <w:szCs w:val="28"/>
        </w:rPr>
        <w:t xml:space="preserve">3. Докажите, что при всех значениях </w:t>
      </w:r>
      <w:r w:rsidRPr="002E0C6D">
        <w:rPr>
          <w:position w:val="-6"/>
          <w:sz w:val="28"/>
          <w:szCs w:val="28"/>
        </w:rPr>
        <w:object w:dxaOrig="680" w:dyaOrig="279" w14:anchorId="06E9BE34">
          <v:shape id="_x0000_i1059" type="#_x0000_t75" style="width:33pt;height:13.5pt" o:ole="">
            <v:imagedata r:id="rId65" o:title=""/>
          </v:shape>
          <o:OLEObject Type="Embed" ProgID="Equation.3" ShapeID="_x0000_i1059" DrawAspect="Content" ObjectID="_1697877439" r:id="rId66"/>
        </w:object>
      </w:r>
      <w:r w:rsidRPr="002E0C6D">
        <w:rPr>
          <w:sz w:val="28"/>
          <w:szCs w:val="28"/>
        </w:rPr>
        <w:t xml:space="preserve"> значение выражения </w:t>
      </w:r>
      <w:r w:rsidRPr="002E0C6D">
        <w:rPr>
          <w:position w:val="-28"/>
          <w:sz w:val="28"/>
          <w:szCs w:val="28"/>
        </w:rPr>
        <w:object w:dxaOrig="3519" w:dyaOrig="680" w14:anchorId="50327DB2">
          <v:shape id="_x0000_i1060" type="#_x0000_t75" style="width:177pt;height:33pt" o:ole="">
            <v:imagedata r:id="rId67" o:title=""/>
          </v:shape>
          <o:OLEObject Type="Embed" ProgID="Equation.3" ShapeID="_x0000_i1060" DrawAspect="Content" ObjectID="_1697877440" r:id="rId68"/>
        </w:object>
      </w:r>
      <w:r w:rsidRPr="002E0C6D">
        <w:rPr>
          <w:sz w:val="28"/>
          <w:szCs w:val="28"/>
        </w:rPr>
        <w:t xml:space="preserve"> не зависит от </w:t>
      </w:r>
      <w:r w:rsidRPr="002E0C6D">
        <w:rPr>
          <w:position w:val="-6"/>
          <w:sz w:val="28"/>
          <w:szCs w:val="28"/>
        </w:rPr>
        <w:object w:dxaOrig="200" w:dyaOrig="279" w14:anchorId="3C0D0755">
          <v:shape id="_x0000_i1061" type="#_x0000_t75" style="width:9.75pt;height:13.5pt" o:ole="">
            <v:imagedata r:id="rId69" o:title=""/>
          </v:shape>
          <o:OLEObject Type="Embed" ProgID="Equation.3" ShapeID="_x0000_i1061" DrawAspect="Content" ObjectID="_1697877441" r:id="rId70"/>
        </w:object>
      </w:r>
      <w:r w:rsidRPr="002E0C6D">
        <w:rPr>
          <w:sz w:val="28"/>
          <w:szCs w:val="28"/>
        </w:rPr>
        <w:t>.</w:t>
      </w:r>
    </w:p>
    <w:p w14:paraId="08C3E77B" w14:textId="77777777" w:rsidR="002E0C6D" w:rsidRPr="002E0C6D" w:rsidRDefault="002E0C6D" w:rsidP="002E0C6D">
      <w:pPr>
        <w:rPr>
          <w:sz w:val="28"/>
          <w:szCs w:val="28"/>
        </w:rPr>
      </w:pPr>
    </w:p>
    <w:p w14:paraId="5E9417F3" w14:textId="77777777" w:rsidR="002E0C6D" w:rsidRPr="002E0C6D" w:rsidRDefault="002E0C6D" w:rsidP="002E0C6D">
      <w:pPr>
        <w:rPr>
          <w:sz w:val="28"/>
          <w:szCs w:val="28"/>
        </w:rPr>
      </w:pPr>
    </w:p>
    <w:p w14:paraId="72679CF1" w14:textId="77777777" w:rsidR="002E0C6D" w:rsidRPr="002E0C6D" w:rsidRDefault="002E0C6D" w:rsidP="002E0C6D">
      <w:pPr>
        <w:rPr>
          <w:sz w:val="28"/>
          <w:szCs w:val="28"/>
        </w:rPr>
      </w:pPr>
    </w:p>
    <w:p w14:paraId="0BFCB753" w14:textId="77777777" w:rsidR="002E0C6D" w:rsidRPr="002E0C6D" w:rsidRDefault="002E0C6D" w:rsidP="002E0C6D">
      <w:pPr>
        <w:rPr>
          <w:i/>
          <w:sz w:val="28"/>
          <w:szCs w:val="28"/>
        </w:rPr>
      </w:pPr>
      <w:r w:rsidRPr="002E0C6D">
        <w:rPr>
          <w:i/>
          <w:sz w:val="28"/>
          <w:szCs w:val="28"/>
        </w:rPr>
        <w:t>Контрольная работа №2. 8 класс.</w:t>
      </w:r>
    </w:p>
    <w:p w14:paraId="7911A2AC" w14:textId="77777777" w:rsidR="002E0C6D" w:rsidRPr="002E0C6D" w:rsidRDefault="002E0C6D" w:rsidP="002E0C6D">
      <w:pPr>
        <w:rPr>
          <w:i/>
          <w:sz w:val="28"/>
          <w:szCs w:val="28"/>
        </w:rPr>
      </w:pPr>
      <w:r w:rsidRPr="002E0C6D">
        <w:rPr>
          <w:i/>
          <w:sz w:val="28"/>
          <w:szCs w:val="28"/>
        </w:rPr>
        <w:t>Рациональные выражения.</w:t>
      </w:r>
    </w:p>
    <w:p w14:paraId="349A912D" w14:textId="77777777" w:rsidR="002E0C6D" w:rsidRPr="002E0C6D" w:rsidRDefault="002E0C6D" w:rsidP="002E0C6D">
      <w:pPr>
        <w:rPr>
          <w:i/>
          <w:sz w:val="28"/>
          <w:szCs w:val="28"/>
        </w:rPr>
      </w:pPr>
      <w:r w:rsidRPr="002E0C6D">
        <w:rPr>
          <w:i/>
          <w:sz w:val="28"/>
          <w:szCs w:val="28"/>
        </w:rPr>
        <w:t>2 вариант.</w:t>
      </w:r>
    </w:p>
    <w:p w14:paraId="28C04C62" w14:textId="77777777" w:rsidR="002E0C6D" w:rsidRPr="002E0C6D" w:rsidRDefault="002E0C6D" w:rsidP="002E0C6D">
      <w:pPr>
        <w:rPr>
          <w:sz w:val="28"/>
          <w:szCs w:val="28"/>
        </w:rPr>
      </w:pPr>
      <w:r w:rsidRPr="002E0C6D">
        <w:rPr>
          <w:sz w:val="28"/>
          <w:szCs w:val="28"/>
        </w:rPr>
        <w:t>1. Представьте выражение в виде дроби:</w:t>
      </w:r>
    </w:p>
    <w:p w14:paraId="743F07B1" w14:textId="77777777" w:rsidR="002E0C6D" w:rsidRPr="002E0C6D" w:rsidRDefault="002E0C6D" w:rsidP="002E0C6D">
      <w:pPr>
        <w:rPr>
          <w:sz w:val="28"/>
          <w:szCs w:val="28"/>
        </w:rPr>
      </w:pPr>
      <w:r w:rsidRPr="002E0C6D">
        <w:rPr>
          <w:position w:val="-30"/>
          <w:sz w:val="28"/>
          <w:szCs w:val="28"/>
        </w:rPr>
        <w:object w:dxaOrig="8000" w:dyaOrig="720" w14:anchorId="5ADF1068">
          <v:shape id="_x0000_i1062" type="#_x0000_t75" style="width:399.75pt;height:36pt" o:ole="">
            <v:imagedata r:id="rId71" o:title=""/>
          </v:shape>
          <o:OLEObject Type="Embed" ProgID="Equation.3" ShapeID="_x0000_i1062" DrawAspect="Content" ObjectID="_1697877442" r:id="rId72"/>
        </w:object>
      </w:r>
    </w:p>
    <w:p w14:paraId="31170511" w14:textId="77777777" w:rsidR="002E0C6D" w:rsidRPr="002E0C6D" w:rsidRDefault="002E0C6D" w:rsidP="002E0C6D">
      <w:pPr>
        <w:rPr>
          <w:sz w:val="28"/>
          <w:szCs w:val="28"/>
        </w:rPr>
      </w:pPr>
      <w:r w:rsidRPr="002E0C6D">
        <w:rPr>
          <w:sz w:val="28"/>
          <w:szCs w:val="28"/>
        </w:rPr>
        <w:t xml:space="preserve">2. Постройте график функции </w:t>
      </w:r>
      <w:r w:rsidRPr="002E0C6D">
        <w:rPr>
          <w:position w:val="-24"/>
          <w:sz w:val="28"/>
          <w:szCs w:val="28"/>
        </w:rPr>
        <w:object w:dxaOrig="800" w:dyaOrig="620" w14:anchorId="3A855F64">
          <v:shape id="_x0000_i1063" type="#_x0000_t75" style="width:39.75pt;height:32.25pt" o:ole="">
            <v:imagedata r:id="rId73" o:title=""/>
          </v:shape>
          <o:OLEObject Type="Embed" ProgID="Equation.3" ShapeID="_x0000_i1063" DrawAspect="Content" ObjectID="_1697877443" r:id="rId74"/>
        </w:object>
      </w:r>
      <w:r w:rsidRPr="002E0C6D">
        <w:rPr>
          <w:sz w:val="28"/>
          <w:szCs w:val="28"/>
        </w:rPr>
        <w:t xml:space="preserve">. Какова область определения функции? При каких значениях </w:t>
      </w:r>
      <w:r w:rsidRPr="002E0C6D">
        <w:rPr>
          <w:position w:val="-6"/>
          <w:sz w:val="28"/>
          <w:szCs w:val="28"/>
        </w:rPr>
        <w:object w:dxaOrig="200" w:dyaOrig="220" w14:anchorId="29A9519A">
          <v:shape id="_x0000_i1064" type="#_x0000_t75" style="width:9.75pt;height:10.5pt" o:ole="">
            <v:imagedata r:id="rId75" o:title=""/>
          </v:shape>
          <o:OLEObject Type="Embed" ProgID="Equation.3" ShapeID="_x0000_i1064" DrawAspect="Content" ObjectID="_1697877444" r:id="rId76"/>
        </w:object>
      </w:r>
      <w:r w:rsidRPr="002E0C6D">
        <w:rPr>
          <w:sz w:val="28"/>
          <w:szCs w:val="28"/>
        </w:rPr>
        <w:t xml:space="preserve"> функция принимает отрицательные значения?</w:t>
      </w:r>
    </w:p>
    <w:p w14:paraId="5B2A2914" w14:textId="77777777" w:rsidR="002E0C6D" w:rsidRPr="002E0C6D" w:rsidRDefault="002E0C6D" w:rsidP="002E0C6D">
      <w:pPr>
        <w:rPr>
          <w:sz w:val="28"/>
          <w:szCs w:val="28"/>
        </w:rPr>
      </w:pPr>
      <w:r w:rsidRPr="002E0C6D">
        <w:rPr>
          <w:sz w:val="28"/>
          <w:szCs w:val="28"/>
        </w:rPr>
        <w:t xml:space="preserve">3. Докажите, что при всех значениях </w:t>
      </w:r>
      <w:r w:rsidRPr="002E0C6D">
        <w:rPr>
          <w:position w:val="-6"/>
          <w:sz w:val="28"/>
          <w:szCs w:val="28"/>
        </w:rPr>
        <w:object w:dxaOrig="700" w:dyaOrig="279" w14:anchorId="5FAC455A">
          <v:shape id="_x0000_i1065" type="#_x0000_t75" style="width:35.25pt;height:13.5pt" o:ole="">
            <v:imagedata r:id="rId77" o:title=""/>
          </v:shape>
          <o:OLEObject Type="Embed" ProgID="Equation.3" ShapeID="_x0000_i1065" DrawAspect="Content" ObjectID="_1697877445" r:id="rId78"/>
        </w:object>
      </w:r>
      <w:r w:rsidRPr="002E0C6D">
        <w:rPr>
          <w:sz w:val="28"/>
          <w:szCs w:val="28"/>
        </w:rPr>
        <w:t xml:space="preserve"> значение выражения </w:t>
      </w:r>
      <w:r w:rsidRPr="002E0C6D">
        <w:rPr>
          <w:position w:val="-28"/>
          <w:sz w:val="28"/>
          <w:szCs w:val="28"/>
        </w:rPr>
        <w:object w:dxaOrig="3800" w:dyaOrig="720" w14:anchorId="6EED87AD">
          <v:shape id="_x0000_i1066" type="#_x0000_t75" style="width:189.75pt;height:36pt" o:ole="">
            <v:imagedata r:id="rId79" o:title=""/>
          </v:shape>
          <o:OLEObject Type="Embed" ProgID="Equation.3" ShapeID="_x0000_i1066" DrawAspect="Content" ObjectID="_1697877446" r:id="rId80"/>
        </w:object>
      </w:r>
      <w:r w:rsidRPr="002E0C6D">
        <w:rPr>
          <w:sz w:val="28"/>
          <w:szCs w:val="28"/>
        </w:rPr>
        <w:t xml:space="preserve"> не зависит от </w:t>
      </w:r>
      <w:r w:rsidRPr="002E0C6D">
        <w:rPr>
          <w:position w:val="-6"/>
          <w:sz w:val="28"/>
          <w:szCs w:val="28"/>
        </w:rPr>
        <w:object w:dxaOrig="200" w:dyaOrig="220" w14:anchorId="297AECF6">
          <v:shape id="_x0000_i1067" type="#_x0000_t75" style="width:9.75pt;height:10.5pt" o:ole="">
            <v:imagedata r:id="rId81" o:title=""/>
          </v:shape>
          <o:OLEObject Type="Embed" ProgID="Equation.3" ShapeID="_x0000_i1067" DrawAspect="Content" ObjectID="_1697877447" r:id="rId82"/>
        </w:object>
      </w:r>
      <w:r w:rsidRPr="002E0C6D">
        <w:rPr>
          <w:sz w:val="28"/>
          <w:szCs w:val="28"/>
        </w:rPr>
        <w:t>.</w:t>
      </w:r>
    </w:p>
    <w:p w14:paraId="7B76BE2D" w14:textId="77777777" w:rsidR="002E0C6D" w:rsidRPr="002E0C6D" w:rsidRDefault="002E0C6D" w:rsidP="002E0C6D">
      <w:pPr>
        <w:rPr>
          <w:sz w:val="28"/>
          <w:szCs w:val="28"/>
        </w:rPr>
      </w:pPr>
    </w:p>
    <w:p w14:paraId="156AC35B" w14:textId="77777777" w:rsidR="002E0C6D" w:rsidRPr="002E0C6D" w:rsidRDefault="002E0C6D" w:rsidP="002E0C6D">
      <w:pPr>
        <w:rPr>
          <w:sz w:val="24"/>
          <w:szCs w:val="24"/>
        </w:rPr>
      </w:pPr>
      <w:r w:rsidRPr="002E0C6D">
        <w:rPr>
          <w:i/>
          <w:sz w:val="28"/>
          <w:szCs w:val="28"/>
        </w:rPr>
        <w:br w:type="page"/>
      </w:r>
      <w:r w:rsidRPr="002E0C6D">
        <w:rPr>
          <w:sz w:val="24"/>
          <w:szCs w:val="24"/>
        </w:rPr>
        <w:lastRenderedPageBreak/>
        <w:t>Контрольная работа №3. 8 класс.</w:t>
      </w:r>
    </w:p>
    <w:p w14:paraId="3BD5290A" w14:textId="77777777" w:rsidR="002E0C6D" w:rsidRPr="002E0C6D" w:rsidRDefault="002E0C6D" w:rsidP="002E0C6D">
      <w:pPr>
        <w:rPr>
          <w:sz w:val="24"/>
          <w:szCs w:val="24"/>
        </w:rPr>
      </w:pPr>
      <w:r w:rsidRPr="002E0C6D">
        <w:rPr>
          <w:sz w:val="24"/>
          <w:szCs w:val="24"/>
        </w:rPr>
        <w:t>1 вариант.</w:t>
      </w:r>
    </w:p>
    <w:p w14:paraId="7B943A33" w14:textId="77777777" w:rsidR="002E0C6D" w:rsidRPr="002E0C6D" w:rsidRDefault="002E0C6D" w:rsidP="002E0C6D">
      <w:pPr>
        <w:rPr>
          <w:sz w:val="24"/>
          <w:szCs w:val="24"/>
        </w:rPr>
      </w:pPr>
      <w:r w:rsidRPr="002E0C6D">
        <w:rPr>
          <w:sz w:val="24"/>
          <w:szCs w:val="24"/>
        </w:rPr>
        <w:t>1. Вычислите: а)</w:t>
      </w:r>
      <w:r w:rsidRPr="002E0C6D">
        <w:rPr>
          <w:position w:val="-24"/>
          <w:sz w:val="24"/>
          <w:szCs w:val="24"/>
        </w:rPr>
        <w:object w:dxaOrig="1939" w:dyaOrig="620" w14:anchorId="6BE16F9B">
          <v:shape id="_x0000_i1068" type="#_x0000_t75" style="width:108.75pt;height:35.25pt" o:ole="">
            <v:imagedata r:id="rId83" o:title=""/>
          </v:shape>
          <o:OLEObject Type="Embed" ProgID="Equation.3" ShapeID="_x0000_i1068" DrawAspect="Content" ObjectID="_1697877448" r:id="rId84"/>
        </w:object>
      </w:r>
      <w:r w:rsidRPr="002E0C6D">
        <w:rPr>
          <w:sz w:val="24"/>
          <w:szCs w:val="24"/>
        </w:rPr>
        <w:t xml:space="preserve">  б) </w:t>
      </w:r>
      <w:r w:rsidRPr="002E0C6D">
        <w:rPr>
          <w:position w:val="-26"/>
          <w:sz w:val="24"/>
          <w:szCs w:val="24"/>
        </w:rPr>
        <w:object w:dxaOrig="1100" w:dyaOrig="700" w14:anchorId="42839022">
          <v:shape id="_x0000_i1069" type="#_x0000_t75" style="width:58.5pt;height:39pt" o:ole="">
            <v:imagedata r:id="rId85" o:title=""/>
          </v:shape>
          <o:OLEObject Type="Embed" ProgID="Equation.3" ShapeID="_x0000_i1069" DrawAspect="Content" ObjectID="_1697877449" r:id="rId86"/>
        </w:object>
      </w:r>
      <w:r w:rsidRPr="002E0C6D">
        <w:rPr>
          <w:sz w:val="24"/>
          <w:szCs w:val="24"/>
        </w:rPr>
        <w:t xml:space="preserve">  в) </w:t>
      </w:r>
      <w:r w:rsidRPr="002E0C6D">
        <w:rPr>
          <w:position w:val="-12"/>
          <w:sz w:val="24"/>
          <w:szCs w:val="24"/>
        </w:rPr>
        <w:object w:dxaOrig="940" w:dyaOrig="460" w14:anchorId="4C3D47E2">
          <v:shape id="_x0000_i1070" type="#_x0000_t75" style="width:59.25pt;height:29.25pt" o:ole="">
            <v:imagedata r:id="rId87" o:title=""/>
          </v:shape>
          <o:OLEObject Type="Embed" ProgID="Equation.3" ShapeID="_x0000_i1070" DrawAspect="Content" ObjectID="_1697877450" r:id="rId88"/>
        </w:object>
      </w:r>
    </w:p>
    <w:p w14:paraId="0089A101" w14:textId="77777777" w:rsidR="002E0C6D" w:rsidRPr="002E0C6D" w:rsidRDefault="002E0C6D" w:rsidP="002E0C6D">
      <w:pPr>
        <w:rPr>
          <w:sz w:val="24"/>
          <w:szCs w:val="24"/>
        </w:rPr>
      </w:pPr>
      <w:r w:rsidRPr="002E0C6D">
        <w:rPr>
          <w:sz w:val="24"/>
          <w:szCs w:val="24"/>
        </w:rPr>
        <w:t xml:space="preserve">2. Найдите значение выражения: </w:t>
      </w:r>
    </w:p>
    <w:p w14:paraId="3AF25B2F" w14:textId="77777777" w:rsidR="002E0C6D" w:rsidRPr="002E0C6D" w:rsidRDefault="002E0C6D" w:rsidP="002E0C6D">
      <w:pPr>
        <w:rPr>
          <w:sz w:val="24"/>
          <w:szCs w:val="24"/>
        </w:rPr>
      </w:pPr>
      <w:r w:rsidRPr="002E0C6D">
        <w:rPr>
          <w:sz w:val="24"/>
          <w:szCs w:val="24"/>
        </w:rPr>
        <w:t xml:space="preserve">а) </w:t>
      </w:r>
      <w:r w:rsidRPr="002E0C6D">
        <w:rPr>
          <w:position w:val="-28"/>
          <w:sz w:val="24"/>
          <w:szCs w:val="24"/>
        </w:rPr>
        <w:object w:dxaOrig="4920" w:dyaOrig="720" w14:anchorId="65FB99A4">
          <v:shape id="_x0000_i1071" type="#_x0000_t75" style="width:300.75pt;height:43.5pt" o:ole="">
            <v:imagedata r:id="rId89" o:title=""/>
          </v:shape>
          <o:OLEObject Type="Embed" ProgID="Equation.3" ShapeID="_x0000_i1071" DrawAspect="Content" ObjectID="_1697877451" r:id="rId90"/>
        </w:object>
      </w:r>
    </w:p>
    <w:p w14:paraId="7EA10046" w14:textId="77777777" w:rsidR="002E0C6D" w:rsidRPr="002E0C6D" w:rsidRDefault="002E0C6D" w:rsidP="002E0C6D">
      <w:pPr>
        <w:rPr>
          <w:sz w:val="24"/>
          <w:szCs w:val="24"/>
        </w:rPr>
      </w:pPr>
      <w:r w:rsidRPr="002E0C6D">
        <w:rPr>
          <w:sz w:val="24"/>
          <w:szCs w:val="24"/>
        </w:rPr>
        <w:t xml:space="preserve">3. Решить уравнения: а) </w:t>
      </w:r>
      <w:r w:rsidRPr="002E0C6D">
        <w:rPr>
          <w:position w:val="-10"/>
          <w:sz w:val="24"/>
          <w:szCs w:val="24"/>
        </w:rPr>
        <w:object w:dxaOrig="2220" w:dyaOrig="360" w14:anchorId="0042220B">
          <v:shape id="_x0000_i1072" type="#_x0000_t75" style="width:133.5pt;height:22.5pt" o:ole="">
            <v:imagedata r:id="rId91" o:title=""/>
          </v:shape>
          <o:OLEObject Type="Embed" ProgID="Equation.3" ShapeID="_x0000_i1072" DrawAspect="Content" ObjectID="_1697877452" r:id="rId92"/>
        </w:object>
      </w:r>
    </w:p>
    <w:p w14:paraId="01947FCF" w14:textId="77777777" w:rsidR="002E0C6D" w:rsidRPr="002E0C6D" w:rsidRDefault="002E0C6D" w:rsidP="002E0C6D">
      <w:pPr>
        <w:rPr>
          <w:sz w:val="24"/>
          <w:szCs w:val="24"/>
        </w:rPr>
      </w:pPr>
      <w:r w:rsidRPr="002E0C6D">
        <w:rPr>
          <w:sz w:val="24"/>
          <w:szCs w:val="24"/>
        </w:rPr>
        <w:t xml:space="preserve">4. Упростить выражение: а) </w:t>
      </w:r>
      <w:r w:rsidRPr="002E0C6D">
        <w:rPr>
          <w:position w:val="-26"/>
          <w:sz w:val="24"/>
          <w:szCs w:val="24"/>
        </w:rPr>
        <w:object w:dxaOrig="4860" w:dyaOrig="700" w14:anchorId="04209DF9">
          <v:shape id="_x0000_i1073" type="#_x0000_t75" style="width:290.25pt;height:42.75pt" o:ole="">
            <v:imagedata r:id="rId93" o:title=""/>
          </v:shape>
          <o:OLEObject Type="Embed" ProgID="Equation.3" ShapeID="_x0000_i1073" DrawAspect="Content" ObjectID="_1697877453" r:id="rId94"/>
        </w:object>
      </w:r>
    </w:p>
    <w:p w14:paraId="38F7DDC6" w14:textId="77777777" w:rsidR="002E0C6D" w:rsidRPr="002E0C6D" w:rsidRDefault="002E0C6D" w:rsidP="002E0C6D">
      <w:pPr>
        <w:rPr>
          <w:sz w:val="24"/>
          <w:szCs w:val="24"/>
        </w:rPr>
      </w:pPr>
      <w:r w:rsidRPr="002E0C6D">
        <w:rPr>
          <w:sz w:val="24"/>
          <w:szCs w:val="24"/>
        </w:rPr>
        <w:t xml:space="preserve">5. Укажите две последовательные десятичные дроби с одним знаком после запятой, между которыми заключено число </w:t>
      </w:r>
      <w:r w:rsidRPr="002E0C6D">
        <w:rPr>
          <w:position w:val="-8"/>
          <w:sz w:val="24"/>
          <w:szCs w:val="24"/>
        </w:rPr>
        <w:object w:dxaOrig="520" w:dyaOrig="360" w14:anchorId="7258FFBE">
          <v:shape id="_x0000_i1074" type="#_x0000_t75" style="width:32.25pt;height:22.5pt" o:ole="">
            <v:imagedata r:id="rId95" o:title=""/>
          </v:shape>
          <o:OLEObject Type="Embed" ProgID="Equation.3" ShapeID="_x0000_i1074" DrawAspect="Content" ObjectID="_1697877454" r:id="rId96"/>
        </w:object>
      </w:r>
    </w:p>
    <w:p w14:paraId="1803C9E7" w14:textId="77777777" w:rsidR="002E0C6D" w:rsidRPr="002E0C6D" w:rsidRDefault="002E0C6D" w:rsidP="002E0C6D">
      <w:pPr>
        <w:rPr>
          <w:sz w:val="24"/>
          <w:szCs w:val="24"/>
        </w:rPr>
      </w:pPr>
      <w:r w:rsidRPr="002E0C6D">
        <w:rPr>
          <w:sz w:val="24"/>
          <w:szCs w:val="24"/>
        </w:rPr>
        <w:t xml:space="preserve">6. Имеет ли корни уравнение </w:t>
      </w:r>
      <w:r w:rsidRPr="002E0C6D">
        <w:rPr>
          <w:position w:val="-8"/>
          <w:sz w:val="24"/>
          <w:szCs w:val="24"/>
        </w:rPr>
        <w:object w:dxaOrig="1180" w:dyaOrig="360" w14:anchorId="5B5823A1">
          <v:shape id="_x0000_i1075" type="#_x0000_t75" style="width:75pt;height:22.5pt" o:ole="">
            <v:imagedata r:id="rId97" o:title=""/>
          </v:shape>
          <o:OLEObject Type="Embed" ProgID="Equation.3" ShapeID="_x0000_i1075" DrawAspect="Content" ObjectID="_1697877455" r:id="rId98"/>
        </w:object>
      </w:r>
    </w:p>
    <w:p w14:paraId="6465611B" w14:textId="77777777" w:rsidR="002E0C6D" w:rsidRPr="002E0C6D" w:rsidRDefault="002E0C6D" w:rsidP="002E0C6D">
      <w:pPr>
        <w:rPr>
          <w:sz w:val="24"/>
          <w:szCs w:val="24"/>
        </w:rPr>
      </w:pPr>
    </w:p>
    <w:p w14:paraId="204B3FDF" w14:textId="77777777" w:rsidR="002E0C6D" w:rsidRPr="002E0C6D" w:rsidRDefault="002E0C6D" w:rsidP="002E0C6D">
      <w:pPr>
        <w:rPr>
          <w:sz w:val="24"/>
          <w:szCs w:val="24"/>
        </w:rPr>
      </w:pPr>
    </w:p>
    <w:p w14:paraId="01DE198B" w14:textId="77777777" w:rsidR="002E0C6D" w:rsidRPr="002E0C6D" w:rsidRDefault="002E0C6D" w:rsidP="002E0C6D">
      <w:pPr>
        <w:rPr>
          <w:sz w:val="24"/>
          <w:szCs w:val="24"/>
        </w:rPr>
      </w:pPr>
      <w:r w:rsidRPr="002E0C6D">
        <w:rPr>
          <w:sz w:val="24"/>
          <w:szCs w:val="24"/>
        </w:rPr>
        <w:t xml:space="preserve"> 2 вариант.</w:t>
      </w:r>
    </w:p>
    <w:p w14:paraId="4086A092" w14:textId="77777777" w:rsidR="002E0C6D" w:rsidRPr="002E0C6D" w:rsidRDefault="002E0C6D" w:rsidP="002E0C6D">
      <w:pPr>
        <w:rPr>
          <w:sz w:val="24"/>
          <w:szCs w:val="24"/>
        </w:rPr>
      </w:pPr>
      <w:r w:rsidRPr="002E0C6D">
        <w:rPr>
          <w:sz w:val="24"/>
          <w:szCs w:val="24"/>
        </w:rPr>
        <w:t>1. Вычислите: а)</w:t>
      </w:r>
      <w:r w:rsidRPr="002E0C6D">
        <w:rPr>
          <w:position w:val="-24"/>
          <w:sz w:val="24"/>
          <w:szCs w:val="24"/>
        </w:rPr>
        <w:object w:dxaOrig="1880" w:dyaOrig="620" w14:anchorId="5F5BB812">
          <v:shape id="_x0000_i1076" type="#_x0000_t75" style="width:105pt;height:35.25pt" o:ole="">
            <v:imagedata r:id="rId99" o:title=""/>
          </v:shape>
          <o:OLEObject Type="Embed" ProgID="Equation.3" ShapeID="_x0000_i1076" DrawAspect="Content" ObjectID="_1697877456" r:id="rId100"/>
        </w:object>
      </w:r>
      <w:r w:rsidRPr="002E0C6D">
        <w:rPr>
          <w:sz w:val="24"/>
          <w:szCs w:val="24"/>
        </w:rPr>
        <w:t xml:space="preserve">  б) </w:t>
      </w:r>
      <w:r w:rsidRPr="002E0C6D">
        <w:rPr>
          <w:position w:val="-26"/>
          <w:sz w:val="24"/>
          <w:szCs w:val="24"/>
        </w:rPr>
        <w:object w:dxaOrig="1180" w:dyaOrig="700" w14:anchorId="5CB1698C">
          <v:shape id="_x0000_i1077" type="#_x0000_t75" style="width:63pt;height:39pt" o:ole="">
            <v:imagedata r:id="rId101" o:title=""/>
          </v:shape>
          <o:OLEObject Type="Embed" ProgID="Equation.3" ShapeID="_x0000_i1077" DrawAspect="Content" ObjectID="_1697877457" r:id="rId102"/>
        </w:object>
      </w:r>
      <w:r w:rsidRPr="002E0C6D">
        <w:rPr>
          <w:sz w:val="24"/>
          <w:szCs w:val="24"/>
        </w:rPr>
        <w:t xml:space="preserve">  в) </w:t>
      </w:r>
      <w:r w:rsidRPr="002E0C6D">
        <w:rPr>
          <w:position w:val="-12"/>
          <w:sz w:val="24"/>
          <w:szCs w:val="24"/>
        </w:rPr>
        <w:object w:dxaOrig="880" w:dyaOrig="460" w14:anchorId="1D2B05FD">
          <v:shape id="_x0000_i1078" type="#_x0000_t75" style="width:55.5pt;height:29.25pt" o:ole="">
            <v:imagedata r:id="rId103" o:title=""/>
          </v:shape>
          <o:OLEObject Type="Embed" ProgID="Equation.3" ShapeID="_x0000_i1078" DrawAspect="Content" ObjectID="_1697877458" r:id="rId104"/>
        </w:object>
      </w:r>
    </w:p>
    <w:p w14:paraId="07CAC7ED" w14:textId="77777777" w:rsidR="002E0C6D" w:rsidRPr="002E0C6D" w:rsidRDefault="002E0C6D" w:rsidP="002E0C6D">
      <w:pPr>
        <w:rPr>
          <w:sz w:val="24"/>
          <w:szCs w:val="24"/>
        </w:rPr>
      </w:pPr>
      <w:r w:rsidRPr="002E0C6D">
        <w:rPr>
          <w:sz w:val="24"/>
          <w:szCs w:val="24"/>
        </w:rPr>
        <w:t xml:space="preserve">2. Найдите значение выражения: </w:t>
      </w:r>
    </w:p>
    <w:p w14:paraId="09649323" w14:textId="77777777" w:rsidR="002E0C6D" w:rsidRPr="002E0C6D" w:rsidRDefault="002E0C6D" w:rsidP="002E0C6D">
      <w:pPr>
        <w:rPr>
          <w:sz w:val="24"/>
          <w:szCs w:val="24"/>
        </w:rPr>
      </w:pPr>
      <w:r w:rsidRPr="002E0C6D">
        <w:rPr>
          <w:sz w:val="24"/>
          <w:szCs w:val="24"/>
        </w:rPr>
        <w:t xml:space="preserve">а) </w:t>
      </w:r>
      <w:r w:rsidRPr="002E0C6D">
        <w:rPr>
          <w:position w:val="-28"/>
          <w:sz w:val="24"/>
          <w:szCs w:val="24"/>
        </w:rPr>
        <w:object w:dxaOrig="4920" w:dyaOrig="720" w14:anchorId="1691847E">
          <v:shape id="_x0000_i1079" type="#_x0000_t75" style="width:300.75pt;height:43.5pt" o:ole="">
            <v:imagedata r:id="rId105" o:title=""/>
          </v:shape>
          <o:OLEObject Type="Embed" ProgID="Equation.3" ShapeID="_x0000_i1079" DrawAspect="Content" ObjectID="_1697877459" r:id="rId106"/>
        </w:object>
      </w:r>
    </w:p>
    <w:p w14:paraId="726D567E" w14:textId="77777777" w:rsidR="002E0C6D" w:rsidRPr="002E0C6D" w:rsidRDefault="002E0C6D" w:rsidP="002E0C6D">
      <w:pPr>
        <w:rPr>
          <w:sz w:val="24"/>
          <w:szCs w:val="24"/>
        </w:rPr>
      </w:pPr>
      <w:r w:rsidRPr="002E0C6D">
        <w:rPr>
          <w:sz w:val="24"/>
          <w:szCs w:val="24"/>
        </w:rPr>
        <w:t xml:space="preserve">3. Решить уравнения: а) </w:t>
      </w:r>
      <w:r w:rsidRPr="002E0C6D">
        <w:rPr>
          <w:position w:val="-10"/>
          <w:sz w:val="24"/>
          <w:szCs w:val="24"/>
        </w:rPr>
        <w:object w:dxaOrig="2320" w:dyaOrig="360" w14:anchorId="6794977C">
          <v:shape id="_x0000_i1080" type="#_x0000_t75" style="width:140.25pt;height:22.5pt" o:ole="">
            <v:imagedata r:id="rId107" o:title=""/>
          </v:shape>
          <o:OLEObject Type="Embed" ProgID="Equation.3" ShapeID="_x0000_i1080" DrawAspect="Content" ObjectID="_1697877460" r:id="rId108"/>
        </w:object>
      </w:r>
    </w:p>
    <w:p w14:paraId="679C0320" w14:textId="77777777" w:rsidR="002E0C6D" w:rsidRPr="002E0C6D" w:rsidRDefault="002E0C6D" w:rsidP="002E0C6D">
      <w:pPr>
        <w:rPr>
          <w:sz w:val="24"/>
          <w:szCs w:val="24"/>
        </w:rPr>
      </w:pPr>
      <w:r w:rsidRPr="002E0C6D">
        <w:rPr>
          <w:sz w:val="24"/>
          <w:szCs w:val="24"/>
        </w:rPr>
        <w:t xml:space="preserve">4. Упростить выражение: а) </w:t>
      </w:r>
      <w:r w:rsidRPr="002E0C6D">
        <w:rPr>
          <w:position w:val="-26"/>
          <w:sz w:val="24"/>
          <w:szCs w:val="24"/>
        </w:rPr>
        <w:object w:dxaOrig="4640" w:dyaOrig="700" w14:anchorId="4A845559">
          <v:shape id="_x0000_i1081" type="#_x0000_t75" style="width:276pt;height:42.75pt" o:ole="">
            <v:imagedata r:id="rId109" o:title=""/>
          </v:shape>
          <o:OLEObject Type="Embed" ProgID="Equation.3" ShapeID="_x0000_i1081" DrawAspect="Content" ObjectID="_1697877461" r:id="rId110"/>
        </w:object>
      </w:r>
    </w:p>
    <w:p w14:paraId="6730DD6E" w14:textId="77777777" w:rsidR="002E0C6D" w:rsidRPr="002E0C6D" w:rsidRDefault="002E0C6D" w:rsidP="002E0C6D">
      <w:pPr>
        <w:rPr>
          <w:sz w:val="24"/>
          <w:szCs w:val="24"/>
        </w:rPr>
      </w:pPr>
      <w:r w:rsidRPr="002E0C6D">
        <w:rPr>
          <w:sz w:val="24"/>
          <w:szCs w:val="24"/>
        </w:rPr>
        <w:t xml:space="preserve">5. Укажите две последовательные десятичные дроби с одним знаком после запятой, между которыми заключено число </w:t>
      </w:r>
      <w:r w:rsidRPr="002E0C6D">
        <w:rPr>
          <w:position w:val="-8"/>
          <w:sz w:val="24"/>
          <w:szCs w:val="24"/>
        </w:rPr>
        <w:object w:dxaOrig="520" w:dyaOrig="360" w14:anchorId="51CB2759">
          <v:shape id="_x0000_i1082" type="#_x0000_t75" style="width:32.25pt;height:22.5pt" o:ole="">
            <v:imagedata r:id="rId111" o:title=""/>
          </v:shape>
          <o:OLEObject Type="Embed" ProgID="Equation.3" ShapeID="_x0000_i1082" DrawAspect="Content" ObjectID="_1697877462" r:id="rId112"/>
        </w:object>
      </w:r>
    </w:p>
    <w:p w14:paraId="58ABB9FF" w14:textId="77777777" w:rsidR="002E0C6D" w:rsidRPr="002E0C6D" w:rsidRDefault="002E0C6D" w:rsidP="002E0C6D">
      <w:pPr>
        <w:rPr>
          <w:sz w:val="24"/>
          <w:szCs w:val="24"/>
        </w:rPr>
      </w:pPr>
      <w:r w:rsidRPr="002E0C6D">
        <w:rPr>
          <w:sz w:val="24"/>
          <w:szCs w:val="24"/>
        </w:rPr>
        <w:t xml:space="preserve">6. Имеет ли корни уравнение </w:t>
      </w:r>
      <w:r w:rsidRPr="002E0C6D">
        <w:rPr>
          <w:position w:val="-8"/>
          <w:sz w:val="24"/>
          <w:szCs w:val="24"/>
        </w:rPr>
        <w:object w:dxaOrig="1180" w:dyaOrig="360" w14:anchorId="79B1705F">
          <v:shape id="_x0000_i1083" type="#_x0000_t75" style="width:75pt;height:22.5pt" o:ole="">
            <v:imagedata r:id="rId113" o:title=""/>
          </v:shape>
          <o:OLEObject Type="Embed" ProgID="Equation.3" ShapeID="_x0000_i1083" DrawAspect="Content" ObjectID="_1697877463" r:id="rId114"/>
        </w:object>
      </w:r>
    </w:p>
    <w:p w14:paraId="4F0B6133" w14:textId="77777777" w:rsidR="002E0C6D" w:rsidRPr="002E0C6D" w:rsidRDefault="002E0C6D" w:rsidP="002E0C6D">
      <w:pPr>
        <w:rPr>
          <w:sz w:val="24"/>
          <w:szCs w:val="24"/>
        </w:rPr>
      </w:pPr>
    </w:p>
    <w:p w14:paraId="029CBB25" w14:textId="77777777" w:rsidR="002E0C6D" w:rsidRPr="002E0C6D" w:rsidRDefault="002E0C6D" w:rsidP="002E0C6D">
      <w:pPr>
        <w:rPr>
          <w:sz w:val="24"/>
          <w:szCs w:val="24"/>
        </w:rPr>
      </w:pPr>
      <w:r w:rsidRPr="002E0C6D">
        <w:rPr>
          <w:sz w:val="24"/>
          <w:szCs w:val="24"/>
        </w:rPr>
        <w:br w:type="page"/>
      </w:r>
    </w:p>
    <w:p w14:paraId="51C43735" w14:textId="77777777" w:rsidR="002E0C6D" w:rsidRPr="002E0C6D" w:rsidRDefault="002E0C6D" w:rsidP="002E0C6D">
      <w:pPr>
        <w:rPr>
          <w:sz w:val="28"/>
          <w:szCs w:val="28"/>
        </w:rPr>
      </w:pPr>
      <w:r w:rsidRPr="002E0C6D">
        <w:rPr>
          <w:sz w:val="24"/>
          <w:szCs w:val="24"/>
        </w:rPr>
        <w:lastRenderedPageBreak/>
        <w:t>Контрольная работа № 4</w:t>
      </w:r>
    </w:p>
    <w:p w14:paraId="6F86D202" w14:textId="77777777" w:rsidR="002E0C6D" w:rsidRPr="002E0C6D" w:rsidRDefault="002E0C6D" w:rsidP="002E0C6D">
      <w:pPr>
        <w:rPr>
          <w:i/>
          <w:sz w:val="24"/>
          <w:szCs w:val="24"/>
        </w:rPr>
      </w:pPr>
      <w:r w:rsidRPr="002E0C6D">
        <w:rPr>
          <w:i/>
          <w:sz w:val="24"/>
          <w:szCs w:val="24"/>
        </w:rPr>
        <w:t xml:space="preserve"> 1 вариант.</w:t>
      </w:r>
    </w:p>
    <w:p w14:paraId="22337AD5" w14:textId="77777777" w:rsidR="002E0C6D" w:rsidRPr="002E0C6D" w:rsidRDefault="002E0C6D" w:rsidP="002E0C6D">
      <w:pPr>
        <w:rPr>
          <w:sz w:val="24"/>
          <w:szCs w:val="24"/>
        </w:rPr>
      </w:pPr>
      <w:r w:rsidRPr="002E0C6D">
        <w:rPr>
          <w:sz w:val="24"/>
          <w:szCs w:val="24"/>
        </w:rPr>
        <w:t xml:space="preserve">1. Упростите выражение: </w:t>
      </w:r>
      <w:r w:rsidRPr="002E0C6D">
        <w:rPr>
          <w:position w:val="-24"/>
          <w:sz w:val="24"/>
          <w:szCs w:val="24"/>
        </w:rPr>
        <w:object w:dxaOrig="5580" w:dyaOrig="600" w14:anchorId="2730F40F">
          <v:shape id="_x0000_i1084" type="#_x0000_t75" style="width:325.5pt;height:35.25pt" o:ole="">
            <v:imagedata r:id="rId115" o:title=""/>
          </v:shape>
          <o:OLEObject Type="Embed" ProgID="Equation.3" ShapeID="_x0000_i1084" DrawAspect="Content" ObjectID="_1697877464" r:id="rId116"/>
        </w:object>
      </w:r>
    </w:p>
    <w:p w14:paraId="2BFC0AA2" w14:textId="77777777" w:rsidR="002E0C6D" w:rsidRPr="002E0C6D" w:rsidRDefault="002E0C6D" w:rsidP="002E0C6D">
      <w:pPr>
        <w:rPr>
          <w:sz w:val="24"/>
          <w:szCs w:val="24"/>
        </w:rPr>
      </w:pPr>
      <w:r w:rsidRPr="002E0C6D">
        <w:rPr>
          <w:sz w:val="24"/>
          <w:szCs w:val="24"/>
        </w:rPr>
        <w:t xml:space="preserve">2. Сравните: </w:t>
      </w:r>
      <w:r w:rsidRPr="002E0C6D">
        <w:rPr>
          <w:position w:val="-24"/>
          <w:sz w:val="24"/>
          <w:szCs w:val="24"/>
        </w:rPr>
        <w:object w:dxaOrig="1860" w:dyaOrig="620" w14:anchorId="1C0FAD8E">
          <v:shape id="_x0000_i1085" type="#_x0000_t75" style="width:104.25pt;height:35.25pt" o:ole="">
            <v:imagedata r:id="rId117" o:title=""/>
          </v:shape>
          <o:OLEObject Type="Embed" ProgID="Equation.3" ShapeID="_x0000_i1085" DrawAspect="Content" ObjectID="_1697877465" r:id="rId118"/>
        </w:object>
      </w:r>
    </w:p>
    <w:p w14:paraId="7F30A6BD" w14:textId="77777777" w:rsidR="002E0C6D" w:rsidRPr="002E0C6D" w:rsidRDefault="002E0C6D" w:rsidP="002E0C6D">
      <w:pPr>
        <w:rPr>
          <w:sz w:val="24"/>
          <w:szCs w:val="24"/>
        </w:rPr>
      </w:pPr>
      <w:r w:rsidRPr="002E0C6D">
        <w:rPr>
          <w:sz w:val="24"/>
          <w:szCs w:val="24"/>
        </w:rPr>
        <w:t xml:space="preserve">3. Сократите дробь: </w:t>
      </w:r>
      <w:r w:rsidRPr="002E0C6D">
        <w:rPr>
          <w:position w:val="-30"/>
          <w:sz w:val="24"/>
          <w:szCs w:val="24"/>
        </w:rPr>
        <w:object w:dxaOrig="2680" w:dyaOrig="740" w14:anchorId="2081ECB7">
          <v:shape id="_x0000_i1086" type="#_x0000_t75" style="width:147pt;height:39.75pt" o:ole="">
            <v:imagedata r:id="rId119" o:title=""/>
          </v:shape>
          <o:OLEObject Type="Embed" ProgID="Equation.3" ShapeID="_x0000_i1086" DrawAspect="Content" ObjectID="_1697877466" r:id="rId120"/>
        </w:object>
      </w:r>
    </w:p>
    <w:p w14:paraId="0879A237" w14:textId="77777777" w:rsidR="002E0C6D" w:rsidRPr="002E0C6D" w:rsidRDefault="002E0C6D" w:rsidP="002E0C6D">
      <w:pPr>
        <w:rPr>
          <w:sz w:val="24"/>
          <w:szCs w:val="24"/>
        </w:rPr>
      </w:pPr>
      <w:r w:rsidRPr="002E0C6D">
        <w:rPr>
          <w:sz w:val="24"/>
          <w:szCs w:val="24"/>
        </w:rPr>
        <w:t xml:space="preserve">4. Освободитесь от иррациональности в знаменателе: </w:t>
      </w:r>
      <w:r w:rsidRPr="002E0C6D">
        <w:rPr>
          <w:position w:val="-28"/>
          <w:sz w:val="24"/>
          <w:szCs w:val="24"/>
        </w:rPr>
        <w:object w:dxaOrig="2340" w:dyaOrig="660" w14:anchorId="3362F0F0">
          <v:shape id="_x0000_i1087" type="#_x0000_t75" style="width:137.25pt;height:39.75pt" o:ole="">
            <v:imagedata r:id="rId121" o:title=""/>
          </v:shape>
          <o:OLEObject Type="Embed" ProgID="Equation.3" ShapeID="_x0000_i1087" DrawAspect="Content" ObjectID="_1697877467" r:id="rId122"/>
        </w:object>
      </w:r>
    </w:p>
    <w:p w14:paraId="3D50CDB4" w14:textId="77777777" w:rsidR="002E0C6D" w:rsidRPr="002E0C6D" w:rsidRDefault="002E0C6D" w:rsidP="002E0C6D">
      <w:pPr>
        <w:rPr>
          <w:sz w:val="24"/>
          <w:szCs w:val="24"/>
        </w:rPr>
      </w:pPr>
      <w:r w:rsidRPr="002E0C6D">
        <w:rPr>
          <w:sz w:val="24"/>
          <w:szCs w:val="24"/>
        </w:rPr>
        <w:t xml:space="preserve">5. Докажите, что значение выражения </w:t>
      </w:r>
      <w:r w:rsidRPr="002E0C6D">
        <w:rPr>
          <w:position w:val="-28"/>
          <w:sz w:val="24"/>
          <w:szCs w:val="24"/>
        </w:rPr>
        <w:object w:dxaOrig="1840" w:dyaOrig="660" w14:anchorId="75C1F376">
          <v:shape id="_x0000_i1088" type="#_x0000_t75" style="width:108pt;height:39.75pt" o:ole="">
            <v:imagedata r:id="rId123" o:title=""/>
          </v:shape>
          <o:OLEObject Type="Embed" ProgID="Equation.3" ShapeID="_x0000_i1088" DrawAspect="Content" ObjectID="_1697877468" r:id="rId124"/>
        </w:object>
      </w:r>
      <w:r w:rsidRPr="002E0C6D">
        <w:rPr>
          <w:sz w:val="24"/>
          <w:szCs w:val="24"/>
        </w:rPr>
        <w:t xml:space="preserve"> есть число рациональное.</w:t>
      </w:r>
    </w:p>
    <w:p w14:paraId="5FF0554B" w14:textId="77777777" w:rsidR="002E0C6D" w:rsidRPr="002E0C6D" w:rsidRDefault="002E0C6D" w:rsidP="002E0C6D">
      <w:pPr>
        <w:rPr>
          <w:sz w:val="24"/>
          <w:szCs w:val="24"/>
        </w:rPr>
      </w:pPr>
    </w:p>
    <w:p w14:paraId="22051576" w14:textId="77777777" w:rsidR="002E0C6D" w:rsidRPr="002E0C6D" w:rsidRDefault="002E0C6D" w:rsidP="002E0C6D">
      <w:pPr>
        <w:rPr>
          <w:i/>
          <w:sz w:val="24"/>
          <w:szCs w:val="24"/>
        </w:rPr>
      </w:pPr>
      <w:r w:rsidRPr="002E0C6D">
        <w:rPr>
          <w:sz w:val="24"/>
          <w:szCs w:val="24"/>
        </w:rPr>
        <w:t xml:space="preserve"> </w:t>
      </w:r>
    </w:p>
    <w:p w14:paraId="381502F8" w14:textId="77777777" w:rsidR="002E0C6D" w:rsidRPr="002E0C6D" w:rsidRDefault="002E0C6D" w:rsidP="002E0C6D">
      <w:pPr>
        <w:rPr>
          <w:i/>
          <w:sz w:val="24"/>
          <w:szCs w:val="24"/>
        </w:rPr>
      </w:pPr>
      <w:r w:rsidRPr="002E0C6D">
        <w:rPr>
          <w:i/>
          <w:sz w:val="24"/>
          <w:szCs w:val="24"/>
        </w:rPr>
        <w:t>2 вариант.</w:t>
      </w:r>
    </w:p>
    <w:p w14:paraId="191FB94A" w14:textId="77777777" w:rsidR="002E0C6D" w:rsidRPr="002E0C6D" w:rsidRDefault="002E0C6D" w:rsidP="002E0C6D">
      <w:pPr>
        <w:rPr>
          <w:sz w:val="24"/>
          <w:szCs w:val="24"/>
        </w:rPr>
      </w:pPr>
      <w:r w:rsidRPr="002E0C6D">
        <w:rPr>
          <w:sz w:val="24"/>
          <w:szCs w:val="24"/>
        </w:rPr>
        <w:t xml:space="preserve">1. Упростите выражение: </w:t>
      </w:r>
      <w:r w:rsidRPr="002E0C6D">
        <w:rPr>
          <w:position w:val="-24"/>
          <w:sz w:val="24"/>
          <w:szCs w:val="24"/>
        </w:rPr>
        <w:object w:dxaOrig="5860" w:dyaOrig="600" w14:anchorId="2CA5F2A0">
          <v:shape id="_x0000_i1089" type="#_x0000_t75" style="width:327pt;height:33pt" o:ole="">
            <v:imagedata r:id="rId125" o:title=""/>
          </v:shape>
          <o:OLEObject Type="Embed" ProgID="Equation.3" ShapeID="_x0000_i1089" DrawAspect="Content" ObjectID="_1697877469" r:id="rId126"/>
        </w:object>
      </w:r>
    </w:p>
    <w:p w14:paraId="71141383" w14:textId="77777777" w:rsidR="002E0C6D" w:rsidRPr="002E0C6D" w:rsidRDefault="002E0C6D" w:rsidP="002E0C6D">
      <w:pPr>
        <w:rPr>
          <w:sz w:val="24"/>
          <w:szCs w:val="24"/>
        </w:rPr>
      </w:pPr>
      <w:r w:rsidRPr="002E0C6D">
        <w:rPr>
          <w:sz w:val="24"/>
          <w:szCs w:val="24"/>
        </w:rPr>
        <w:t xml:space="preserve">2. Сравните: </w:t>
      </w:r>
      <w:r w:rsidRPr="002E0C6D">
        <w:rPr>
          <w:position w:val="-24"/>
          <w:sz w:val="24"/>
          <w:szCs w:val="24"/>
        </w:rPr>
        <w:object w:dxaOrig="1880" w:dyaOrig="620" w14:anchorId="7559A83B">
          <v:shape id="_x0000_i1090" type="#_x0000_t75" style="width:114pt;height:36.75pt" o:ole="">
            <v:imagedata r:id="rId127" o:title=""/>
          </v:shape>
          <o:OLEObject Type="Embed" ProgID="Equation.3" ShapeID="_x0000_i1090" DrawAspect="Content" ObjectID="_1697877470" r:id="rId128"/>
        </w:object>
      </w:r>
    </w:p>
    <w:p w14:paraId="2A3D7B4F" w14:textId="77777777" w:rsidR="002E0C6D" w:rsidRPr="002E0C6D" w:rsidRDefault="002E0C6D" w:rsidP="002E0C6D">
      <w:pPr>
        <w:rPr>
          <w:sz w:val="24"/>
          <w:szCs w:val="24"/>
        </w:rPr>
      </w:pPr>
      <w:r w:rsidRPr="002E0C6D">
        <w:rPr>
          <w:sz w:val="24"/>
          <w:szCs w:val="24"/>
        </w:rPr>
        <w:t xml:space="preserve">3. Сократите дробь: </w:t>
      </w:r>
      <w:r w:rsidRPr="002E0C6D">
        <w:rPr>
          <w:position w:val="-30"/>
          <w:sz w:val="24"/>
          <w:szCs w:val="24"/>
        </w:rPr>
        <w:object w:dxaOrig="2500" w:dyaOrig="740" w14:anchorId="0B97E3E9">
          <v:shape id="_x0000_i1091" type="#_x0000_t75" style="width:138.75pt;height:39.75pt" o:ole="">
            <v:imagedata r:id="rId129" o:title=""/>
          </v:shape>
          <o:OLEObject Type="Embed" ProgID="Equation.3" ShapeID="_x0000_i1091" DrawAspect="Content" ObjectID="_1697877471" r:id="rId130"/>
        </w:object>
      </w:r>
    </w:p>
    <w:p w14:paraId="13B03CC6" w14:textId="77777777" w:rsidR="002E0C6D" w:rsidRPr="002E0C6D" w:rsidRDefault="002E0C6D" w:rsidP="002E0C6D">
      <w:pPr>
        <w:rPr>
          <w:sz w:val="24"/>
          <w:szCs w:val="24"/>
        </w:rPr>
      </w:pPr>
      <w:r w:rsidRPr="002E0C6D">
        <w:rPr>
          <w:sz w:val="24"/>
          <w:szCs w:val="24"/>
        </w:rPr>
        <w:t xml:space="preserve">4. Освободитесь от иррациональности в знаменателе: </w:t>
      </w:r>
      <w:r w:rsidRPr="002E0C6D">
        <w:rPr>
          <w:position w:val="-28"/>
          <w:sz w:val="24"/>
          <w:szCs w:val="24"/>
        </w:rPr>
        <w:object w:dxaOrig="2460" w:dyaOrig="660" w14:anchorId="5D0F1A83">
          <v:shape id="_x0000_i1092" type="#_x0000_t75" style="width:137.25pt;height:36.75pt" o:ole="">
            <v:imagedata r:id="rId131" o:title=""/>
          </v:shape>
          <o:OLEObject Type="Embed" ProgID="Equation.3" ShapeID="_x0000_i1092" DrawAspect="Content" ObjectID="_1697877472" r:id="rId132"/>
        </w:object>
      </w:r>
    </w:p>
    <w:p w14:paraId="6B183ECF" w14:textId="77777777" w:rsidR="002E0C6D" w:rsidRPr="002E0C6D" w:rsidRDefault="002E0C6D" w:rsidP="002E0C6D">
      <w:pPr>
        <w:rPr>
          <w:sz w:val="24"/>
          <w:szCs w:val="24"/>
        </w:rPr>
      </w:pPr>
      <w:r w:rsidRPr="002E0C6D">
        <w:rPr>
          <w:sz w:val="24"/>
          <w:szCs w:val="24"/>
        </w:rPr>
        <w:t xml:space="preserve">5. Докажите, что значение выражения </w:t>
      </w:r>
      <w:r w:rsidRPr="002E0C6D">
        <w:rPr>
          <w:position w:val="-28"/>
          <w:sz w:val="24"/>
          <w:szCs w:val="24"/>
        </w:rPr>
        <w:object w:dxaOrig="1820" w:dyaOrig="660" w14:anchorId="27790EA0">
          <v:shape id="_x0000_i1093" type="#_x0000_t75" style="width:108pt;height:39.75pt" o:ole="">
            <v:imagedata r:id="rId133" o:title=""/>
          </v:shape>
          <o:OLEObject Type="Embed" ProgID="Equation.3" ShapeID="_x0000_i1093" DrawAspect="Content" ObjectID="_1697877473" r:id="rId134"/>
        </w:object>
      </w:r>
      <w:r w:rsidRPr="002E0C6D">
        <w:rPr>
          <w:sz w:val="24"/>
          <w:szCs w:val="24"/>
        </w:rPr>
        <w:t xml:space="preserve"> есть число рациональное.</w:t>
      </w:r>
    </w:p>
    <w:p w14:paraId="1C2E84F6" w14:textId="77777777" w:rsidR="002E0C6D" w:rsidRPr="002E0C6D" w:rsidRDefault="002E0C6D" w:rsidP="002E0C6D">
      <w:pPr>
        <w:rPr>
          <w:sz w:val="24"/>
          <w:szCs w:val="24"/>
        </w:rPr>
      </w:pPr>
    </w:p>
    <w:p w14:paraId="3FAF8B49" w14:textId="77777777" w:rsidR="002E0C6D" w:rsidRPr="002E0C6D" w:rsidRDefault="002E0C6D" w:rsidP="002E0C6D">
      <w:pPr>
        <w:rPr>
          <w:sz w:val="24"/>
          <w:szCs w:val="24"/>
        </w:rPr>
      </w:pPr>
    </w:p>
    <w:p w14:paraId="4C7F5905" w14:textId="77777777" w:rsidR="002E0C6D" w:rsidRPr="002E0C6D" w:rsidRDefault="002E0C6D" w:rsidP="002E0C6D">
      <w:pPr>
        <w:rPr>
          <w:sz w:val="24"/>
          <w:szCs w:val="24"/>
        </w:rPr>
      </w:pPr>
    </w:p>
    <w:p w14:paraId="4C86E510" w14:textId="77777777" w:rsidR="002E0C6D" w:rsidRPr="002E0C6D" w:rsidRDefault="002E0C6D" w:rsidP="002E0C6D">
      <w:pPr>
        <w:rPr>
          <w:sz w:val="28"/>
          <w:szCs w:val="28"/>
        </w:rPr>
        <w:sectPr w:rsidR="002E0C6D" w:rsidRPr="002E0C6D" w:rsidSect="004F4336">
          <w:pgSz w:w="16838" w:h="11906" w:orient="landscape"/>
          <w:pgMar w:top="1276" w:right="1134" w:bottom="227" w:left="1134" w:header="709" w:footer="709" w:gutter="0"/>
          <w:cols w:space="708"/>
          <w:docGrid w:linePitch="360"/>
        </w:sectPr>
      </w:pPr>
      <w:r w:rsidRPr="002E0C6D">
        <w:rPr>
          <w:i/>
          <w:sz w:val="24"/>
          <w:szCs w:val="24"/>
        </w:rPr>
        <w:br w:type="page"/>
      </w:r>
    </w:p>
    <w:p w14:paraId="6E0E8541" w14:textId="77777777" w:rsidR="002E0C6D" w:rsidRPr="002E0C6D" w:rsidRDefault="002E0C6D" w:rsidP="002E0C6D">
      <w:pPr>
        <w:rPr>
          <w:sz w:val="28"/>
          <w:szCs w:val="28"/>
        </w:rPr>
        <w:sectPr w:rsidR="002E0C6D" w:rsidRPr="002E0C6D" w:rsidSect="00EE7645">
          <w:type w:val="continuous"/>
          <w:pgSz w:w="16838" w:h="11906" w:orient="landscape"/>
          <w:pgMar w:top="851" w:right="1134" w:bottom="1701" w:left="540" w:header="709" w:footer="709" w:gutter="0"/>
          <w:cols w:space="708"/>
          <w:docGrid w:linePitch="360"/>
        </w:sectPr>
      </w:pPr>
    </w:p>
    <w:p w14:paraId="3E1B04C7" w14:textId="77777777" w:rsidR="002E0C6D" w:rsidRPr="002E0C6D" w:rsidRDefault="002E0C6D" w:rsidP="002E0C6D">
      <w:pPr>
        <w:rPr>
          <w:i/>
          <w:sz w:val="28"/>
          <w:szCs w:val="28"/>
        </w:rPr>
      </w:pPr>
      <w:r w:rsidRPr="002E0C6D">
        <w:rPr>
          <w:i/>
          <w:sz w:val="28"/>
          <w:szCs w:val="28"/>
        </w:rPr>
        <w:t>Контрольная работа №5. 8 класс.</w:t>
      </w:r>
    </w:p>
    <w:p w14:paraId="2D930B01" w14:textId="77777777" w:rsidR="002E0C6D" w:rsidRPr="002E0C6D" w:rsidRDefault="002E0C6D" w:rsidP="002E0C6D">
      <w:pPr>
        <w:rPr>
          <w:i/>
          <w:sz w:val="28"/>
          <w:szCs w:val="28"/>
        </w:rPr>
      </w:pPr>
      <w:r w:rsidRPr="002E0C6D">
        <w:rPr>
          <w:i/>
          <w:sz w:val="28"/>
          <w:szCs w:val="28"/>
        </w:rPr>
        <w:t>Квадратные уравнения.</w:t>
      </w:r>
    </w:p>
    <w:p w14:paraId="7D19EE7D" w14:textId="77777777" w:rsidR="002E0C6D" w:rsidRPr="002E0C6D" w:rsidRDefault="002E0C6D" w:rsidP="002E0C6D">
      <w:pPr>
        <w:rPr>
          <w:i/>
          <w:sz w:val="28"/>
          <w:szCs w:val="28"/>
        </w:rPr>
      </w:pPr>
      <w:r w:rsidRPr="002E0C6D">
        <w:rPr>
          <w:i/>
          <w:sz w:val="28"/>
          <w:szCs w:val="28"/>
        </w:rPr>
        <w:t>1 вариант.</w:t>
      </w:r>
    </w:p>
    <w:p w14:paraId="66DF3C66" w14:textId="77777777" w:rsidR="002E0C6D" w:rsidRPr="002E0C6D" w:rsidRDefault="002E0C6D" w:rsidP="002E0C6D">
      <w:pPr>
        <w:rPr>
          <w:sz w:val="28"/>
          <w:szCs w:val="28"/>
        </w:rPr>
      </w:pPr>
      <w:r w:rsidRPr="002E0C6D">
        <w:rPr>
          <w:sz w:val="28"/>
          <w:szCs w:val="28"/>
        </w:rPr>
        <w:t xml:space="preserve">1. Решите уравнения: </w:t>
      </w:r>
      <w:r w:rsidRPr="002E0C6D">
        <w:rPr>
          <w:position w:val="-70"/>
          <w:sz w:val="28"/>
          <w:szCs w:val="28"/>
        </w:rPr>
        <w:object w:dxaOrig="1900" w:dyaOrig="1520" w14:anchorId="6A32CD57">
          <v:shape id="_x0000_i1094" type="#_x0000_t75" style="width:128.25pt;height:104.25pt" o:ole="">
            <v:imagedata r:id="rId135" o:title=""/>
          </v:shape>
          <o:OLEObject Type="Embed" ProgID="Equation.3" ShapeID="_x0000_i1094" DrawAspect="Content" ObjectID="_1697877474" r:id="rId136"/>
        </w:object>
      </w:r>
      <w:r w:rsidRPr="002E0C6D">
        <w:rPr>
          <w:sz w:val="28"/>
          <w:szCs w:val="28"/>
        </w:rPr>
        <w:t xml:space="preserve"> </w:t>
      </w:r>
      <w:r w:rsidRPr="002E0C6D">
        <w:rPr>
          <w:position w:val="-64"/>
          <w:sz w:val="28"/>
          <w:szCs w:val="28"/>
        </w:rPr>
        <w:object w:dxaOrig="180" w:dyaOrig="1400" w14:anchorId="39FC6BCE">
          <v:shape id="_x0000_i1095" type="#_x0000_t75" style="width:9.75pt;height:69pt" o:ole="">
            <v:imagedata r:id="rId137" o:title=""/>
          </v:shape>
          <o:OLEObject Type="Embed" ProgID="Equation.3" ShapeID="_x0000_i1095" DrawAspect="Content" ObjectID="_1697877475" r:id="rId138"/>
        </w:object>
      </w:r>
    </w:p>
    <w:p w14:paraId="1D1D1329" w14:textId="77777777" w:rsidR="002E0C6D" w:rsidRPr="002E0C6D" w:rsidRDefault="002E0C6D" w:rsidP="002E0C6D">
      <w:pPr>
        <w:rPr>
          <w:sz w:val="28"/>
          <w:szCs w:val="28"/>
        </w:rPr>
      </w:pPr>
      <w:r w:rsidRPr="002E0C6D">
        <w:rPr>
          <w:sz w:val="28"/>
          <w:szCs w:val="28"/>
        </w:rPr>
        <w:t>2. Периметр прямоугольника 20 см. Найдите его стороны, если известно, что площадь прямоугольника 24см².</w:t>
      </w:r>
    </w:p>
    <w:p w14:paraId="7F74DA44" w14:textId="77777777" w:rsidR="002E0C6D" w:rsidRPr="002E0C6D" w:rsidRDefault="002E0C6D" w:rsidP="002E0C6D">
      <w:pPr>
        <w:rPr>
          <w:sz w:val="28"/>
          <w:szCs w:val="28"/>
        </w:rPr>
      </w:pPr>
      <w:r w:rsidRPr="002E0C6D">
        <w:rPr>
          <w:sz w:val="28"/>
          <w:szCs w:val="28"/>
        </w:rPr>
        <w:t xml:space="preserve">3. В уравнении </w:t>
      </w:r>
      <w:r w:rsidRPr="002E0C6D">
        <w:rPr>
          <w:position w:val="-10"/>
          <w:sz w:val="28"/>
          <w:szCs w:val="28"/>
        </w:rPr>
        <w:object w:dxaOrig="1620" w:dyaOrig="360" w14:anchorId="23C09893">
          <v:shape id="_x0000_i1096" type="#_x0000_t75" style="width:114.75pt;height:25.5pt" o:ole="">
            <v:imagedata r:id="rId139" o:title=""/>
          </v:shape>
          <o:OLEObject Type="Embed" ProgID="Equation.3" ShapeID="_x0000_i1096" DrawAspect="Content" ObjectID="_1697877476" r:id="rId140"/>
        </w:object>
      </w:r>
      <w:r w:rsidRPr="002E0C6D">
        <w:rPr>
          <w:sz w:val="28"/>
          <w:szCs w:val="28"/>
        </w:rPr>
        <w:t xml:space="preserve"> один из корней равен -9. Найдите другой корень и коэффициент </w:t>
      </w:r>
      <w:r w:rsidRPr="002E0C6D">
        <w:rPr>
          <w:sz w:val="28"/>
          <w:szCs w:val="28"/>
          <w:lang w:val="en-US"/>
        </w:rPr>
        <w:t>p</w:t>
      </w:r>
      <w:r w:rsidRPr="002E0C6D">
        <w:rPr>
          <w:sz w:val="28"/>
          <w:szCs w:val="28"/>
        </w:rPr>
        <w:t>.</w:t>
      </w:r>
    </w:p>
    <w:p w14:paraId="40E662C1" w14:textId="77777777" w:rsidR="002E0C6D" w:rsidRPr="002E0C6D" w:rsidRDefault="002E0C6D" w:rsidP="002E0C6D">
      <w:pPr>
        <w:rPr>
          <w:sz w:val="28"/>
          <w:szCs w:val="28"/>
        </w:rPr>
      </w:pPr>
    </w:p>
    <w:p w14:paraId="61677049" w14:textId="77777777" w:rsidR="002E0C6D" w:rsidRPr="002E0C6D" w:rsidRDefault="002E0C6D" w:rsidP="002E0C6D">
      <w:pPr>
        <w:rPr>
          <w:sz w:val="28"/>
          <w:szCs w:val="28"/>
        </w:rPr>
      </w:pPr>
    </w:p>
    <w:p w14:paraId="584B891E" w14:textId="77777777" w:rsidR="002E0C6D" w:rsidRPr="002E0C6D" w:rsidRDefault="002E0C6D" w:rsidP="002E0C6D">
      <w:pPr>
        <w:rPr>
          <w:sz w:val="28"/>
          <w:szCs w:val="28"/>
        </w:rPr>
      </w:pPr>
    </w:p>
    <w:p w14:paraId="64D8339D" w14:textId="77777777" w:rsidR="002E0C6D" w:rsidRPr="002E0C6D" w:rsidRDefault="002E0C6D" w:rsidP="002E0C6D">
      <w:pPr>
        <w:rPr>
          <w:i/>
          <w:sz w:val="28"/>
          <w:szCs w:val="28"/>
        </w:rPr>
      </w:pPr>
      <w:r w:rsidRPr="002E0C6D">
        <w:rPr>
          <w:i/>
          <w:sz w:val="28"/>
          <w:szCs w:val="28"/>
        </w:rPr>
        <w:t>Контрольная работа №5. 8 класс.</w:t>
      </w:r>
    </w:p>
    <w:p w14:paraId="55410791" w14:textId="77777777" w:rsidR="002E0C6D" w:rsidRPr="002E0C6D" w:rsidRDefault="002E0C6D" w:rsidP="002E0C6D">
      <w:pPr>
        <w:rPr>
          <w:i/>
          <w:sz w:val="28"/>
          <w:szCs w:val="28"/>
        </w:rPr>
      </w:pPr>
      <w:r w:rsidRPr="002E0C6D">
        <w:rPr>
          <w:i/>
          <w:sz w:val="28"/>
          <w:szCs w:val="28"/>
        </w:rPr>
        <w:t>Квадратные уравнения.</w:t>
      </w:r>
    </w:p>
    <w:p w14:paraId="3ACC3758" w14:textId="77777777" w:rsidR="002E0C6D" w:rsidRPr="002E0C6D" w:rsidRDefault="002E0C6D" w:rsidP="002E0C6D">
      <w:pPr>
        <w:rPr>
          <w:i/>
          <w:sz w:val="28"/>
          <w:szCs w:val="28"/>
        </w:rPr>
      </w:pPr>
      <w:r w:rsidRPr="002E0C6D">
        <w:rPr>
          <w:i/>
          <w:sz w:val="28"/>
          <w:szCs w:val="28"/>
        </w:rPr>
        <w:t>2 вариант.</w:t>
      </w:r>
    </w:p>
    <w:p w14:paraId="4773F380" w14:textId="77777777" w:rsidR="002E0C6D" w:rsidRPr="002E0C6D" w:rsidRDefault="002E0C6D" w:rsidP="002E0C6D">
      <w:pPr>
        <w:rPr>
          <w:sz w:val="28"/>
          <w:szCs w:val="28"/>
        </w:rPr>
      </w:pPr>
      <w:r w:rsidRPr="002E0C6D">
        <w:rPr>
          <w:sz w:val="28"/>
          <w:szCs w:val="28"/>
        </w:rPr>
        <w:t xml:space="preserve">1. Решите уравнения: </w:t>
      </w:r>
      <w:r w:rsidRPr="002E0C6D">
        <w:rPr>
          <w:position w:val="-70"/>
          <w:sz w:val="28"/>
          <w:szCs w:val="28"/>
        </w:rPr>
        <w:object w:dxaOrig="2040" w:dyaOrig="1520" w14:anchorId="2EAA17F8">
          <v:shape id="_x0000_i1097" type="#_x0000_t75" style="width:138pt;height:102pt" o:ole="">
            <v:imagedata r:id="rId141" o:title=""/>
          </v:shape>
          <o:OLEObject Type="Embed" ProgID="Equation.3" ShapeID="_x0000_i1097" DrawAspect="Content" ObjectID="_1697877477" r:id="rId142"/>
        </w:object>
      </w:r>
      <w:r w:rsidRPr="002E0C6D">
        <w:rPr>
          <w:sz w:val="28"/>
          <w:szCs w:val="28"/>
        </w:rPr>
        <w:t xml:space="preserve"> </w:t>
      </w:r>
      <w:r w:rsidRPr="002E0C6D">
        <w:rPr>
          <w:position w:val="-64"/>
          <w:sz w:val="28"/>
          <w:szCs w:val="28"/>
        </w:rPr>
        <w:object w:dxaOrig="180" w:dyaOrig="1400" w14:anchorId="4E665365">
          <v:shape id="_x0000_i1098" type="#_x0000_t75" style="width:9.75pt;height:69pt" o:ole="">
            <v:imagedata r:id="rId137" o:title=""/>
          </v:shape>
          <o:OLEObject Type="Embed" ProgID="Equation.3" ShapeID="_x0000_i1098" DrawAspect="Content" ObjectID="_1697877478" r:id="rId143"/>
        </w:object>
      </w:r>
    </w:p>
    <w:p w14:paraId="465148BF" w14:textId="77777777" w:rsidR="002E0C6D" w:rsidRPr="002E0C6D" w:rsidRDefault="002E0C6D" w:rsidP="002E0C6D">
      <w:pPr>
        <w:rPr>
          <w:sz w:val="28"/>
          <w:szCs w:val="28"/>
        </w:rPr>
      </w:pPr>
      <w:r w:rsidRPr="002E0C6D">
        <w:rPr>
          <w:sz w:val="28"/>
          <w:szCs w:val="28"/>
        </w:rPr>
        <w:t>2. Периметр прямоугольника 30 см. Найдите его стороны, если известно, что площадь прямоугольника 36см².</w:t>
      </w:r>
    </w:p>
    <w:p w14:paraId="376099A9" w14:textId="77777777" w:rsidR="002E0C6D" w:rsidRPr="002E0C6D" w:rsidRDefault="002E0C6D" w:rsidP="002E0C6D">
      <w:pPr>
        <w:rPr>
          <w:sz w:val="28"/>
          <w:szCs w:val="28"/>
        </w:rPr>
      </w:pPr>
      <w:r w:rsidRPr="002E0C6D">
        <w:rPr>
          <w:sz w:val="28"/>
          <w:szCs w:val="28"/>
        </w:rPr>
        <w:t xml:space="preserve">3. В уравнении </w:t>
      </w:r>
      <w:r w:rsidRPr="002E0C6D">
        <w:rPr>
          <w:position w:val="-10"/>
          <w:sz w:val="28"/>
          <w:szCs w:val="28"/>
        </w:rPr>
        <w:object w:dxaOrig="1600" w:dyaOrig="360" w14:anchorId="469A1C6A">
          <v:shape id="_x0000_i1099" type="#_x0000_t75" style="width:104.25pt;height:23.25pt" o:ole="">
            <v:imagedata r:id="rId144" o:title=""/>
          </v:shape>
          <o:OLEObject Type="Embed" ProgID="Equation.3" ShapeID="_x0000_i1099" DrawAspect="Content" ObjectID="_1697877479" r:id="rId145"/>
        </w:object>
      </w:r>
      <w:r w:rsidRPr="002E0C6D">
        <w:rPr>
          <w:sz w:val="28"/>
          <w:szCs w:val="28"/>
        </w:rPr>
        <w:t xml:space="preserve"> один из корней равен -7. Найдите другой корень и коэффициент </w:t>
      </w:r>
      <w:r w:rsidRPr="002E0C6D">
        <w:rPr>
          <w:sz w:val="28"/>
          <w:szCs w:val="28"/>
          <w:lang w:val="en-US"/>
        </w:rPr>
        <w:t>q</w:t>
      </w:r>
      <w:r w:rsidRPr="002E0C6D">
        <w:rPr>
          <w:sz w:val="28"/>
          <w:szCs w:val="28"/>
        </w:rPr>
        <w:t xml:space="preserve">. </w:t>
      </w:r>
    </w:p>
    <w:p w14:paraId="0FF3ACCF" w14:textId="77777777" w:rsidR="002E0C6D" w:rsidRPr="002E0C6D" w:rsidRDefault="002E0C6D" w:rsidP="002E0C6D">
      <w:pPr>
        <w:rPr>
          <w:sz w:val="28"/>
          <w:szCs w:val="28"/>
        </w:rPr>
        <w:sectPr w:rsidR="002E0C6D" w:rsidRPr="002E0C6D" w:rsidSect="00EE7645">
          <w:type w:val="continuous"/>
          <w:pgSz w:w="16838" w:h="11906" w:orient="landscape"/>
          <w:pgMar w:top="540" w:right="458" w:bottom="360" w:left="1134" w:header="709" w:footer="709" w:gutter="0"/>
          <w:cols w:space="708"/>
          <w:docGrid w:linePitch="360"/>
        </w:sectPr>
      </w:pPr>
    </w:p>
    <w:p w14:paraId="12392E76" w14:textId="77777777" w:rsidR="002E0C6D" w:rsidRPr="002E0C6D" w:rsidRDefault="002E0C6D" w:rsidP="002E0C6D">
      <w:pPr>
        <w:rPr>
          <w:sz w:val="28"/>
          <w:szCs w:val="28"/>
        </w:rPr>
      </w:pPr>
    </w:p>
    <w:p w14:paraId="36B80D41" w14:textId="77777777" w:rsidR="002E0C6D" w:rsidRPr="002E0C6D" w:rsidRDefault="002E0C6D" w:rsidP="002E0C6D">
      <w:pPr>
        <w:rPr>
          <w:sz w:val="28"/>
          <w:szCs w:val="28"/>
        </w:rPr>
      </w:pPr>
      <w:r w:rsidRPr="002E0C6D">
        <w:rPr>
          <w:i/>
          <w:sz w:val="28"/>
          <w:szCs w:val="28"/>
        </w:rPr>
        <w:br w:type="page"/>
      </w:r>
      <w:r w:rsidRPr="002E0C6D">
        <w:rPr>
          <w:sz w:val="28"/>
          <w:szCs w:val="28"/>
        </w:rPr>
        <w:lastRenderedPageBreak/>
        <w:t xml:space="preserve"> </w:t>
      </w:r>
    </w:p>
    <w:p w14:paraId="4DE14CC8" w14:textId="77777777" w:rsidR="002E0C6D" w:rsidRPr="002E0C6D" w:rsidRDefault="002E0C6D" w:rsidP="002E0C6D">
      <w:pPr>
        <w:rPr>
          <w:sz w:val="28"/>
          <w:szCs w:val="28"/>
        </w:rPr>
        <w:sectPr w:rsidR="002E0C6D" w:rsidRPr="002E0C6D" w:rsidSect="00EE7645">
          <w:type w:val="continuous"/>
          <w:pgSz w:w="16838" w:h="11906" w:orient="landscape"/>
          <w:pgMar w:top="540" w:right="458" w:bottom="1701" w:left="1134" w:header="709" w:footer="709" w:gutter="0"/>
          <w:cols w:space="708"/>
          <w:docGrid w:linePitch="360"/>
        </w:sectPr>
      </w:pPr>
    </w:p>
    <w:p w14:paraId="574B6A26" w14:textId="77777777" w:rsidR="002E0C6D" w:rsidRPr="002E0C6D" w:rsidRDefault="002E0C6D" w:rsidP="002E0C6D">
      <w:pPr>
        <w:rPr>
          <w:sz w:val="28"/>
          <w:szCs w:val="28"/>
        </w:rPr>
      </w:pPr>
    </w:p>
    <w:p w14:paraId="03341750" w14:textId="77777777" w:rsidR="002E0C6D" w:rsidRPr="002E0C6D" w:rsidRDefault="002E0C6D" w:rsidP="002E0C6D">
      <w:pPr>
        <w:rPr>
          <w:i/>
          <w:sz w:val="28"/>
          <w:szCs w:val="28"/>
        </w:rPr>
        <w:sectPr w:rsidR="002E0C6D" w:rsidRPr="002E0C6D" w:rsidSect="00EE7645">
          <w:type w:val="continuous"/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14:paraId="006F13EF" w14:textId="77777777" w:rsidR="002E0C6D" w:rsidRPr="002E0C6D" w:rsidRDefault="002E0C6D" w:rsidP="002E0C6D">
      <w:pPr>
        <w:rPr>
          <w:i/>
          <w:sz w:val="28"/>
          <w:szCs w:val="28"/>
        </w:rPr>
      </w:pPr>
      <w:r w:rsidRPr="002E0C6D">
        <w:rPr>
          <w:i/>
          <w:sz w:val="28"/>
          <w:szCs w:val="28"/>
        </w:rPr>
        <w:t>Контрольная работа №6. 8 класс.</w:t>
      </w:r>
    </w:p>
    <w:p w14:paraId="405C7053" w14:textId="77777777" w:rsidR="002E0C6D" w:rsidRPr="002E0C6D" w:rsidRDefault="002E0C6D" w:rsidP="002E0C6D">
      <w:pPr>
        <w:rPr>
          <w:sz w:val="28"/>
          <w:szCs w:val="28"/>
        </w:rPr>
      </w:pPr>
    </w:p>
    <w:p w14:paraId="354DE8FA" w14:textId="77777777" w:rsidR="002E0C6D" w:rsidRPr="002E0C6D" w:rsidRDefault="002E0C6D" w:rsidP="002E0C6D">
      <w:pPr>
        <w:rPr>
          <w:sz w:val="28"/>
          <w:szCs w:val="28"/>
        </w:rPr>
      </w:pPr>
      <w:r w:rsidRPr="002E0C6D">
        <w:rPr>
          <w:sz w:val="28"/>
          <w:szCs w:val="28"/>
        </w:rPr>
        <w:tab/>
      </w:r>
    </w:p>
    <w:p w14:paraId="08EF9AD6" w14:textId="77777777" w:rsidR="002E0C6D" w:rsidRPr="002E0C6D" w:rsidRDefault="002E0C6D" w:rsidP="002E0C6D">
      <w:pPr>
        <w:rPr>
          <w:sz w:val="28"/>
          <w:szCs w:val="28"/>
        </w:rPr>
      </w:pPr>
      <w:r w:rsidRPr="002E0C6D">
        <w:rPr>
          <w:sz w:val="28"/>
          <w:szCs w:val="28"/>
        </w:rPr>
        <w:t xml:space="preserve">1 вариант. </w:t>
      </w:r>
    </w:p>
    <w:p w14:paraId="6B13B950" w14:textId="77777777" w:rsidR="002E0C6D" w:rsidRPr="002E0C6D" w:rsidRDefault="002E0C6D" w:rsidP="002E0C6D">
      <w:pPr>
        <w:rPr>
          <w:sz w:val="28"/>
          <w:szCs w:val="28"/>
        </w:rPr>
      </w:pPr>
      <w:r w:rsidRPr="002E0C6D">
        <w:rPr>
          <w:sz w:val="28"/>
          <w:szCs w:val="28"/>
        </w:rPr>
        <w:t xml:space="preserve">1. Решить уравнение:  а)  </w:t>
      </w:r>
      <w:r w:rsidRPr="002E0C6D">
        <w:rPr>
          <w:position w:val="-24"/>
          <w:sz w:val="28"/>
          <w:szCs w:val="28"/>
        </w:rPr>
        <w:object w:dxaOrig="1660" w:dyaOrig="660" w14:anchorId="2140D65E">
          <v:shape id="_x0000_i1100" type="#_x0000_t75" style="width:82.5pt;height:33pt" o:ole="">
            <v:imagedata r:id="rId146" o:title=""/>
          </v:shape>
          <o:OLEObject Type="Embed" ProgID="Equation.3" ShapeID="_x0000_i1100" DrawAspect="Content" ObjectID="_1697877480" r:id="rId147"/>
        </w:object>
      </w:r>
      <w:r w:rsidRPr="002E0C6D">
        <w:rPr>
          <w:sz w:val="28"/>
          <w:szCs w:val="28"/>
        </w:rPr>
        <w:t xml:space="preserve">   б) </w:t>
      </w:r>
      <w:r w:rsidRPr="002E0C6D">
        <w:rPr>
          <w:position w:val="-24"/>
          <w:sz w:val="28"/>
          <w:szCs w:val="28"/>
        </w:rPr>
        <w:object w:dxaOrig="1400" w:dyaOrig="620" w14:anchorId="4F6C8F0B">
          <v:shape id="_x0000_i1101" type="#_x0000_t75" style="width:69pt;height:32.25pt" o:ole="">
            <v:imagedata r:id="rId148" o:title=""/>
          </v:shape>
          <o:OLEObject Type="Embed" ProgID="Equation.3" ShapeID="_x0000_i1101" DrawAspect="Content" ObjectID="_1697877481" r:id="rId149"/>
        </w:object>
      </w:r>
    </w:p>
    <w:p w14:paraId="6EB92D64" w14:textId="77777777" w:rsidR="002E0C6D" w:rsidRPr="002E0C6D" w:rsidRDefault="002E0C6D" w:rsidP="002E0C6D">
      <w:pPr>
        <w:rPr>
          <w:sz w:val="28"/>
          <w:szCs w:val="28"/>
        </w:rPr>
      </w:pPr>
      <w:r w:rsidRPr="002E0C6D">
        <w:rPr>
          <w:sz w:val="28"/>
          <w:szCs w:val="28"/>
        </w:rPr>
        <w:t>2. Из пункта А в пункт В велосипедист проехал по одной дороге длиной 27 км, а обратно возвращался по другой дороге, которая была короче первой на 7 км. Хотя на обратном пути велосипедист уменьшил скорость на 3 км/ч, он все же на обратный путь затратил времени на 10 минут меньше, чем на путь из А в В. С какой скоростью ехал велосипедист из А в В?</w:t>
      </w:r>
    </w:p>
    <w:p w14:paraId="510F54EE" w14:textId="77777777" w:rsidR="002E0C6D" w:rsidRPr="002E0C6D" w:rsidRDefault="002E0C6D" w:rsidP="002E0C6D">
      <w:pPr>
        <w:rPr>
          <w:sz w:val="28"/>
          <w:szCs w:val="28"/>
        </w:rPr>
      </w:pPr>
    </w:p>
    <w:p w14:paraId="543A1530" w14:textId="77777777" w:rsidR="002E0C6D" w:rsidRPr="002E0C6D" w:rsidRDefault="002E0C6D" w:rsidP="002E0C6D">
      <w:pPr>
        <w:rPr>
          <w:sz w:val="28"/>
          <w:szCs w:val="28"/>
        </w:rPr>
      </w:pPr>
    </w:p>
    <w:p w14:paraId="534BAD66" w14:textId="77777777" w:rsidR="002E0C6D" w:rsidRPr="002E0C6D" w:rsidRDefault="002E0C6D" w:rsidP="002E0C6D">
      <w:pPr>
        <w:rPr>
          <w:sz w:val="28"/>
          <w:szCs w:val="28"/>
        </w:rPr>
      </w:pPr>
    </w:p>
    <w:p w14:paraId="19480F87" w14:textId="77777777" w:rsidR="002E0C6D" w:rsidRPr="002E0C6D" w:rsidRDefault="002E0C6D" w:rsidP="002E0C6D">
      <w:pPr>
        <w:rPr>
          <w:sz w:val="28"/>
          <w:szCs w:val="28"/>
        </w:rPr>
      </w:pPr>
    </w:p>
    <w:p w14:paraId="7C886FFA" w14:textId="77777777" w:rsidR="002E0C6D" w:rsidRPr="002E0C6D" w:rsidRDefault="002E0C6D" w:rsidP="002E0C6D">
      <w:pPr>
        <w:rPr>
          <w:sz w:val="28"/>
          <w:szCs w:val="28"/>
        </w:rPr>
      </w:pPr>
    </w:p>
    <w:p w14:paraId="193CC408" w14:textId="77777777" w:rsidR="002E0C6D" w:rsidRPr="002E0C6D" w:rsidRDefault="002E0C6D" w:rsidP="002E0C6D">
      <w:pPr>
        <w:rPr>
          <w:sz w:val="28"/>
          <w:szCs w:val="28"/>
        </w:rPr>
      </w:pPr>
      <w:r w:rsidRPr="002E0C6D">
        <w:rPr>
          <w:sz w:val="28"/>
          <w:szCs w:val="28"/>
        </w:rPr>
        <w:t>2 вариант.</w:t>
      </w:r>
    </w:p>
    <w:p w14:paraId="4B392446" w14:textId="77777777" w:rsidR="002E0C6D" w:rsidRPr="002E0C6D" w:rsidRDefault="002E0C6D" w:rsidP="002E0C6D">
      <w:pPr>
        <w:rPr>
          <w:sz w:val="28"/>
          <w:szCs w:val="28"/>
        </w:rPr>
      </w:pPr>
      <w:r w:rsidRPr="002E0C6D">
        <w:rPr>
          <w:sz w:val="28"/>
          <w:szCs w:val="28"/>
        </w:rPr>
        <w:t xml:space="preserve">1. Решить уравнение:  а)  </w:t>
      </w:r>
      <w:r w:rsidRPr="002E0C6D">
        <w:rPr>
          <w:position w:val="-24"/>
          <w:sz w:val="28"/>
          <w:szCs w:val="28"/>
        </w:rPr>
        <w:object w:dxaOrig="1860" w:dyaOrig="660" w14:anchorId="12B869FF">
          <v:shape id="_x0000_i1102" type="#_x0000_t75" style="width:93pt;height:33pt" o:ole="">
            <v:imagedata r:id="rId150" o:title=""/>
          </v:shape>
          <o:OLEObject Type="Embed" ProgID="Equation.3" ShapeID="_x0000_i1102" DrawAspect="Content" ObjectID="_1697877482" r:id="rId151"/>
        </w:object>
      </w:r>
      <w:r w:rsidRPr="002E0C6D">
        <w:rPr>
          <w:sz w:val="28"/>
          <w:szCs w:val="28"/>
        </w:rPr>
        <w:t xml:space="preserve">   б) </w:t>
      </w:r>
      <w:r w:rsidRPr="002E0C6D">
        <w:rPr>
          <w:position w:val="-24"/>
          <w:sz w:val="28"/>
          <w:szCs w:val="28"/>
        </w:rPr>
        <w:object w:dxaOrig="1380" w:dyaOrig="620" w14:anchorId="47C71CAD">
          <v:shape id="_x0000_i1103" type="#_x0000_t75" style="width:69pt;height:32.25pt" o:ole="">
            <v:imagedata r:id="rId152" o:title=""/>
          </v:shape>
          <o:OLEObject Type="Embed" ProgID="Equation.3" ShapeID="_x0000_i1103" DrawAspect="Content" ObjectID="_1697877483" r:id="rId153"/>
        </w:object>
      </w:r>
    </w:p>
    <w:p w14:paraId="6A316233" w14:textId="77777777" w:rsidR="002E0C6D" w:rsidRPr="002E0C6D" w:rsidRDefault="002E0C6D" w:rsidP="002E0C6D">
      <w:pPr>
        <w:rPr>
          <w:sz w:val="28"/>
          <w:szCs w:val="28"/>
        </w:rPr>
      </w:pPr>
      <w:r w:rsidRPr="002E0C6D">
        <w:rPr>
          <w:sz w:val="28"/>
          <w:szCs w:val="28"/>
        </w:rPr>
        <w:t>2. Катер прошел 12 км против течения реки и 5 км по течению. При этом он затратил столько времени, сколько ему понадобилось бы, если бы он шел 18 км по озеру. Какова собственная скорость катера, если известно, что скорость течения реки равна 3 км/ч?</w:t>
      </w:r>
    </w:p>
    <w:p w14:paraId="03913764" w14:textId="77777777" w:rsidR="002E0C6D" w:rsidRPr="002E0C6D" w:rsidRDefault="002E0C6D" w:rsidP="002E0C6D">
      <w:pPr>
        <w:rPr>
          <w:sz w:val="28"/>
          <w:szCs w:val="28"/>
        </w:rPr>
      </w:pPr>
    </w:p>
    <w:p w14:paraId="7506AA47" w14:textId="77777777" w:rsidR="002E0C6D" w:rsidRPr="002E0C6D" w:rsidRDefault="002E0C6D" w:rsidP="002E0C6D">
      <w:pPr>
        <w:rPr>
          <w:i/>
          <w:sz w:val="28"/>
          <w:szCs w:val="28"/>
        </w:rPr>
        <w:sectPr w:rsidR="002E0C6D" w:rsidRPr="002E0C6D" w:rsidSect="00EE7645">
          <w:type w:val="continuous"/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  <w:r w:rsidRPr="002E0C6D">
        <w:rPr>
          <w:i/>
          <w:sz w:val="28"/>
          <w:szCs w:val="28"/>
        </w:rPr>
        <w:br w:type="page"/>
      </w:r>
    </w:p>
    <w:p w14:paraId="1BBF536A" w14:textId="77777777" w:rsidR="002E0C6D" w:rsidRPr="002E0C6D" w:rsidRDefault="002E0C6D" w:rsidP="002E0C6D">
      <w:pPr>
        <w:rPr>
          <w:i/>
          <w:sz w:val="28"/>
          <w:szCs w:val="28"/>
        </w:rPr>
      </w:pPr>
      <w:r w:rsidRPr="002E0C6D">
        <w:rPr>
          <w:i/>
          <w:sz w:val="28"/>
          <w:szCs w:val="28"/>
        </w:rPr>
        <w:lastRenderedPageBreak/>
        <w:t xml:space="preserve">Контрольная работа №7. 8 класс.  </w:t>
      </w:r>
    </w:p>
    <w:p w14:paraId="15EFD976" w14:textId="77777777" w:rsidR="002E0C6D" w:rsidRPr="002E0C6D" w:rsidRDefault="002E0C6D" w:rsidP="002E0C6D">
      <w:pPr>
        <w:rPr>
          <w:i/>
          <w:sz w:val="28"/>
          <w:szCs w:val="28"/>
        </w:rPr>
      </w:pPr>
      <w:r w:rsidRPr="002E0C6D">
        <w:rPr>
          <w:i/>
          <w:sz w:val="28"/>
          <w:szCs w:val="28"/>
        </w:rPr>
        <w:t>1 вариант.</w:t>
      </w:r>
    </w:p>
    <w:p w14:paraId="2D763014" w14:textId="77777777" w:rsidR="002E0C6D" w:rsidRPr="002E0C6D" w:rsidRDefault="002E0C6D" w:rsidP="002E0C6D">
      <w:pPr>
        <w:rPr>
          <w:sz w:val="28"/>
          <w:szCs w:val="28"/>
        </w:rPr>
      </w:pPr>
      <w:r w:rsidRPr="002E0C6D">
        <w:rPr>
          <w:sz w:val="28"/>
          <w:szCs w:val="28"/>
        </w:rPr>
        <w:t xml:space="preserve">1. Докажите неравенство: </w:t>
      </w:r>
      <w:r w:rsidRPr="002E0C6D">
        <w:rPr>
          <w:position w:val="-10"/>
          <w:sz w:val="28"/>
          <w:szCs w:val="28"/>
        </w:rPr>
        <w:object w:dxaOrig="4200" w:dyaOrig="380" w14:anchorId="3CA3E5CD">
          <v:shape id="_x0000_i1104" type="#_x0000_t75" style="width:267pt;height:23.25pt" o:ole="">
            <v:imagedata r:id="rId154" o:title=""/>
          </v:shape>
          <o:OLEObject Type="Embed" ProgID="Equation.3" ShapeID="_x0000_i1104" DrawAspect="Content" ObjectID="_1697877484" r:id="rId155"/>
        </w:object>
      </w:r>
    </w:p>
    <w:p w14:paraId="2A1F2930" w14:textId="77777777" w:rsidR="002E0C6D" w:rsidRPr="002E0C6D" w:rsidRDefault="002E0C6D" w:rsidP="002E0C6D">
      <w:pPr>
        <w:rPr>
          <w:sz w:val="28"/>
          <w:szCs w:val="28"/>
        </w:rPr>
      </w:pPr>
      <w:r w:rsidRPr="002E0C6D">
        <w:rPr>
          <w:sz w:val="28"/>
          <w:szCs w:val="28"/>
        </w:rPr>
        <w:t xml:space="preserve">2. Известно, что </w:t>
      </w:r>
      <w:r w:rsidRPr="002E0C6D">
        <w:rPr>
          <w:position w:val="-6"/>
          <w:sz w:val="28"/>
          <w:szCs w:val="28"/>
        </w:rPr>
        <w:object w:dxaOrig="560" w:dyaOrig="279" w14:anchorId="76B3B1DA">
          <v:shape id="_x0000_i1105" type="#_x0000_t75" style="width:42.75pt;height:22.5pt" o:ole="">
            <v:imagedata r:id="rId156" o:title=""/>
          </v:shape>
          <o:OLEObject Type="Embed" ProgID="Equation.3" ShapeID="_x0000_i1105" DrawAspect="Content" ObjectID="_1697877485" r:id="rId157"/>
        </w:object>
      </w:r>
      <w:r w:rsidRPr="002E0C6D">
        <w:rPr>
          <w:sz w:val="28"/>
          <w:szCs w:val="28"/>
        </w:rPr>
        <w:t xml:space="preserve">. Сравните: </w:t>
      </w:r>
      <w:r w:rsidRPr="002E0C6D">
        <w:rPr>
          <w:position w:val="-10"/>
          <w:sz w:val="28"/>
          <w:szCs w:val="28"/>
        </w:rPr>
        <w:object w:dxaOrig="5820" w:dyaOrig="340" w14:anchorId="66BAE3DE">
          <v:shape id="_x0000_i1106" type="#_x0000_t75" style="width:414.75pt;height:24pt" o:ole="">
            <v:imagedata r:id="rId158" o:title=""/>
          </v:shape>
          <o:OLEObject Type="Embed" ProgID="Equation.3" ShapeID="_x0000_i1106" DrawAspect="Content" ObjectID="_1697877486" r:id="rId159"/>
        </w:object>
      </w:r>
    </w:p>
    <w:p w14:paraId="087BD994" w14:textId="77777777" w:rsidR="002E0C6D" w:rsidRPr="002E0C6D" w:rsidRDefault="002E0C6D" w:rsidP="002E0C6D">
      <w:pPr>
        <w:rPr>
          <w:sz w:val="28"/>
          <w:szCs w:val="28"/>
        </w:rPr>
      </w:pPr>
      <w:r w:rsidRPr="002E0C6D">
        <w:rPr>
          <w:sz w:val="28"/>
          <w:szCs w:val="28"/>
        </w:rPr>
        <w:t xml:space="preserve">3. Известно, что </w:t>
      </w:r>
      <w:r w:rsidRPr="002E0C6D">
        <w:rPr>
          <w:position w:val="-10"/>
          <w:sz w:val="28"/>
          <w:szCs w:val="28"/>
        </w:rPr>
        <w:object w:dxaOrig="1480" w:dyaOrig="380" w14:anchorId="2AC4963D">
          <v:shape id="_x0000_i1107" type="#_x0000_t75" style="width:97.5pt;height:24pt" o:ole="">
            <v:imagedata r:id="rId160" o:title=""/>
          </v:shape>
          <o:OLEObject Type="Embed" ProgID="Equation.3" ShapeID="_x0000_i1107" DrawAspect="Content" ObjectID="_1697877487" r:id="rId161"/>
        </w:object>
      </w:r>
      <w:r w:rsidRPr="002E0C6D">
        <w:rPr>
          <w:sz w:val="28"/>
          <w:szCs w:val="28"/>
        </w:rPr>
        <w:t xml:space="preserve">. Оцените: </w:t>
      </w:r>
      <w:r w:rsidRPr="002E0C6D">
        <w:rPr>
          <w:position w:val="-12"/>
          <w:sz w:val="28"/>
          <w:szCs w:val="28"/>
          <w:lang w:val="en-US"/>
        </w:rPr>
        <w:object w:dxaOrig="1780" w:dyaOrig="400" w14:anchorId="52C46CCA">
          <v:shape id="_x0000_i1108" type="#_x0000_t75" style="width:123pt;height:28.5pt" o:ole="">
            <v:imagedata r:id="rId162" o:title=""/>
          </v:shape>
          <o:OLEObject Type="Embed" ProgID="Equation.3" ShapeID="_x0000_i1108" DrawAspect="Content" ObjectID="_1697877488" r:id="rId163"/>
        </w:object>
      </w:r>
    </w:p>
    <w:p w14:paraId="1256ACA7" w14:textId="77777777" w:rsidR="002E0C6D" w:rsidRPr="002E0C6D" w:rsidRDefault="002E0C6D" w:rsidP="002E0C6D">
      <w:pPr>
        <w:rPr>
          <w:sz w:val="28"/>
          <w:szCs w:val="28"/>
        </w:rPr>
      </w:pPr>
      <w:r w:rsidRPr="002E0C6D">
        <w:rPr>
          <w:sz w:val="28"/>
          <w:szCs w:val="28"/>
        </w:rPr>
        <w:t xml:space="preserve">4. Оцените периметр и площадь прямоугольника со сторонами </w:t>
      </w:r>
      <w:r w:rsidRPr="002E0C6D">
        <w:rPr>
          <w:position w:val="-6"/>
          <w:sz w:val="28"/>
          <w:szCs w:val="28"/>
        </w:rPr>
        <w:object w:dxaOrig="200" w:dyaOrig="220" w14:anchorId="548E57ED">
          <v:shape id="_x0000_i1109" type="#_x0000_t75" style="width:13.5pt;height:16.5pt" o:ole="">
            <v:imagedata r:id="rId164" o:title=""/>
          </v:shape>
          <o:OLEObject Type="Embed" ProgID="Equation.3" ShapeID="_x0000_i1109" DrawAspect="Content" ObjectID="_1697877489" r:id="rId165"/>
        </w:object>
      </w:r>
      <w:r w:rsidRPr="002E0C6D">
        <w:rPr>
          <w:sz w:val="28"/>
          <w:szCs w:val="28"/>
        </w:rPr>
        <w:t xml:space="preserve"> см и </w:t>
      </w:r>
      <w:r w:rsidRPr="002E0C6D">
        <w:rPr>
          <w:position w:val="-6"/>
          <w:sz w:val="28"/>
          <w:szCs w:val="28"/>
        </w:rPr>
        <w:object w:dxaOrig="200" w:dyaOrig="279" w14:anchorId="73CFF111">
          <v:shape id="_x0000_i1110" type="#_x0000_t75" style="width:13.5pt;height:20.25pt" o:ole="">
            <v:imagedata r:id="rId166" o:title=""/>
          </v:shape>
          <o:OLEObject Type="Embed" ProgID="Equation.3" ShapeID="_x0000_i1110" DrawAspect="Content" ObjectID="_1697877490" r:id="rId167"/>
        </w:object>
      </w:r>
      <w:r w:rsidRPr="002E0C6D">
        <w:rPr>
          <w:sz w:val="28"/>
          <w:szCs w:val="28"/>
        </w:rPr>
        <w:t xml:space="preserve">см, если известно, что </w:t>
      </w:r>
      <w:r w:rsidRPr="002E0C6D">
        <w:rPr>
          <w:position w:val="-10"/>
          <w:sz w:val="28"/>
          <w:szCs w:val="28"/>
        </w:rPr>
        <w:object w:dxaOrig="2760" w:dyaOrig="340" w14:anchorId="0B600E71">
          <v:shape id="_x0000_i1111" type="#_x0000_t75" style="width:186pt;height:23.25pt" o:ole="">
            <v:imagedata r:id="rId168" o:title=""/>
          </v:shape>
          <o:OLEObject Type="Embed" ProgID="Equation.3" ShapeID="_x0000_i1111" DrawAspect="Content" ObjectID="_1697877491" r:id="rId169"/>
        </w:object>
      </w:r>
    </w:p>
    <w:p w14:paraId="222A4AC0" w14:textId="77777777" w:rsidR="002E0C6D" w:rsidRPr="002E0C6D" w:rsidRDefault="002E0C6D" w:rsidP="002E0C6D">
      <w:pPr>
        <w:rPr>
          <w:sz w:val="28"/>
          <w:szCs w:val="28"/>
        </w:rPr>
      </w:pPr>
      <w:r w:rsidRPr="002E0C6D">
        <w:rPr>
          <w:sz w:val="28"/>
          <w:szCs w:val="28"/>
        </w:rPr>
        <w:t xml:space="preserve">5. К каждому из чисел 2, 3, 4 и 5 прибавили одно и тоже число </w:t>
      </w:r>
      <w:r w:rsidRPr="002E0C6D">
        <w:rPr>
          <w:position w:val="-6"/>
          <w:sz w:val="28"/>
          <w:szCs w:val="28"/>
        </w:rPr>
        <w:object w:dxaOrig="200" w:dyaOrig="220" w14:anchorId="7F16C2DD">
          <v:shape id="_x0000_i1112" type="#_x0000_t75" style="width:13.5pt;height:15.75pt" o:ole="">
            <v:imagedata r:id="rId170" o:title=""/>
          </v:shape>
          <o:OLEObject Type="Embed" ProgID="Equation.3" ShapeID="_x0000_i1112" DrawAspect="Content" ObjectID="_1697877492" r:id="rId171"/>
        </w:object>
      </w:r>
      <w:r w:rsidRPr="002E0C6D">
        <w:rPr>
          <w:sz w:val="28"/>
          <w:szCs w:val="28"/>
        </w:rPr>
        <w:t>. Сравните произведение крайних членов получившейся последовательности с произведением средних членов.</w:t>
      </w:r>
    </w:p>
    <w:p w14:paraId="4B82778C" w14:textId="77777777" w:rsidR="002E0C6D" w:rsidRPr="002E0C6D" w:rsidRDefault="002E0C6D" w:rsidP="002E0C6D">
      <w:pPr>
        <w:rPr>
          <w:i/>
          <w:sz w:val="28"/>
          <w:szCs w:val="28"/>
        </w:rPr>
      </w:pPr>
    </w:p>
    <w:p w14:paraId="673120DB" w14:textId="77777777" w:rsidR="002E0C6D" w:rsidRPr="002E0C6D" w:rsidRDefault="002E0C6D" w:rsidP="002E0C6D">
      <w:pPr>
        <w:rPr>
          <w:i/>
          <w:sz w:val="28"/>
          <w:szCs w:val="28"/>
        </w:rPr>
      </w:pPr>
      <w:r w:rsidRPr="002E0C6D">
        <w:rPr>
          <w:i/>
          <w:sz w:val="28"/>
          <w:szCs w:val="28"/>
        </w:rPr>
        <w:t xml:space="preserve">Контрольная работа №7. 8 класс.  </w:t>
      </w:r>
    </w:p>
    <w:p w14:paraId="62C65A15" w14:textId="77777777" w:rsidR="002E0C6D" w:rsidRPr="002E0C6D" w:rsidRDefault="002E0C6D" w:rsidP="002E0C6D">
      <w:pPr>
        <w:rPr>
          <w:i/>
          <w:sz w:val="28"/>
          <w:szCs w:val="28"/>
        </w:rPr>
      </w:pPr>
      <w:r w:rsidRPr="002E0C6D">
        <w:rPr>
          <w:i/>
          <w:sz w:val="28"/>
          <w:szCs w:val="28"/>
        </w:rPr>
        <w:t xml:space="preserve"> 2 вариант.</w:t>
      </w:r>
    </w:p>
    <w:p w14:paraId="6E7AC060" w14:textId="77777777" w:rsidR="002E0C6D" w:rsidRPr="002E0C6D" w:rsidRDefault="002E0C6D" w:rsidP="002E0C6D">
      <w:pPr>
        <w:rPr>
          <w:sz w:val="28"/>
          <w:szCs w:val="28"/>
        </w:rPr>
      </w:pPr>
      <w:r w:rsidRPr="002E0C6D">
        <w:rPr>
          <w:sz w:val="28"/>
          <w:szCs w:val="28"/>
        </w:rPr>
        <w:t xml:space="preserve">1. Докажите неравенство: </w:t>
      </w:r>
      <w:r w:rsidRPr="002E0C6D">
        <w:rPr>
          <w:position w:val="-10"/>
          <w:sz w:val="28"/>
          <w:szCs w:val="28"/>
        </w:rPr>
        <w:object w:dxaOrig="4300" w:dyaOrig="380" w14:anchorId="273E92DF">
          <v:shape id="_x0000_i1113" type="#_x0000_t75" style="width:276pt;height:24pt" o:ole="">
            <v:imagedata r:id="rId172" o:title=""/>
          </v:shape>
          <o:OLEObject Type="Embed" ProgID="Equation.3" ShapeID="_x0000_i1113" DrawAspect="Content" ObjectID="_1697877493" r:id="rId173"/>
        </w:object>
      </w:r>
    </w:p>
    <w:p w14:paraId="76332087" w14:textId="77777777" w:rsidR="002E0C6D" w:rsidRPr="002E0C6D" w:rsidRDefault="002E0C6D" w:rsidP="002E0C6D">
      <w:pPr>
        <w:rPr>
          <w:sz w:val="28"/>
          <w:szCs w:val="28"/>
        </w:rPr>
      </w:pPr>
      <w:r w:rsidRPr="002E0C6D">
        <w:rPr>
          <w:sz w:val="28"/>
          <w:szCs w:val="28"/>
        </w:rPr>
        <w:t xml:space="preserve">2. Известно, что </w:t>
      </w:r>
      <w:r w:rsidRPr="002E0C6D">
        <w:rPr>
          <w:position w:val="-6"/>
          <w:sz w:val="28"/>
          <w:szCs w:val="28"/>
        </w:rPr>
        <w:object w:dxaOrig="580" w:dyaOrig="279" w14:anchorId="26952EC9">
          <v:shape id="_x0000_i1114" type="#_x0000_t75" style="width:42.75pt;height:22.5pt" o:ole="">
            <v:imagedata r:id="rId174" o:title=""/>
          </v:shape>
          <o:OLEObject Type="Embed" ProgID="Equation.3" ShapeID="_x0000_i1114" DrawAspect="Content" ObjectID="_1697877494" r:id="rId175"/>
        </w:object>
      </w:r>
      <w:r w:rsidRPr="002E0C6D">
        <w:rPr>
          <w:sz w:val="28"/>
          <w:szCs w:val="28"/>
        </w:rPr>
        <w:t xml:space="preserve">. Сравните: </w:t>
      </w:r>
      <w:r w:rsidRPr="002E0C6D">
        <w:rPr>
          <w:position w:val="-10"/>
          <w:sz w:val="28"/>
          <w:szCs w:val="28"/>
        </w:rPr>
        <w:object w:dxaOrig="5880" w:dyaOrig="340" w14:anchorId="44308A38">
          <v:shape id="_x0000_i1115" type="#_x0000_t75" style="width:378.75pt;height:22.5pt" o:ole="">
            <v:imagedata r:id="rId176" o:title=""/>
          </v:shape>
          <o:OLEObject Type="Embed" ProgID="Equation.3" ShapeID="_x0000_i1115" DrawAspect="Content" ObjectID="_1697877495" r:id="rId177"/>
        </w:object>
      </w:r>
    </w:p>
    <w:p w14:paraId="2273CC69" w14:textId="77777777" w:rsidR="002E0C6D" w:rsidRPr="002E0C6D" w:rsidRDefault="002E0C6D" w:rsidP="002E0C6D">
      <w:pPr>
        <w:rPr>
          <w:sz w:val="28"/>
          <w:szCs w:val="28"/>
        </w:rPr>
      </w:pPr>
      <w:r w:rsidRPr="002E0C6D">
        <w:rPr>
          <w:sz w:val="28"/>
          <w:szCs w:val="28"/>
        </w:rPr>
        <w:t xml:space="preserve">3. Известно, что </w:t>
      </w:r>
      <w:r w:rsidRPr="002E0C6D">
        <w:rPr>
          <w:position w:val="-10"/>
          <w:sz w:val="28"/>
          <w:szCs w:val="28"/>
        </w:rPr>
        <w:object w:dxaOrig="1500" w:dyaOrig="380" w14:anchorId="15335ED6">
          <v:shape id="_x0000_i1116" type="#_x0000_t75" style="width:97.5pt;height:24pt" o:ole="">
            <v:imagedata r:id="rId178" o:title=""/>
          </v:shape>
          <o:OLEObject Type="Embed" ProgID="Equation.3" ShapeID="_x0000_i1116" DrawAspect="Content" ObjectID="_1697877496" r:id="rId179"/>
        </w:object>
      </w:r>
      <w:r w:rsidRPr="002E0C6D">
        <w:rPr>
          <w:sz w:val="28"/>
          <w:szCs w:val="28"/>
        </w:rPr>
        <w:t xml:space="preserve">. Оцените: </w:t>
      </w:r>
      <w:r w:rsidRPr="002E0C6D">
        <w:rPr>
          <w:position w:val="-12"/>
          <w:sz w:val="28"/>
          <w:szCs w:val="28"/>
          <w:lang w:val="en-US"/>
        </w:rPr>
        <w:object w:dxaOrig="1939" w:dyaOrig="400" w14:anchorId="6EC9FF12">
          <v:shape id="_x0000_i1117" type="#_x0000_t75" style="width:123.75pt;height:25.5pt" o:ole="">
            <v:imagedata r:id="rId180" o:title=""/>
          </v:shape>
          <o:OLEObject Type="Embed" ProgID="Equation.3" ShapeID="_x0000_i1117" DrawAspect="Content" ObjectID="_1697877497" r:id="rId181"/>
        </w:object>
      </w:r>
    </w:p>
    <w:p w14:paraId="4F75AB3D" w14:textId="77777777" w:rsidR="002E0C6D" w:rsidRPr="002E0C6D" w:rsidRDefault="002E0C6D" w:rsidP="002E0C6D">
      <w:pPr>
        <w:rPr>
          <w:sz w:val="28"/>
          <w:szCs w:val="28"/>
        </w:rPr>
      </w:pPr>
      <w:r w:rsidRPr="002E0C6D">
        <w:rPr>
          <w:sz w:val="28"/>
          <w:szCs w:val="28"/>
        </w:rPr>
        <w:t xml:space="preserve">4. Оцените периметр и площадь прямоугольника со сторонами </w:t>
      </w:r>
      <w:r w:rsidRPr="002E0C6D">
        <w:rPr>
          <w:position w:val="-6"/>
          <w:sz w:val="28"/>
          <w:szCs w:val="28"/>
        </w:rPr>
        <w:object w:dxaOrig="200" w:dyaOrig="220" w14:anchorId="564B52BE">
          <v:shape id="_x0000_i1118" type="#_x0000_t75" style="width:13.5pt;height:16.5pt" o:ole="">
            <v:imagedata r:id="rId164" o:title=""/>
          </v:shape>
          <o:OLEObject Type="Embed" ProgID="Equation.3" ShapeID="_x0000_i1118" DrawAspect="Content" ObjectID="_1697877498" r:id="rId182"/>
        </w:object>
      </w:r>
      <w:r w:rsidRPr="002E0C6D">
        <w:rPr>
          <w:sz w:val="28"/>
          <w:szCs w:val="28"/>
        </w:rPr>
        <w:t xml:space="preserve"> см и </w:t>
      </w:r>
      <w:r w:rsidRPr="002E0C6D">
        <w:rPr>
          <w:position w:val="-6"/>
          <w:sz w:val="28"/>
          <w:szCs w:val="28"/>
        </w:rPr>
        <w:object w:dxaOrig="200" w:dyaOrig="279" w14:anchorId="22B230F2">
          <v:shape id="_x0000_i1119" type="#_x0000_t75" style="width:13.5pt;height:20.25pt" o:ole="">
            <v:imagedata r:id="rId166" o:title=""/>
          </v:shape>
          <o:OLEObject Type="Embed" ProgID="Equation.3" ShapeID="_x0000_i1119" DrawAspect="Content" ObjectID="_1697877499" r:id="rId183"/>
        </w:object>
      </w:r>
      <w:r w:rsidRPr="002E0C6D">
        <w:rPr>
          <w:sz w:val="28"/>
          <w:szCs w:val="28"/>
        </w:rPr>
        <w:t xml:space="preserve">см, если известно, что </w:t>
      </w:r>
      <w:r w:rsidRPr="002E0C6D">
        <w:rPr>
          <w:position w:val="-10"/>
          <w:sz w:val="28"/>
          <w:szCs w:val="28"/>
        </w:rPr>
        <w:object w:dxaOrig="2720" w:dyaOrig="340" w14:anchorId="290C794D">
          <v:shape id="_x0000_i1120" type="#_x0000_t75" style="width:212.25pt;height:26.25pt" o:ole="">
            <v:imagedata r:id="rId184" o:title=""/>
          </v:shape>
          <o:OLEObject Type="Embed" ProgID="Equation.3" ShapeID="_x0000_i1120" DrawAspect="Content" ObjectID="_1697877500" r:id="rId185"/>
        </w:object>
      </w:r>
    </w:p>
    <w:p w14:paraId="70372DDB" w14:textId="77777777" w:rsidR="002E0C6D" w:rsidRPr="002E0C6D" w:rsidRDefault="002E0C6D" w:rsidP="002E0C6D">
      <w:pPr>
        <w:rPr>
          <w:sz w:val="28"/>
          <w:szCs w:val="28"/>
        </w:rPr>
      </w:pPr>
      <w:r w:rsidRPr="002E0C6D">
        <w:rPr>
          <w:sz w:val="28"/>
          <w:szCs w:val="28"/>
        </w:rPr>
        <w:t xml:space="preserve">5. К каждому из чисел 6, 5, 4 и 3 прибавили одно и тоже число </w:t>
      </w:r>
      <w:r w:rsidRPr="002E0C6D">
        <w:rPr>
          <w:position w:val="-6"/>
          <w:sz w:val="28"/>
          <w:szCs w:val="28"/>
        </w:rPr>
        <w:object w:dxaOrig="200" w:dyaOrig="220" w14:anchorId="5E963A17">
          <v:shape id="_x0000_i1121" type="#_x0000_t75" style="width:16.5pt;height:20.25pt" o:ole="">
            <v:imagedata r:id="rId170" o:title=""/>
          </v:shape>
          <o:OLEObject Type="Embed" ProgID="Equation.3" ShapeID="_x0000_i1121" DrawAspect="Content" ObjectID="_1697877501" r:id="rId186"/>
        </w:object>
      </w:r>
      <w:r w:rsidRPr="002E0C6D">
        <w:rPr>
          <w:sz w:val="28"/>
          <w:szCs w:val="28"/>
        </w:rPr>
        <w:t>. Сравните произведение крайних членов получившейся последовательности с произведением средних членов.</w:t>
      </w:r>
    </w:p>
    <w:p w14:paraId="0FE71D94" w14:textId="77777777" w:rsidR="002E0C6D" w:rsidRPr="002E0C6D" w:rsidRDefault="002E0C6D" w:rsidP="002E0C6D">
      <w:pPr>
        <w:rPr>
          <w:i/>
          <w:sz w:val="28"/>
          <w:szCs w:val="28"/>
        </w:rPr>
      </w:pPr>
    </w:p>
    <w:p w14:paraId="30666359" w14:textId="77777777" w:rsidR="002E0C6D" w:rsidRPr="002E0C6D" w:rsidRDefault="002E0C6D" w:rsidP="002E0C6D">
      <w:pPr>
        <w:rPr>
          <w:sz w:val="28"/>
          <w:szCs w:val="28"/>
        </w:rPr>
      </w:pPr>
      <w:r w:rsidRPr="002E0C6D">
        <w:rPr>
          <w:i/>
          <w:sz w:val="28"/>
          <w:szCs w:val="28"/>
        </w:rPr>
        <w:br w:type="page"/>
      </w:r>
    </w:p>
    <w:p w14:paraId="62FE2A17" w14:textId="77777777" w:rsidR="002E0C6D" w:rsidRPr="002E0C6D" w:rsidRDefault="002E0C6D" w:rsidP="002E0C6D">
      <w:pPr>
        <w:rPr>
          <w:sz w:val="28"/>
          <w:szCs w:val="28"/>
        </w:rPr>
      </w:pPr>
      <w:r>
        <w:rPr>
          <w:noProof/>
          <w:sz w:val="24"/>
          <w:szCs w:val="24"/>
        </w:rPr>
        <w:lastRenderedPageBreak/>
        <w:drawing>
          <wp:anchor distT="0" distB="0" distL="114300" distR="114300" simplePos="0" relativeHeight="251669504" behindDoc="0" locked="0" layoutInCell="1" allowOverlap="1" wp14:anchorId="443F6A42" wp14:editId="4FDC4104">
            <wp:simplePos x="0" y="0"/>
            <wp:positionH relativeFrom="column">
              <wp:align>left</wp:align>
            </wp:positionH>
            <wp:positionV relativeFrom="paragraph">
              <wp:posOffset>-1270</wp:posOffset>
            </wp:positionV>
            <wp:extent cx="4635500" cy="2057400"/>
            <wp:effectExtent l="0" t="0" r="0" b="0"/>
            <wp:wrapSquare wrapText="right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8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0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E0C6D">
        <w:rPr>
          <w:sz w:val="28"/>
          <w:szCs w:val="28"/>
        </w:rPr>
        <w:br w:type="textWrapping" w:clear="all"/>
      </w:r>
    </w:p>
    <w:p w14:paraId="4BA1AF9D" w14:textId="77777777" w:rsidR="002E0C6D" w:rsidRPr="002E0C6D" w:rsidRDefault="002E0C6D" w:rsidP="002E0C6D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4FB70487" wp14:editId="3B359339">
            <wp:extent cx="4633595" cy="3027680"/>
            <wp:effectExtent l="0" t="0" r="0" b="127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/>
                    <pic:cNvPicPr>
                      <a:picLocks noChangeAspect="1" noChangeArrowheads="1"/>
                    </pic:cNvPicPr>
                  </pic:nvPicPr>
                  <pic:blipFill>
                    <a:blip r:embed="rId18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3595" cy="3027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DAEC29" w14:textId="77777777" w:rsidR="002E0C6D" w:rsidRPr="002E0C6D" w:rsidRDefault="002E0C6D" w:rsidP="002E0C6D">
      <w:pPr>
        <w:rPr>
          <w:sz w:val="28"/>
          <w:szCs w:val="28"/>
        </w:rPr>
      </w:pPr>
    </w:p>
    <w:p w14:paraId="2DA2975E" w14:textId="77777777" w:rsidR="002E0C6D" w:rsidRPr="002E0C6D" w:rsidRDefault="002E0C6D" w:rsidP="002E0C6D">
      <w:pPr>
        <w:rPr>
          <w:sz w:val="28"/>
          <w:szCs w:val="28"/>
        </w:rPr>
      </w:pPr>
    </w:p>
    <w:p w14:paraId="5195CD03" w14:textId="77777777" w:rsidR="002E0C6D" w:rsidRPr="002E0C6D" w:rsidRDefault="002E0C6D" w:rsidP="002E0C6D">
      <w:pPr>
        <w:rPr>
          <w:sz w:val="28"/>
          <w:szCs w:val="28"/>
        </w:rPr>
      </w:pPr>
    </w:p>
    <w:p w14:paraId="7AE6BA16" w14:textId="77777777" w:rsidR="002E0C6D" w:rsidRPr="002E0C6D" w:rsidRDefault="002E0C6D" w:rsidP="002E0C6D">
      <w:pPr>
        <w:rPr>
          <w:sz w:val="28"/>
          <w:szCs w:val="28"/>
        </w:rPr>
      </w:pPr>
    </w:p>
    <w:p w14:paraId="007DE192" w14:textId="77777777" w:rsidR="002E0C6D" w:rsidRPr="002E0C6D" w:rsidRDefault="002E0C6D" w:rsidP="002E0C6D">
      <w:pPr>
        <w:rPr>
          <w:sz w:val="28"/>
          <w:szCs w:val="28"/>
        </w:rPr>
      </w:pPr>
    </w:p>
    <w:p w14:paraId="78435003" w14:textId="77777777" w:rsidR="002E0C6D" w:rsidRPr="002E0C6D" w:rsidRDefault="002E0C6D" w:rsidP="002E0C6D">
      <w:pPr>
        <w:rPr>
          <w:sz w:val="28"/>
          <w:szCs w:val="28"/>
        </w:rPr>
      </w:pPr>
    </w:p>
    <w:p w14:paraId="49618936" w14:textId="77777777" w:rsidR="002E0C6D" w:rsidRPr="002E0C6D" w:rsidRDefault="002E0C6D" w:rsidP="002E0C6D">
      <w:pPr>
        <w:rPr>
          <w:sz w:val="28"/>
          <w:szCs w:val="28"/>
        </w:rPr>
      </w:pPr>
    </w:p>
    <w:p w14:paraId="3DD9C73E" w14:textId="77777777" w:rsidR="002E0C6D" w:rsidRPr="002E0C6D" w:rsidRDefault="002E0C6D" w:rsidP="002E0C6D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115DC5EE" wp14:editId="557EF53B">
            <wp:extent cx="4633595" cy="3571240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18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3595" cy="3571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BD5B34" w14:textId="77777777" w:rsidR="002E0C6D" w:rsidRPr="002E0C6D" w:rsidRDefault="002E0C6D" w:rsidP="002E0C6D">
      <w:pPr>
        <w:rPr>
          <w:sz w:val="28"/>
          <w:szCs w:val="28"/>
        </w:rPr>
      </w:pPr>
    </w:p>
    <w:p w14:paraId="0960D740" w14:textId="77777777" w:rsidR="002E0C6D" w:rsidRPr="002E0C6D" w:rsidRDefault="002E0C6D" w:rsidP="002E0C6D">
      <w:pPr>
        <w:rPr>
          <w:sz w:val="28"/>
          <w:szCs w:val="28"/>
        </w:rPr>
      </w:pPr>
    </w:p>
    <w:p w14:paraId="632E614E" w14:textId="77777777" w:rsidR="002E0C6D" w:rsidRPr="002E0C6D" w:rsidRDefault="002E0C6D" w:rsidP="002E0C6D">
      <w:pPr>
        <w:rPr>
          <w:sz w:val="28"/>
          <w:szCs w:val="28"/>
        </w:rPr>
      </w:pPr>
    </w:p>
    <w:p w14:paraId="0557C9E0" w14:textId="77777777" w:rsidR="002E0C6D" w:rsidRPr="002E0C6D" w:rsidRDefault="002E0C6D" w:rsidP="002E0C6D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0292B400" wp14:editId="51101620">
            <wp:extent cx="4633595" cy="1149350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/>
                    <pic:cNvPicPr>
                      <a:picLocks noChangeAspect="1" noChangeArrowheads="1"/>
                    </pic:cNvPicPr>
                  </pic:nvPicPr>
                  <pic:blipFill>
                    <a:blip r:embed="rId19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3595" cy="1149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E8565E" w14:textId="77777777" w:rsidR="002E0C6D" w:rsidRPr="002E0C6D" w:rsidRDefault="002E0C6D" w:rsidP="002E0C6D">
      <w:pPr>
        <w:rPr>
          <w:sz w:val="28"/>
          <w:szCs w:val="28"/>
        </w:rPr>
      </w:pPr>
    </w:p>
    <w:p w14:paraId="53460C45" w14:textId="77777777" w:rsidR="002E0C6D" w:rsidRPr="002E0C6D" w:rsidRDefault="002E0C6D" w:rsidP="002E0C6D">
      <w:pPr>
        <w:rPr>
          <w:sz w:val="28"/>
          <w:szCs w:val="28"/>
        </w:rPr>
      </w:pPr>
    </w:p>
    <w:p w14:paraId="41518EC7" w14:textId="77777777" w:rsidR="002E0C6D" w:rsidRPr="002E0C6D" w:rsidRDefault="002E0C6D" w:rsidP="002E0C6D">
      <w:pPr>
        <w:rPr>
          <w:sz w:val="28"/>
          <w:szCs w:val="28"/>
        </w:rPr>
      </w:pPr>
    </w:p>
    <w:p w14:paraId="70DF4EB8" w14:textId="77777777" w:rsidR="002E0C6D" w:rsidRPr="002E0C6D" w:rsidRDefault="002E0C6D" w:rsidP="002E0C6D">
      <w:pPr>
        <w:rPr>
          <w:sz w:val="28"/>
          <w:szCs w:val="28"/>
        </w:rPr>
      </w:pPr>
    </w:p>
    <w:p w14:paraId="41DBCE4C" w14:textId="77777777" w:rsidR="002E0C6D" w:rsidRPr="002E0C6D" w:rsidRDefault="002E0C6D" w:rsidP="002E0C6D">
      <w:pPr>
        <w:rPr>
          <w:sz w:val="28"/>
          <w:szCs w:val="28"/>
        </w:rPr>
      </w:pPr>
    </w:p>
    <w:p w14:paraId="2886115A" w14:textId="77777777" w:rsidR="002E0C6D" w:rsidRPr="002E0C6D" w:rsidRDefault="002E0C6D" w:rsidP="002E0C6D">
      <w:pPr>
        <w:rPr>
          <w:sz w:val="28"/>
          <w:szCs w:val="28"/>
        </w:rPr>
      </w:pPr>
    </w:p>
    <w:p w14:paraId="3A547812" w14:textId="77777777" w:rsidR="002E0C6D" w:rsidRPr="002E0C6D" w:rsidRDefault="002E0C6D" w:rsidP="002E0C6D">
      <w:pPr>
        <w:rPr>
          <w:sz w:val="28"/>
          <w:szCs w:val="28"/>
        </w:rPr>
      </w:pPr>
    </w:p>
    <w:p w14:paraId="558F243A" w14:textId="77777777" w:rsidR="002E0C6D" w:rsidRPr="002E0C6D" w:rsidRDefault="002E0C6D" w:rsidP="002E0C6D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712DB752" wp14:editId="01DEB2A3">
            <wp:extent cx="4831715" cy="1371600"/>
            <wp:effectExtent l="0" t="0" r="6985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/>
                    <pic:cNvPicPr>
                      <a:picLocks noChangeAspect="1" noChangeArrowheads="1"/>
                    </pic:cNvPicPr>
                  </pic:nvPicPr>
                  <pic:blipFill>
                    <a:blip r:embed="rId19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171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6DAF2B" w14:textId="77777777" w:rsidR="002E0C6D" w:rsidRPr="002E0C6D" w:rsidRDefault="002E0C6D" w:rsidP="002E0C6D">
      <w:pPr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 wp14:anchorId="5777D5C7" wp14:editId="2B5126D6">
            <wp:extent cx="5029200" cy="1977390"/>
            <wp:effectExtent l="0" t="0" r="0" b="381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/>
                    <pic:cNvPicPr>
                      <a:picLocks noChangeAspect="1" noChangeArrowheads="1"/>
                    </pic:cNvPicPr>
                  </pic:nvPicPr>
                  <pic:blipFill>
                    <a:blip r:embed="rId19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0" cy="1977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28"/>
          <w:szCs w:val="28"/>
        </w:rPr>
        <w:drawing>
          <wp:inline distT="0" distB="0" distL="0" distR="0" wp14:anchorId="634BADAA" wp14:editId="69524F5D">
            <wp:extent cx="5153025" cy="3299460"/>
            <wp:effectExtent l="0" t="0" r="952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/>
                    <pic:cNvPicPr>
                      <a:picLocks noChangeAspect="1" noChangeArrowheads="1"/>
                    </pic:cNvPicPr>
                  </pic:nvPicPr>
                  <pic:blipFill>
                    <a:blip r:embed="rId19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3025" cy="3299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E5E640" w14:textId="77777777" w:rsidR="002E0C6D" w:rsidRPr="002E0C6D" w:rsidRDefault="002E0C6D" w:rsidP="002E0C6D">
      <w:pPr>
        <w:rPr>
          <w:sz w:val="28"/>
          <w:szCs w:val="28"/>
        </w:rPr>
      </w:pPr>
    </w:p>
    <w:p w14:paraId="57BF192A" w14:textId="77777777" w:rsidR="002E0C6D" w:rsidRPr="002E0C6D" w:rsidRDefault="002E0C6D" w:rsidP="002E0C6D">
      <w:pPr>
        <w:rPr>
          <w:sz w:val="28"/>
          <w:szCs w:val="28"/>
        </w:rPr>
      </w:pPr>
    </w:p>
    <w:p w14:paraId="59353A05" w14:textId="77777777" w:rsidR="002E0C6D" w:rsidRPr="002E0C6D" w:rsidRDefault="002E0C6D" w:rsidP="002E0C6D">
      <w:pPr>
        <w:rPr>
          <w:sz w:val="28"/>
          <w:szCs w:val="28"/>
        </w:rPr>
      </w:pPr>
    </w:p>
    <w:p w14:paraId="69FFC2E2" w14:textId="77777777" w:rsidR="002E0C6D" w:rsidRPr="002E0C6D" w:rsidRDefault="002E0C6D" w:rsidP="002E0C6D">
      <w:pPr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 wp14:anchorId="15BB7F40" wp14:editId="550D7345">
            <wp:extent cx="6289675" cy="3311525"/>
            <wp:effectExtent l="0" t="0" r="0" b="317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/>
                    <pic:cNvPicPr>
                      <a:picLocks noChangeAspect="1" noChangeArrowheads="1"/>
                    </pic:cNvPicPr>
                  </pic:nvPicPr>
                  <pic:blipFill>
                    <a:blip r:embed="rId19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9675" cy="331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E4359D" w14:textId="77777777" w:rsidR="002E0C6D" w:rsidRPr="002E0C6D" w:rsidRDefault="002E0C6D" w:rsidP="002E0C6D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000C00AD" wp14:editId="6782A1D2">
            <wp:extent cx="6276975" cy="1149350"/>
            <wp:effectExtent l="0" t="0" r="9525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/>
                    <pic:cNvPicPr>
                      <a:picLocks noChangeAspect="1" noChangeArrowheads="1"/>
                    </pic:cNvPicPr>
                  </pic:nvPicPr>
                  <pic:blipFill>
                    <a:blip r:embed="rId19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6975" cy="1149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E995E3" w14:textId="77777777" w:rsidR="002E0C6D" w:rsidRPr="002E0C6D" w:rsidRDefault="002E0C6D" w:rsidP="002E0C6D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1986DF3E" wp14:editId="662F087D">
            <wp:extent cx="6400800" cy="72898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/>
                    <pic:cNvPicPr>
                      <a:picLocks noChangeAspect="1" noChangeArrowheads="1"/>
                    </pic:cNvPicPr>
                  </pic:nvPicPr>
                  <pic:blipFill>
                    <a:blip r:embed="rId19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0" cy="728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27F4BE" w14:textId="77777777" w:rsidR="002E0C6D" w:rsidRPr="002E0C6D" w:rsidRDefault="002E0C6D" w:rsidP="002E0C6D">
      <w:pPr>
        <w:rPr>
          <w:sz w:val="28"/>
          <w:szCs w:val="28"/>
        </w:rPr>
      </w:pPr>
    </w:p>
    <w:p w14:paraId="17E4D73F" w14:textId="77777777" w:rsidR="002E0C6D" w:rsidRPr="002E0C6D" w:rsidRDefault="002E0C6D" w:rsidP="002E0C6D">
      <w:pPr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 wp14:anchorId="3565A1BD" wp14:editId="16FAB2F1">
            <wp:extent cx="6969125" cy="4868545"/>
            <wp:effectExtent l="0" t="0" r="3175" b="825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/>
                    <pic:cNvPicPr>
                      <a:picLocks noChangeAspect="1" noChangeArrowheads="1"/>
                    </pic:cNvPicPr>
                  </pic:nvPicPr>
                  <pic:blipFill>
                    <a:blip r:embed="rId19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69125" cy="4868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224489" w14:textId="77777777" w:rsidR="004C76EB" w:rsidRDefault="004C76EB" w:rsidP="00786E0C">
      <w:pPr>
        <w:rPr>
          <w:b/>
          <w:bCs/>
          <w:color w:val="000000"/>
          <w:spacing w:val="3"/>
          <w:sz w:val="28"/>
          <w:szCs w:val="28"/>
        </w:rPr>
      </w:pPr>
    </w:p>
    <w:p w14:paraId="5AAC09E6" w14:textId="77777777" w:rsidR="004C76EB" w:rsidRDefault="004C76EB" w:rsidP="00786E0C">
      <w:pPr>
        <w:rPr>
          <w:b/>
          <w:bCs/>
          <w:color w:val="000000"/>
          <w:spacing w:val="3"/>
          <w:sz w:val="28"/>
          <w:szCs w:val="28"/>
        </w:rPr>
      </w:pPr>
    </w:p>
    <w:p w14:paraId="1504AF93" w14:textId="77777777" w:rsidR="004550D7" w:rsidRDefault="004550D7" w:rsidP="00786E0C">
      <w:pPr>
        <w:rPr>
          <w:b/>
          <w:bCs/>
          <w:color w:val="000000"/>
          <w:spacing w:val="3"/>
          <w:sz w:val="28"/>
          <w:szCs w:val="28"/>
        </w:rPr>
      </w:pPr>
    </w:p>
    <w:p w14:paraId="6FD046E8" w14:textId="77777777" w:rsidR="004550D7" w:rsidRDefault="004550D7" w:rsidP="00786E0C">
      <w:pPr>
        <w:rPr>
          <w:b/>
          <w:bCs/>
          <w:color w:val="000000"/>
          <w:spacing w:val="3"/>
          <w:sz w:val="28"/>
          <w:szCs w:val="28"/>
        </w:rPr>
      </w:pPr>
    </w:p>
    <w:p w14:paraId="243D2E71" w14:textId="77777777" w:rsidR="004550D7" w:rsidRDefault="004550D7" w:rsidP="00786E0C">
      <w:pPr>
        <w:rPr>
          <w:b/>
          <w:bCs/>
          <w:color w:val="000000"/>
          <w:spacing w:val="3"/>
          <w:sz w:val="28"/>
          <w:szCs w:val="28"/>
        </w:rPr>
      </w:pPr>
    </w:p>
    <w:p w14:paraId="5A2B57C7" w14:textId="77777777" w:rsidR="004550D7" w:rsidRDefault="004550D7" w:rsidP="00786E0C">
      <w:pPr>
        <w:rPr>
          <w:b/>
          <w:bCs/>
          <w:color w:val="000000"/>
          <w:spacing w:val="3"/>
          <w:sz w:val="28"/>
          <w:szCs w:val="28"/>
        </w:rPr>
      </w:pPr>
    </w:p>
    <w:p w14:paraId="4BD34602" w14:textId="77777777" w:rsidR="004550D7" w:rsidRDefault="004550D7" w:rsidP="00786E0C">
      <w:pPr>
        <w:rPr>
          <w:b/>
          <w:bCs/>
          <w:color w:val="000000"/>
          <w:spacing w:val="3"/>
          <w:sz w:val="28"/>
          <w:szCs w:val="28"/>
        </w:rPr>
      </w:pPr>
    </w:p>
    <w:p w14:paraId="033196F8" w14:textId="77777777" w:rsidR="000534A7" w:rsidRPr="00970D95" w:rsidRDefault="000534A7" w:rsidP="000534A7">
      <w:pPr>
        <w:pStyle w:val="1"/>
        <w:spacing w:before="0"/>
        <w:rPr>
          <w:rFonts w:ascii="Times New Roman" w:hAnsi="Times New Roman" w:cs="Times New Roman"/>
        </w:rPr>
      </w:pPr>
      <w:r w:rsidRPr="00970D95">
        <w:rPr>
          <w:rFonts w:ascii="Times New Roman" w:hAnsi="Times New Roman" w:cs="Times New Roman"/>
        </w:rPr>
        <w:t>Критерии и нормы оценки знаний, умений и навыков обучающихся по математике.</w:t>
      </w:r>
    </w:p>
    <w:p w14:paraId="20794C36" w14:textId="77777777" w:rsidR="000534A7" w:rsidRPr="00970D95" w:rsidRDefault="000534A7" w:rsidP="000534A7">
      <w:pPr>
        <w:pStyle w:val="1"/>
        <w:spacing w:before="0"/>
        <w:rPr>
          <w:rFonts w:ascii="Times New Roman" w:hAnsi="Times New Roman" w:cs="Times New Roman"/>
        </w:rPr>
      </w:pPr>
      <w:r w:rsidRPr="00970D95">
        <w:rPr>
          <w:rFonts w:ascii="Times New Roman" w:hAnsi="Times New Roman" w:cs="Times New Roman"/>
        </w:rPr>
        <w:t>1. Оценка письменных контрольных работ обучающихся по математике.</w:t>
      </w:r>
    </w:p>
    <w:p w14:paraId="686D7C39" w14:textId="77777777" w:rsidR="000534A7" w:rsidRPr="00970D95" w:rsidRDefault="000534A7" w:rsidP="000534A7">
      <w:pPr>
        <w:jc w:val="both"/>
        <w:rPr>
          <w:bCs/>
          <w:iCs/>
          <w:sz w:val="28"/>
          <w:szCs w:val="28"/>
        </w:rPr>
      </w:pPr>
      <w:r w:rsidRPr="00970D95">
        <w:rPr>
          <w:bCs/>
          <w:iCs/>
          <w:sz w:val="28"/>
          <w:szCs w:val="28"/>
        </w:rPr>
        <w:t xml:space="preserve">Ответ оценивается отметкой «5», если: </w:t>
      </w:r>
    </w:p>
    <w:p w14:paraId="4B4387EC" w14:textId="77777777" w:rsidR="000534A7" w:rsidRPr="00970D95" w:rsidRDefault="000534A7" w:rsidP="000534A7">
      <w:pPr>
        <w:widowControl w:val="0"/>
        <w:numPr>
          <w:ilvl w:val="0"/>
          <w:numId w:val="6"/>
        </w:numPr>
        <w:tabs>
          <w:tab w:val="clear" w:pos="1167"/>
          <w:tab w:val="num" w:pos="927"/>
        </w:tabs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970D95">
        <w:rPr>
          <w:sz w:val="28"/>
          <w:szCs w:val="28"/>
        </w:rPr>
        <w:t>работа выполнена полностью;</w:t>
      </w:r>
    </w:p>
    <w:p w14:paraId="78C2542E" w14:textId="77777777" w:rsidR="000534A7" w:rsidRPr="00970D95" w:rsidRDefault="000534A7" w:rsidP="000534A7">
      <w:pPr>
        <w:widowControl w:val="0"/>
        <w:numPr>
          <w:ilvl w:val="0"/>
          <w:numId w:val="6"/>
        </w:numPr>
        <w:tabs>
          <w:tab w:val="clear" w:pos="1167"/>
          <w:tab w:val="num" w:pos="927"/>
        </w:tabs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970D95">
        <w:rPr>
          <w:sz w:val="28"/>
          <w:szCs w:val="28"/>
        </w:rPr>
        <w:t>в рассуждениях и обосновании решения нет пробелов и ошибок;</w:t>
      </w:r>
    </w:p>
    <w:p w14:paraId="522454AF" w14:textId="77777777" w:rsidR="000534A7" w:rsidRPr="00970D95" w:rsidRDefault="000534A7" w:rsidP="000534A7">
      <w:pPr>
        <w:widowControl w:val="0"/>
        <w:numPr>
          <w:ilvl w:val="0"/>
          <w:numId w:val="6"/>
        </w:numPr>
        <w:tabs>
          <w:tab w:val="clear" w:pos="1167"/>
          <w:tab w:val="num" w:pos="927"/>
        </w:tabs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970D95">
        <w:rPr>
          <w:sz w:val="28"/>
          <w:szCs w:val="28"/>
        </w:rPr>
        <w:t>в решении нет математических ошибок (возможна одна неточность, описка, которая не является следствием незнания или непонимания учебного материала).</w:t>
      </w:r>
    </w:p>
    <w:p w14:paraId="56D18DAC" w14:textId="77777777" w:rsidR="000534A7" w:rsidRPr="00970D95" w:rsidRDefault="000534A7" w:rsidP="000534A7">
      <w:pPr>
        <w:pStyle w:val="aa"/>
        <w:spacing w:after="0"/>
        <w:rPr>
          <w:iCs/>
          <w:sz w:val="28"/>
          <w:szCs w:val="28"/>
        </w:rPr>
      </w:pPr>
      <w:r w:rsidRPr="00970D95">
        <w:rPr>
          <w:sz w:val="28"/>
          <w:szCs w:val="28"/>
        </w:rPr>
        <w:t>Отметка «4» ставится в следующих случаях:</w:t>
      </w:r>
    </w:p>
    <w:p w14:paraId="4034DFFE" w14:textId="77777777" w:rsidR="000534A7" w:rsidRPr="00970D95" w:rsidRDefault="000534A7" w:rsidP="000534A7">
      <w:pPr>
        <w:pStyle w:val="aa"/>
        <w:widowControl w:val="0"/>
        <w:numPr>
          <w:ilvl w:val="0"/>
          <w:numId w:val="7"/>
        </w:numPr>
        <w:shd w:val="clear" w:color="auto" w:fill="FFFFFF"/>
        <w:tabs>
          <w:tab w:val="clear" w:pos="1147"/>
          <w:tab w:val="num" w:pos="907"/>
        </w:tabs>
        <w:autoSpaceDE w:val="0"/>
        <w:autoSpaceDN w:val="0"/>
        <w:adjustRightInd w:val="0"/>
        <w:spacing w:after="0"/>
        <w:ind w:left="0"/>
        <w:jc w:val="both"/>
        <w:rPr>
          <w:bCs/>
          <w:iCs/>
          <w:sz w:val="28"/>
          <w:szCs w:val="28"/>
        </w:rPr>
      </w:pPr>
      <w:r w:rsidRPr="00970D95">
        <w:rPr>
          <w:bCs/>
          <w:iCs/>
          <w:sz w:val="28"/>
          <w:szCs w:val="28"/>
        </w:rPr>
        <w:t>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</w:t>
      </w:r>
    </w:p>
    <w:p w14:paraId="4781EB50" w14:textId="77777777" w:rsidR="000534A7" w:rsidRPr="00970D95" w:rsidRDefault="000534A7" w:rsidP="000534A7">
      <w:pPr>
        <w:pStyle w:val="aa"/>
        <w:widowControl w:val="0"/>
        <w:numPr>
          <w:ilvl w:val="0"/>
          <w:numId w:val="7"/>
        </w:numPr>
        <w:shd w:val="clear" w:color="auto" w:fill="FFFFFF"/>
        <w:tabs>
          <w:tab w:val="clear" w:pos="1147"/>
          <w:tab w:val="num" w:pos="907"/>
        </w:tabs>
        <w:autoSpaceDE w:val="0"/>
        <w:autoSpaceDN w:val="0"/>
        <w:adjustRightInd w:val="0"/>
        <w:spacing w:after="0"/>
        <w:ind w:left="0"/>
        <w:jc w:val="both"/>
        <w:rPr>
          <w:bCs/>
          <w:iCs/>
          <w:sz w:val="28"/>
          <w:szCs w:val="28"/>
        </w:rPr>
      </w:pPr>
      <w:r w:rsidRPr="00970D95">
        <w:rPr>
          <w:bCs/>
          <w:iCs/>
          <w:sz w:val="28"/>
          <w:szCs w:val="28"/>
        </w:rPr>
        <w:t xml:space="preserve">допущены одна ошибка или есть два – три недочёта в выкладках, рисунках, чертежах или графиках (если эти виды работ не являлись специальным объектом проверки). </w:t>
      </w:r>
    </w:p>
    <w:p w14:paraId="5E2D464F" w14:textId="77777777" w:rsidR="000534A7" w:rsidRPr="00970D95" w:rsidRDefault="000534A7" w:rsidP="000534A7">
      <w:pPr>
        <w:pStyle w:val="aa"/>
        <w:spacing w:after="0"/>
        <w:rPr>
          <w:sz w:val="28"/>
          <w:szCs w:val="28"/>
        </w:rPr>
      </w:pPr>
      <w:r w:rsidRPr="00970D95">
        <w:rPr>
          <w:sz w:val="28"/>
          <w:szCs w:val="28"/>
        </w:rPr>
        <w:t>Отметка «3» ставится, если:</w:t>
      </w:r>
    </w:p>
    <w:p w14:paraId="09EF3445" w14:textId="77777777" w:rsidR="000534A7" w:rsidRPr="00970D95" w:rsidRDefault="000534A7" w:rsidP="000534A7">
      <w:pPr>
        <w:pStyle w:val="aa"/>
        <w:widowControl w:val="0"/>
        <w:numPr>
          <w:ilvl w:val="0"/>
          <w:numId w:val="8"/>
        </w:numPr>
        <w:shd w:val="clear" w:color="auto" w:fill="FFFFFF"/>
        <w:tabs>
          <w:tab w:val="clear" w:pos="1167"/>
          <w:tab w:val="num" w:pos="927"/>
        </w:tabs>
        <w:autoSpaceDE w:val="0"/>
        <w:autoSpaceDN w:val="0"/>
        <w:adjustRightInd w:val="0"/>
        <w:spacing w:after="0"/>
        <w:ind w:left="0"/>
        <w:jc w:val="both"/>
        <w:rPr>
          <w:iCs/>
          <w:sz w:val="28"/>
          <w:szCs w:val="28"/>
        </w:rPr>
      </w:pPr>
      <w:r w:rsidRPr="00970D95">
        <w:rPr>
          <w:bCs/>
          <w:iCs/>
          <w:sz w:val="28"/>
          <w:szCs w:val="28"/>
        </w:rPr>
        <w:t xml:space="preserve"> допущено более одной ошибки или более двух – трех недочетов в выкладках, чертежах или графиках, но обучающийся обладает обязательными умениями по проверяемой теме.</w:t>
      </w:r>
    </w:p>
    <w:p w14:paraId="38B5004D" w14:textId="77777777" w:rsidR="000534A7" w:rsidRPr="00970D95" w:rsidRDefault="000534A7" w:rsidP="000534A7">
      <w:pPr>
        <w:pStyle w:val="aa"/>
        <w:spacing w:after="0"/>
        <w:rPr>
          <w:sz w:val="28"/>
          <w:szCs w:val="28"/>
        </w:rPr>
      </w:pPr>
      <w:r w:rsidRPr="00970D95">
        <w:rPr>
          <w:sz w:val="28"/>
          <w:szCs w:val="28"/>
        </w:rPr>
        <w:t>Отметка «2» ставится, если:</w:t>
      </w:r>
    </w:p>
    <w:p w14:paraId="12D95D85" w14:textId="77777777" w:rsidR="000534A7" w:rsidRPr="00970D95" w:rsidRDefault="000534A7" w:rsidP="000534A7">
      <w:pPr>
        <w:pStyle w:val="aa"/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bCs/>
          <w:iCs/>
          <w:sz w:val="28"/>
          <w:szCs w:val="28"/>
        </w:rPr>
      </w:pPr>
      <w:r w:rsidRPr="00970D95">
        <w:rPr>
          <w:bCs/>
          <w:iCs/>
          <w:sz w:val="28"/>
          <w:szCs w:val="28"/>
        </w:rPr>
        <w:t xml:space="preserve">допущены существенные ошибки, показавшие, что обучающийся не обладает обязательными умениями по данной теме в полной мере. </w:t>
      </w:r>
    </w:p>
    <w:p w14:paraId="37E57F19" w14:textId="77777777" w:rsidR="000534A7" w:rsidRPr="00970D95" w:rsidRDefault="000534A7" w:rsidP="000534A7">
      <w:pPr>
        <w:pStyle w:val="aa"/>
        <w:spacing w:after="0"/>
        <w:rPr>
          <w:sz w:val="28"/>
          <w:szCs w:val="28"/>
        </w:rPr>
      </w:pPr>
      <w:r w:rsidRPr="00970D95">
        <w:rPr>
          <w:sz w:val="28"/>
          <w:szCs w:val="28"/>
        </w:rPr>
        <w:t>Отметка «1» ставится, если:</w:t>
      </w:r>
    </w:p>
    <w:p w14:paraId="7A49BC5E" w14:textId="77777777" w:rsidR="000534A7" w:rsidRPr="00970D95" w:rsidRDefault="000534A7" w:rsidP="000534A7">
      <w:pPr>
        <w:pStyle w:val="aa"/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bCs/>
          <w:iCs/>
          <w:sz w:val="28"/>
          <w:szCs w:val="28"/>
        </w:rPr>
      </w:pPr>
      <w:r w:rsidRPr="00970D95">
        <w:rPr>
          <w:bCs/>
          <w:iCs/>
          <w:sz w:val="28"/>
          <w:szCs w:val="28"/>
        </w:rPr>
        <w:t>работа показала полное отсутствие у обучающегося обязательных знаний и умений по проверяемой теме или значительная часть работы выполнена не самостоятельно.</w:t>
      </w:r>
    </w:p>
    <w:p w14:paraId="79CC5DA1" w14:textId="77777777" w:rsidR="000534A7" w:rsidRPr="00970D95" w:rsidRDefault="000534A7" w:rsidP="000534A7">
      <w:pPr>
        <w:pStyle w:val="aa"/>
        <w:spacing w:after="0"/>
        <w:ind w:firstLine="540"/>
        <w:rPr>
          <w:bCs/>
          <w:iCs/>
          <w:sz w:val="28"/>
          <w:szCs w:val="28"/>
        </w:rPr>
      </w:pPr>
      <w:r w:rsidRPr="00970D95">
        <w:rPr>
          <w:sz w:val="28"/>
          <w:szCs w:val="28"/>
        </w:rPr>
        <w:t xml:space="preserve">Учитель может повысить отметку за оригинальный ответ на вопрос или оригинальное решение задачи, которые свидетельствуют о высоком математическом развитии обучающегося; за решение более сложной задачи или ответ на более сложный вопрос, предложенные обучающемуся дополнительно после выполнения им каких-либо других заданий. </w:t>
      </w:r>
    </w:p>
    <w:p w14:paraId="3030D084" w14:textId="77777777" w:rsidR="000534A7" w:rsidRPr="00970D95" w:rsidRDefault="000534A7" w:rsidP="000534A7">
      <w:pPr>
        <w:pStyle w:val="1"/>
        <w:spacing w:before="0"/>
        <w:rPr>
          <w:rFonts w:ascii="Times New Roman" w:hAnsi="Times New Roman" w:cs="Times New Roman"/>
        </w:rPr>
      </w:pPr>
      <w:r w:rsidRPr="00970D95">
        <w:rPr>
          <w:rFonts w:ascii="Times New Roman" w:hAnsi="Times New Roman" w:cs="Times New Roman"/>
        </w:rPr>
        <w:t>2.Оценка устных ответов обучающихся по математике</w:t>
      </w:r>
    </w:p>
    <w:p w14:paraId="5BBC2880" w14:textId="77777777" w:rsidR="000534A7" w:rsidRPr="00970D95" w:rsidRDefault="000534A7" w:rsidP="000534A7">
      <w:pPr>
        <w:jc w:val="both"/>
        <w:rPr>
          <w:bCs/>
          <w:iCs/>
          <w:sz w:val="28"/>
          <w:szCs w:val="28"/>
        </w:rPr>
      </w:pPr>
      <w:r w:rsidRPr="00970D95">
        <w:rPr>
          <w:bCs/>
          <w:iCs/>
          <w:sz w:val="28"/>
          <w:szCs w:val="28"/>
        </w:rPr>
        <w:t xml:space="preserve">Ответ оценивается отметкой «5», если ученик: </w:t>
      </w:r>
    </w:p>
    <w:p w14:paraId="5C6A9A74" w14:textId="77777777" w:rsidR="000534A7" w:rsidRPr="00970D95" w:rsidRDefault="000534A7" w:rsidP="000534A7">
      <w:pPr>
        <w:widowControl w:val="0"/>
        <w:numPr>
          <w:ilvl w:val="0"/>
          <w:numId w:val="6"/>
        </w:numPr>
        <w:tabs>
          <w:tab w:val="clear" w:pos="1167"/>
          <w:tab w:val="num" w:pos="900"/>
        </w:tabs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970D95">
        <w:rPr>
          <w:sz w:val="28"/>
          <w:szCs w:val="28"/>
        </w:rPr>
        <w:t>полно раскрыл содержание материала в объеме, предусмотренном программой и учебником;</w:t>
      </w:r>
    </w:p>
    <w:p w14:paraId="00B439D3" w14:textId="77777777" w:rsidR="000534A7" w:rsidRPr="00970D95" w:rsidRDefault="000534A7" w:rsidP="000534A7">
      <w:pPr>
        <w:widowControl w:val="0"/>
        <w:numPr>
          <w:ilvl w:val="0"/>
          <w:numId w:val="6"/>
        </w:numPr>
        <w:tabs>
          <w:tab w:val="clear" w:pos="1167"/>
          <w:tab w:val="num" w:pos="900"/>
        </w:tabs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970D95">
        <w:rPr>
          <w:sz w:val="28"/>
          <w:szCs w:val="28"/>
        </w:rPr>
        <w:t>изложил материал грамотным языком, точно используя математическую терминологию и символику, в определенной логической последовательности;</w:t>
      </w:r>
    </w:p>
    <w:p w14:paraId="1D1AF36D" w14:textId="77777777" w:rsidR="000534A7" w:rsidRPr="00970D95" w:rsidRDefault="000534A7" w:rsidP="000534A7">
      <w:pPr>
        <w:widowControl w:val="0"/>
        <w:numPr>
          <w:ilvl w:val="0"/>
          <w:numId w:val="6"/>
        </w:numPr>
        <w:tabs>
          <w:tab w:val="clear" w:pos="1167"/>
          <w:tab w:val="num" w:pos="900"/>
        </w:tabs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970D95">
        <w:rPr>
          <w:sz w:val="28"/>
          <w:szCs w:val="28"/>
        </w:rPr>
        <w:lastRenderedPageBreak/>
        <w:t>правильно выполнил рисунки, чертежи, графики, сопутствующие ответу;</w:t>
      </w:r>
    </w:p>
    <w:p w14:paraId="2DF950AD" w14:textId="77777777" w:rsidR="000534A7" w:rsidRPr="00970D95" w:rsidRDefault="000534A7" w:rsidP="000534A7">
      <w:pPr>
        <w:widowControl w:val="0"/>
        <w:numPr>
          <w:ilvl w:val="0"/>
          <w:numId w:val="6"/>
        </w:numPr>
        <w:tabs>
          <w:tab w:val="clear" w:pos="1167"/>
          <w:tab w:val="num" w:pos="900"/>
        </w:tabs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970D95">
        <w:rPr>
          <w:sz w:val="28"/>
          <w:szCs w:val="28"/>
        </w:rPr>
        <w:t>показал умение иллюстрировать теорию конкретными примерами, применять ее в новой ситуации при выполнении практического задания;</w:t>
      </w:r>
    </w:p>
    <w:p w14:paraId="5098C50A" w14:textId="77777777" w:rsidR="000534A7" w:rsidRPr="00970D95" w:rsidRDefault="000534A7" w:rsidP="000534A7">
      <w:pPr>
        <w:widowControl w:val="0"/>
        <w:numPr>
          <w:ilvl w:val="0"/>
          <w:numId w:val="6"/>
        </w:numPr>
        <w:tabs>
          <w:tab w:val="clear" w:pos="1167"/>
          <w:tab w:val="num" w:pos="900"/>
        </w:tabs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970D95">
        <w:rPr>
          <w:sz w:val="28"/>
          <w:szCs w:val="28"/>
        </w:rPr>
        <w:t>продемонстрировал знание теории ранее изученных сопутствующих тем,  сформированность  и устойчивость используемых при ответе умений и навыков;</w:t>
      </w:r>
    </w:p>
    <w:p w14:paraId="0FCBFE12" w14:textId="77777777" w:rsidR="000534A7" w:rsidRPr="00970D95" w:rsidRDefault="000534A7" w:rsidP="000534A7">
      <w:pPr>
        <w:widowControl w:val="0"/>
        <w:numPr>
          <w:ilvl w:val="0"/>
          <w:numId w:val="6"/>
        </w:numPr>
        <w:tabs>
          <w:tab w:val="clear" w:pos="1167"/>
          <w:tab w:val="num" w:pos="900"/>
        </w:tabs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970D95">
        <w:rPr>
          <w:sz w:val="28"/>
          <w:szCs w:val="28"/>
        </w:rPr>
        <w:t>отвечал самостоятельно, без наводящих вопросов учителя;</w:t>
      </w:r>
    </w:p>
    <w:p w14:paraId="1FDEA3DA" w14:textId="77777777" w:rsidR="000534A7" w:rsidRPr="00970D95" w:rsidRDefault="000534A7" w:rsidP="000534A7">
      <w:pPr>
        <w:widowControl w:val="0"/>
        <w:numPr>
          <w:ilvl w:val="0"/>
          <w:numId w:val="6"/>
        </w:numPr>
        <w:tabs>
          <w:tab w:val="clear" w:pos="1167"/>
          <w:tab w:val="num" w:pos="900"/>
        </w:tabs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970D95">
        <w:rPr>
          <w:sz w:val="28"/>
          <w:szCs w:val="28"/>
        </w:rPr>
        <w:t>возможны одна – две  неточности при освещение второстепенных вопросов или в выкладках, которые ученик легко исправил после замечания учителя.</w:t>
      </w:r>
    </w:p>
    <w:p w14:paraId="3B409539" w14:textId="77777777" w:rsidR="000534A7" w:rsidRPr="00970D95" w:rsidRDefault="000534A7" w:rsidP="000534A7">
      <w:pPr>
        <w:pStyle w:val="aa"/>
        <w:spacing w:after="0"/>
        <w:rPr>
          <w:iCs/>
          <w:sz w:val="28"/>
          <w:szCs w:val="28"/>
        </w:rPr>
      </w:pPr>
      <w:r w:rsidRPr="00970D95">
        <w:rPr>
          <w:sz w:val="28"/>
          <w:szCs w:val="28"/>
        </w:rPr>
        <w:t>Ответ оценивается отметкой «4», если удовлетворяет в основном требованиям на оценку «5», но при этом имеет один из недостатков:</w:t>
      </w:r>
    </w:p>
    <w:p w14:paraId="37A979EF" w14:textId="77777777" w:rsidR="000534A7" w:rsidRPr="00970D95" w:rsidRDefault="000534A7" w:rsidP="000534A7">
      <w:pPr>
        <w:pStyle w:val="aa"/>
        <w:widowControl w:val="0"/>
        <w:numPr>
          <w:ilvl w:val="0"/>
          <w:numId w:val="7"/>
        </w:numPr>
        <w:shd w:val="clear" w:color="auto" w:fill="FFFFFF"/>
        <w:tabs>
          <w:tab w:val="clear" w:pos="1147"/>
          <w:tab w:val="num" w:pos="900"/>
        </w:tabs>
        <w:autoSpaceDE w:val="0"/>
        <w:autoSpaceDN w:val="0"/>
        <w:adjustRightInd w:val="0"/>
        <w:spacing w:after="0"/>
        <w:ind w:left="0" w:firstLine="540"/>
        <w:jc w:val="both"/>
        <w:rPr>
          <w:bCs/>
          <w:iCs/>
          <w:sz w:val="28"/>
          <w:szCs w:val="28"/>
        </w:rPr>
      </w:pPr>
      <w:r w:rsidRPr="00970D95">
        <w:rPr>
          <w:bCs/>
          <w:iCs/>
          <w:sz w:val="28"/>
          <w:szCs w:val="28"/>
        </w:rPr>
        <w:t>в изложении допущены небольшие пробелы, не исказившее математическое содержание ответа;</w:t>
      </w:r>
    </w:p>
    <w:p w14:paraId="7BB79193" w14:textId="77777777" w:rsidR="000534A7" w:rsidRPr="00970D95" w:rsidRDefault="000534A7" w:rsidP="000534A7">
      <w:pPr>
        <w:pStyle w:val="aa"/>
        <w:widowControl w:val="0"/>
        <w:numPr>
          <w:ilvl w:val="0"/>
          <w:numId w:val="7"/>
        </w:numPr>
        <w:shd w:val="clear" w:color="auto" w:fill="FFFFFF"/>
        <w:tabs>
          <w:tab w:val="clear" w:pos="1147"/>
          <w:tab w:val="num" w:pos="900"/>
        </w:tabs>
        <w:autoSpaceDE w:val="0"/>
        <w:autoSpaceDN w:val="0"/>
        <w:adjustRightInd w:val="0"/>
        <w:spacing w:after="0"/>
        <w:ind w:left="0" w:firstLine="540"/>
        <w:jc w:val="both"/>
        <w:rPr>
          <w:bCs/>
          <w:iCs/>
          <w:sz w:val="28"/>
          <w:szCs w:val="28"/>
        </w:rPr>
      </w:pPr>
      <w:r w:rsidRPr="00970D95">
        <w:rPr>
          <w:bCs/>
          <w:iCs/>
          <w:sz w:val="28"/>
          <w:szCs w:val="28"/>
        </w:rPr>
        <w:t>допущены один – два недочета при освещении основного содержания ответа, исправленные после замечания учителя;</w:t>
      </w:r>
    </w:p>
    <w:p w14:paraId="4C58A6BE" w14:textId="77777777" w:rsidR="000534A7" w:rsidRPr="00970D95" w:rsidRDefault="000534A7" w:rsidP="000534A7">
      <w:pPr>
        <w:pStyle w:val="aa"/>
        <w:widowControl w:val="0"/>
        <w:numPr>
          <w:ilvl w:val="0"/>
          <w:numId w:val="7"/>
        </w:numPr>
        <w:shd w:val="clear" w:color="auto" w:fill="FFFFFF"/>
        <w:tabs>
          <w:tab w:val="clear" w:pos="1147"/>
          <w:tab w:val="num" w:pos="900"/>
        </w:tabs>
        <w:autoSpaceDE w:val="0"/>
        <w:autoSpaceDN w:val="0"/>
        <w:adjustRightInd w:val="0"/>
        <w:spacing w:after="0"/>
        <w:ind w:left="0" w:firstLine="540"/>
        <w:jc w:val="both"/>
        <w:rPr>
          <w:bCs/>
          <w:iCs/>
          <w:sz w:val="28"/>
          <w:szCs w:val="28"/>
        </w:rPr>
      </w:pPr>
      <w:r w:rsidRPr="00970D95">
        <w:rPr>
          <w:bCs/>
          <w:iCs/>
          <w:sz w:val="28"/>
          <w:szCs w:val="28"/>
        </w:rPr>
        <w:t>допущены ошибка или более двух недочетов  при освещении второстепенных вопросов или в выкладках,  легко исправленные после замечания учителя.</w:t>
      </w:r>
    </w:p>
    <w:p w14:paraId="0001A80F" w14:textId="77777777" w:rsidR="000534A7" w:rsidRPr="00970D95" w:rsidRDefault="000534A7" w:rsidP="000534A7">
      <w:pPr>
        <w:pStyle w:val="aa"/>
        <w:spacing w:after="0"/>
        <w:rPr>
          <w:sz w:val="28"/>
          <w:szCs w:val="28"/>
        </w:rPr>
      </w:pPr>
      <w:r w:rsidRPr="00970D95">
        <w:rPr>
          <w:sz w:val="28"/>
          <w:szCs w:val="28"/>
        </w:rPr>
        <w:t>Отметка «3» ставится в следующих случаях:</w:t>
      </w:r>
    </w:p>
    <w:p w14:paraId="5A99038A" w14:textId="77777777" w:rsidR="000534A7" w:rsidRPr="00970D95" w:rsidRDefault="000534A7" w:rsidP="000534A7">
      <w:pPr>
        <w:pStyle w:val="aa"/>
        <w:widowControl w:val="0"/>
        <w:numPr>
          <w:ilvl w:val="0"/>
          <w:numId w:val="8"/>
        </w:numPr>
        <w:shd w:val="clear" w:color="auto" w:fill="FFFFFF"/>
        <w:tabs>
          <w:tab w:val="clear" w:pos="1167"/>
          <w:tab w:val="num" w:pos="927"/>
        </w:tabs>
        <w:autoSpaceDE w:val="0"/>
        <w:autoSpaceDN w:val="0"/>
        <w:adjustRightInd w:val="0"/>
        <w:spacing w:after="0"/>
        <w:ind w:left="0"/>
        <w:jc w:val="both"/>
        <w:rPr>
          <w:bCs/>
          <w:iCs/>
          <w:sz w:val="28"/>
          <w:szCs w:val="28"/>
        </w:rPr>
      </w:pPr>
      <w:r w:rsidRPr="00970D95">
        <w:rPr>
          <w:bCs/>
          <w:iCs/>
          <w:sz w:val="28"/>
          <w:szCs w:val="28"/>
        </w:rPr>
        <w:t>неполно раскрыто содержание материала (содержание изложено фрагментарно, не всегда последовательно), но показано общее понимание вопроса и продемонстрированы умения, достаточные для усвоения программного материала (определены «Требованиями к математической подготовке обучающихся» в настоящей программе по математике);</w:t>
      </w:r>
    </w:p>
    <w:p w14:paraId="3B29B8E6" w14:textId="77777777" w:rsidR="000534A7" w:rsidRPr="00970D95" w:rsidRDefault="000534A7" w:rsidP="000534A7">
      <w:pPr>
        <w:pStyle w:val="aa"/>
        <w:widowControl w:val="0"/>
        <w:numPr>
          <w:ilvl w:val="0"/>
          <w:numId w:val="8"/>
        </w:numPr>
        <w:shd w:val="clear" w:color="auto" w:fill="FFFFFF"/>
        <w:tabs>
          <w:tab w:val="clear" w:pos="1167"/>
          <w:tab w:val="num" w:pos="927"/>
        </w:tabs>
        <w:autoSpaceDE w:val="0"/>
        <w:autoSpaceDN w:val="0"/>
        <w:adjustRightInd w:val="0"/>
        <w:spacing w:after="0"/>
        <w:ind w:left="0"/>
        <w:jc w:val="both"/>
        <w:rPr>
          <w:bCs/>
          <w:iCs/>
          <w:sz w:val="28"/>
          <w:szCs w:val="28"/>
        </w:rPr>
      </w:pPr>
      <w:r w:rsidRPr="00970D95">
        <w:rPr>
          <w:bCs/>
          <w:iCs/>
          <w:sz w:val="28"/>
          <w:szCs w:val="28"/>
        </w:rPr>
        <w:t>имелись затруднения или допущены ошибки в определении математической терминологии, чертежах, выкладках, исправленные после нескольких наводящих вопросов учителя;</w:t>
      </w:r>
    </w:p>
    <w:p w14:paraId="4AA7293E" w14:textId="77777777" w:rsidR="000534A7" w:rsidRPr="00970D95" w:rsidRDefault="000534A7" w:rsidP="000534A7">
      <w:pPr>
        <w:pStyle w:val="aa"/>
        <w:widowControl w:val="0"/>
        <w:numPr>
          <w:ilvl w:val="0"/>
          <w:numId w:val="8"/>
        </w:numPr>
        <w:shd w:val="clear" w:color="auto" w:fill="FFFFFF"/>
        <w:tabs>
          <w:tab w:val="clear" w:pos="1167"/>
          <w:tab w:val="num" w:pos="927"/>
        </w:tabs>
        <w:autoSpaceDE w:val="0"/>
        <w:autoSpaceDN w:val="0"/>
        <w:adjustRightInd w:val="0"/>
        <w:spacing w:after="0"/>
        <w:ind w:left="0"/>
        <w:jc w:val="both"/>
        <w:rPr>
          <w:bCs/>
          <w:iCs/>
          <w:sz w:val="28"/>
          <w:szCs w:val="28"/>
        </w:rPr>
      </w:pPr>
      <w:r w:rsidRPr="00970D95">
        <w:rPr>
          <w:bCs/>
          <w:iCs/>
          <w:sz w:val="28"/>
          <w:szCs w:val="28"/>
        </w:rPr>
        <w:t>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теме;</w:t>
      </w:r>
    </w:p>
    <w:p w14:paraId="09E619A0" w14:textId="77777777" w:rsidR="000534A7" w:rsidRPr="00970D95" w:rsidRDefault="000534A7" w:rsidP="000534A7">
      <w:pPr>
        <w:pStyle w:val="aa"/>
        <w:widowControl w:val="0"/>
        <w:numPr>
          <w:ilvl w:val="0"/>
          <w:numId w:val="8"/>
        </w:numPr>
        <w:shd w:val="clear" w:color="auto" w:fill="FFFFFF"/>
        <w:tabs>
          <w:tab w:val="clear" w:pos="1167"/>
          <w:tab w:val="num" w:pos="927"/>
        </w:tabs>
        <w:autoSpaceDE w:val="0"/>
        <w:autoSpaceDN w:val="0"/>
        <w:adjustRightInd w:val="0"/>
        <w:spacing w:after="0"/>
        <w:ind w:left="0"/>
        <w:jc w:val="both"/>
        <w:rPr>
          <w:bCs/>
          <w:iCs/>
          <w:sz w:val="28"/>
          <w:szCs w:val="28"/>
        </w:rPr>
      </w:pPr>
      <w:r w:rsidRPr="00970D95">
        <w:rPr>
          <w:bCs/>
          <w:iCs/>
          <w:sz w:val="28"/>
          <w:szCs w:val="28"/>
        </w:rPr>
        <w:t>при достаточном знании теоретического материала выявлена недостаточная сформированность основных умений и навыков.</w:t>
      </w:r>
    </w:p>
    <w:p w14:paraId="5B71CA64" w14:textId="77777777" w:rsidR="000534A7" w:rsidRPr="00970D95" w:rsidRDefault="000534A7" w:rsidP="000534A7">
      <w:pPr>
        <w:pStyle w:val="aa"/>
        <w:spacing w:after="0"/>
        <w:rPr>
          <w:sz w:val="28"/>
          <w:szCs w:val="28"/>
        </w:rPr>
      </w:pPr>
      <w:r w:rsidRPr="00970D95">
        <w:rPr>
          <w:sz w:val="28"/>
          <w:szCs w:val="28"/>
        </w:rPr>
        <w:t>Отметка «2» ставится в следующих случаях:</w:t>
      </w:r>
    </w:p>
    <w:p w14:paraId="376E522B" w14:textId="77777777" w:rsidR="000534A7" w:rsidRPr="00970D95" w:rsidRDefault="000534A7" w:rsidP="000534A7">
      <w:pPr>
        <w:pStyle w:val="aa"/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bCs/>
          <w:iCs/>
          <w:sz w:val="28"/>
          <w:szCs w:val="28"/>
        </w:rPr>
      </w:pPr>
      <w:r w:rsidRPr="00970D95">
        <w:rPr>
          <w:bCs/>
          <w:iCs/>
          <w:sz w:val="28"/>
          <w:szCs w:val="28"/>
        </w:rPr>
        <w:t>не раскрыто основное содержание учебного материала;</w:t>
      </w:r>
    </w:p>
    <w:p w14:paraId="1E530E6B" w14:textId="77777777" w:rsidR="000534A7" w:rsidRPr="00970D95" w:rsidRDefault="000534A7" w:rsidP="000534A7">
      <w:pPr>
        <w:pStyle w:val="aa"/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bCs/>
          <w:iCs/>
          <w:sz w:val="28"/>
          <w:szCs w:val="28"/>
        </w:rPr>
      </w:pPr>
      <w:r w:rsidRPr="00970D95">
        <w:rPr>
          <w:bCs/>
          <w:iCs/>
          <w:sz w:val="28"/>
          <w:szCs w:val="28"/>
        </w:rPr>
        <w:t>обнаружено незнание учеником большей или наиболее важной части учебного материала;</w:t>
      </w:r>
    </w:p>
    <w:p w14:paraId="735CEDB1" w14:textId="77777777" w:rsidR="000534A7" w:rsidRPr="00970D95" w:rsidRDefault="000534A7" w:rsidP="000534A7">
      <w:pPr>
        <w:pStyle w:val="aa"/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bCs/>
          <w:iCs/>
          <w:sz w:val="28"/>
          <w:szCs w:val="28"/>
        </w:rPr>
      </w:pPr>
      <w:r w:rsidRPr="00970D95">
        <w:rPr>
          <w:bCs/>
          <w:iCs/>
          <w:sz w:val="28"/>
          <w:szCs w:val="28"/>
        </w:rPr>
        <w:t>допущены ошибки в определении понятий, при использовании математической терминологии, в рисунках, чертежах или графиках, в выкладках, которые не исправлены после нескольких наводящих вопросов учителя.</w:t>
      </w:r>
    </w:p>
    <w:p w14:paraId="4F17A2CD" w14:textId="77777777" w:rsidR="000534A7" w:rsidRPr="00970D95" w:rsidRDefault="000534A7" w:rsidP="000534A7">
      <w:pPr>
        <w:pStyle w:val="aa"/>
        <w:spacing w:after="0"/>
        <w:rPr>
          <w:sz w:val="28"/>
          <w:szCs w:val="28"/>
        </w:rPr>
      </w:pPr>
      <w:r w:rsidRPr="00970D95">
        <w:rPr>
          <w:sz w:val="28"/>
          <w:szCs w:val="28"/>
        </w:rPr>
        <w:lastRenderedPageBreak/>
        <w:t>Отметка «1» ставится, если:</w:t>
      </w:r>
    </w:p>
    <w:p w14:paraId="58CD63EB" w14:textId="77777777" w:rsidR="000534A7" w:rsidRPr="00970D95" w:rsidRDefault="000534A7" w:rsidP="000534A7">
      <w:pPr>
        <w:widowControl w:val="0"/>
        <w:numPr>
          <w:ilvl w:val="0"/>
          <w:numId w:val="1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970D95">
        <w:rPr>
          <w:sz w:val="28"/>
          <w:szCs w:val="28"/>
        </w:rPr>
        <w:t>ученик обнаружил полное незнание и непонимание изучаемого учебного материала или не смог ответить ни на один из поставленных вопросов по изученному материалу.</w:t>
      </w:r>
    </w:p>
    <w:p w14:paraId="5A7F1938" w14:textId="77777777" w:rsidR="000534A7" w:rsidRPr="00970D95" w:rsidRDefault="000534A7" w:rsidP="000534A7">
      <w:pPr>
        <w:rPr>
          <w:b/>
          <w:sz w:val="28"/>
          <w:szCs w:val="28"/>
        </w:rPr>
      </w:pPr>
      <w:r w:rsidRPr="00970D95">
        <w:rPr>
          <w:b/>
          <w:sz w:val="28"/>
          <w:szCs w:val="28"/>
        </w:rPr>
        <w:t>3. Общая классификация ошибок.</w:t>
      </w:r>
    </w:p>
    <w:p w14:paraId="58F753EE" w14:textId="77777777" w:rsidR="000534A7" w:rsidRPr="00970D95" w:rsidRDefault="000534A7" w:rsidP="000534A7">
      <w:pPr>
        <w:jc w:val="both"/>
        <w:rPr>
          <w:sz w:val="28"/>
          <w:szCs w:val="28"/>
        </w:rPr>
      </w:pPr>
      <w:r w:rsidRPr="00970D95">
        <w:rPr>
          <w:sz w:val="28"/>
          <w:szCs w:val="28"/>
        </w:rPr>
        <w:t>При оценке знаний, умений и навыков обучающихся следует учитывать все ошибки (грубые и негрубые) и недочёты.</w:t>
      </w:r>
    </w:p>
    <w:p w14:paraId="235BC274" w14:textId="77777777" w:rsidR="000534A7" w:rsidRPr="00970D95" w:rsidRDefault="000534A7" w:rsidP="000534A7">
      <w:pPr>
        <w:jc w:val="both"/>
        <w:rPr>
          <w:b/>
          <w:bCs/>
          <w:sz w:val="28"/>
          <w:szCs w:val="28"/>
        </w:rPr>
      </w:pPr>
      <w:r w:rsidRPr="00970D95">
        <w:rPr>
          <w:sz w:val="28"/>
          <w:szCs w:val="28"/>
        </w:rPr>
        <w:t xml:space="preserve">3.1. </w:t>
      </w:r>
      <w:r w:rsidRPr="00970D95">
        <w:rPr>
          <w:b/>
          <w:bCs/>
          <w:sz w:val="28"/>
          <w:szCs w:val="28"/>
        </w:rPr>
        <w:t>Грубыми считаются ошибки:</w:t>
      </w:r>
    </w:p>
    <w:p w14:paraId="123FB2B0" w14:textId="77777777" w:rsidR="000534A7" w:rsidRPr="00970D95" w:rsidRDefault="000534A7" w:rsidP="000534A7">
      <w:pPr>
        <w:widowControl w:val="0"/>
        <w:numPr>
          <w:ilvl w:val="0"/>
          <w:numId w:val="12"/>
        </w:numPr>
        <w:tabs>
          <w:tab w:val="num" w:pos="198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970D95">
        <w:rPr>
          <w:sz w:val="28"/>
          <w:szCs w:val="28"/>
        </w:rPr>
        <w:t>незнание определения основных понятий, законов, правил, основных положений теории, незнание формул, общепринятых символов обозначений величин, единиц их измерения;</w:t>
      </w:r>
    </w:p>
    <w:p w14:paraId="30B6B58C" w14:textId="77777777" w:rsidR="000534A7" w:rsidRPr="00970D95" w:rsidRDefault="000534A7" w:rsidP="000534A7">
      <w:pPr>
        <w:widowControl w:val="0"/>
        <w:numPr>
          <w:ilvl w:val="0"/>
          <w:numId w:val="12"/>
        </w:numPr>
        <w:tabs>
          <w:tab w:val="num" w:pos="198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970D95">
        <w:rPr>
          <w:sz w:val="28"/>
          <w:szCs w:val="28"/>
        </w:rPr>
        <w:t>незнание наименований единиц измерения;</w:t>
      </w:r>
    </w:p>
    <w:p w14:paraId="6C5F8AC2" w14:textId="77777777" w:rsidR="000534A7" w:rsidRPr="00970D95" w:rsidRDefault="000534A7" w:rsidP="000534A7">
      <w:pPr>
        <w:widowControl w:val="0"/>
        <w:numPr>
          <w:ilvl w:val="0"/>
          <w:numId w:val="12"/>
        </w:numPr>
        <w:tabs>
          <w:tab w:val="num" w:pos="198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970D95">
        <w:rPr>
          <w:sz w:val="28"/>
          <w:szCs w:val="28"/>
        </w:rPr>
        <w:t>неумение выделить в ответе главное;</w:t>
      </w:r>
    </w:p>
    <w:p w14:paraId="285B1895" w14:textId="77777777" w:rsidR="000534A7" w:rsidRPr="00970D95" w:rsidRDefault="000534A7" w:rsidP="000534A7">
      <w:pPr>
        <w:widowControl w:val="0"/>
        <w:numPr>
          <w:ilvl w:val="0"/>
          <w:numId w:val="12"/>
        </w:numPr>
        <w:tabs>
          <w:tab w:val="num" w:pos="198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970D95">
        <w:rPr>
          <w:sz w:val="28"/>
          <w:szCs w:val="28"/>
        </w:rPr>
        <w:t>неумение применять знания, алгоритмы для решения задач;</w:t>
      </w:r>
    </w:p>
    <w:p w14:paraId="49CAD961" w14:textId="77777777" w:rsidR="000534A7" w:rsidRPr="00970D95" w:rsidRDefault="000534A7" w:rsidP="000534A7">
      <w:pPr>
        <w:widowControl w:val="0"/>
        <w:numPr>
          <w:ilvl w:val="0"/>
          <w:numId w:val="12"/>
        </w:numPr>
        <w:tabs>
          <w:tab w:val="num" w:pos="198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970D95">
        <w:rPr>
          <w:sz w:val="28"/>
          <w:szCs w:val="28"/>
        </w:rPr>
        <w:t>неумение делать выводы и обобщения;</w:t>
      </w:r>
    </w:p>
    <w:p w14:paraId="0602427F" w14:textId="77777777" w:rsidR="000534A7" w:rsidRPr="00970D95" w:rsidRDefault="000534A7" w:rsidP="000534A7">
      <w:pPr>
        <w:widowControl w:val="0"/>
        <w:numPr>
          <w:ilvl w:val="0"/>
          <w:numId w:val="12"/>
        </w:numPr>
        <w:tabs>
          <w:tab w:val="num" w:pos="198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970D95">
        <w:rPr>
          <w:sz w:val="28"/>
          <w:szCs w:val="28"/>
        </w:rPr>
        <w:t>неумение читать и строить графики;</w:t>
      </w:r>
    </w:p>
    <w:p w14:paraId="1FBDB6F7" w14:textId="77777777" w:rsidR="000534A7" w:rsidRPr="00970D95" w:rsidRDefault="000534A7" w:rsidP="000534A7">
      <w:pPr>
        <w:widowControl w:val="0"/>
        <w:numPr>
          <w:ilvl w:val="0"/>
          <w:numId w:val="12"/>
        </w:numPr>
        <w:tabs>
          <w:tab w:val="num" w:pos="198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970D95">
        <w:rPr>
          <w:sz w:val="28"/>
          <w:szCs w:val="28"/>
        </w:rPr>
        <w:t>неумение пользоваться первоисточниками, учебником и справочниками;</w:t>
      </w:r>
    </w:p>
    <w:p w14:paraId="4C20D761" w14:textId="77777777" w:rsidR="000534A7" w:rsidRPr="00970D95" w:rsidRDefault="000534A7" w:rsidP="000534A7">
      <w:pPr>
        <w:widowControl w:val="0"/>
        <w:numPr>
          <w:ilvl w:val="0"/>
          <w:numId w:val="12"/>
        </w:numPr>
        <w:tabs>
          <w:tab w:val="num" w:pos="198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970D95">
        <w:rPr>
          <w:sz w:val="28"/>
          <w:szCs w:val="28"/>
        </w:rPr>
        <w:t>потеря корня или сохранение постороннего корня;</w:t>
      </w:r>
    </w:p>
    <w:p w14:paraId="22F3802D" w14:textId="77777777" w:rsidR="000534A7" w:rsidRPr="00970D95" w:rsidRDefault="000534A7" w:rsidP="000534A7">
      <w:pPr>
        <w:widowControl w:val="0"/>
        <w:numPr>
          <w:ilvl w:val="0"/>
          <w:numId w:val="12"/>
        </w:numPr>
        <w:tabs>
          <w:tab w:val="num" w:pos="198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970D95">
        <w:rPr>
          <w:sz w:val="28"/>
          <w:szCs w:val="28"/>
        </w:rPr>
        <w:t>отбрасывание без объяснений одного из них;</w:t>
      </w:r>
    </w:p>
    <w:p w14:paraId="72891350" w14:textId="77777777" w:rsidR="000534A7" w:rsidRPr="00970D95" w:rsidRDefault="000534A7" w:rsidP="000534A7">
      <w:pPr>
        <w:widowControl w:val="0"/>
        <w:numPr>
          <w:ilvl w:val="0"/>
          <w:numId w:val="12"/>
        </w:numPr>
        <w:tabs>
          <w:tab w:val="num" w:pos="198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970D95">
        <w:rPr>
          <w:sz w:val="28"/>
          <w:szCs w:val="28"/>
        </w:rPr>
        <w:t>равнозначные им ошибки;</w:t>
      </w:r>
    </w:p>
    <w:p w14:paraId="0FB6E385" w14:textId="77777777" w:rsidR="000534A7" w:rsidRPr="00970D95" w:rsidRDefault="000534A7" w:rsidP="000534A7">
      <w:pPr>
        <w:widowControl w:val="0"/>
        <w:numPr>
          <w:ilvl w:val="0"/>
          <w:numId w:val="12"/>
        </w:numPr>
        <w:tabs>
          <w:tab w:val="num" w:pos="198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970D95">
        <w:rPr>
          <w:sz w:val="28"/>
          <w:szCs w:val="28"/>
        </w:rPr>
        <w:t>вычислительные ошибки, если они не являются опиской;</w:t>
      </w:r>
    </w:p>
    <w:p w14:paraId="764317BD" w14:textId="77777777" w:rsidR="000534A7" w:rsidRPr="00970D95" w:rsidRDefault="000534A7" w:rsidP="000534A7">
      <w:pPr>
        <w:widowControl w:val="0"/>
        <w:numPr>
          <w:ilvl w:val="0"/>
          <w:numId w:val="12"/>
        </w:numPr>
        <w:tabs>
          <w:tab w:val="num" w:pos="198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970D95">
        <w:rPr>
          <w:sz w:val="28"/>
          <w:szCs w:val="28"/>
        </w:rPr>
        <w:t>логические ошибки.</w:t>
      </w:r>
    </w:p>
    <w:p w14:paraId="06F2B73B" w14:textId="77777777" w:rsidR="000534A7" w:rsidRPr="00970D95" w:rsidRDefault="000534A7" w:rsidP="000534A7">
      <w:pPr>
        <w:jc w:val="both"/>
        <w:rPr>
          <w:sz w:val="28"/>
          <w:szCs w:val="28"/>
        </w:rPr>
      </w:pPr>
      <w:r w:rsidRPr="00970D95">
        <w:rPr>
          <w:sz w:val="28"/>
          <w:szCs w:val="28"/>
        </w:rPr>
        <w:t xml:space="preserve">3.2. К </w:t>
      </w:r>
      <w:r w:rsidRPr="00970D95">
        <w:rPr>
          <w:b/>
          <w:bCs/>
          <w:sz w:val="28"/>
          <w:szCs w:val="28"/>
        </w:rPr>
        <w:t>негрубым ошибкам</w:t>
      </w:r>
      <w:r w:rsidRPr="00970D95">
        <w:rPr>
          <w:sz w:val="28"/>
          <w:szCs w:val="28"/>
        </w:rPr>
        <w:t xml:space="preserve"> следует отнести:</w:t>
      </w:r>
    </w:p>
    <w:p w14:paraId="286C18CB" w14:textId="77777777" w:rsidR="000534A7" w:rsidRPr="00970D95" w:rsidRDefault="000534A7" w:rsidP="000534A7">
      <w:pPr>
        <w:widowControl w:val="0"/>
        <w:numPr>
          <w:ilvl w:val="0"/>
          <w:numId w:val="12"/>
        </w:numPr>
        <w:tabs>
          <w:tab w:val="num" w:pos="198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970D95">
        <w:rPr>
          <w:sz w:val="28"/>
          <w:szCs w:val="28"/>
        </w:rPr>
        <w:t>неточность формулировок, определений, понятий, теорий, вызванная неполнотой охвата основных признаков определяемого понятия или заменой одного - двух из этих признаков второстепенными;</w:t>
      </w:r>
    </w:p>
    <w:p w14:paraId="55FFECBA" w14:textId="77777777" w:rsidR="000534A7" w:rsidRPr="00970D95" w:rsidRDefault="000534A7" w:rsidP="000534A7">
      <w:pPr>
        <w:widowControl w:val="0"/>
        <w:numPr>
          <w:ilvl w:val="0"/>
          <w:numId w:val="12"/>
        </w:numPr>
        <w:tabs>
          <w:tab w:val="num" w:pos="198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970D95">
        <w:rPr>
          <w:sz w:val="28"/>
          <w:szCs w:val="28"/>
        </w:rPr>
        <w:t>неточность графика;</w:t>
      </w:r>
    </w:p>
    <w:p w14:paraId="56297243" w14:textId="77777777" w:rsidR="000534A7" w:rsidRPr="00970D95" w:rsidRDefault="000534A7" w:rsidP="000534A7">
      <w:pPr>
        <w:widowControl w:val="0"/>
        <w:numPr>
          <w:ilvl w:val="0"/>
          <w:numId w:val="12"/>
        </w:numPr>
        <w:tabs>
          <w:tab w:val="num" w:pos="198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970D95">
        <w:rPr>
          <w:sz w:val="28"/>
          <w:szCs w:val="28"/>
        </w:rPr>
        <w:t>нерациональный метод решения задачи или недостаточно продуманный план ответа (нарушение логики, подмена отдельных основных вопросов второстепенными);</w:t>
      </w:r>
    </w:p>
    <w:p w14:paraId="0F115440" w14:textId="77777777" w:rsidR="000534A7" w:rsidRPr="00970D95" w:rsidRDefault="000534A7" w:rsidP="000534A7">
      <w:pPr>
        <w:widowControl w:val="0"/>
        <w:numPr>
          <w:ilvl w:val="0"/>
          <w:numId w:val="12"/>
        </w:numPr>
        <w:tabs>
          <w:tab w:val="num" w:pos="198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970D95">
        <w:rPr>
          <w:sz w:val="28"/>
          <w:szCs w:val="28"/>
        </w:rPr>
        <w:t>нерациональные методы работы со справочной и другой литературой;</w:t>
      </w:r>
    </w:p>
    <w:p w14:paraId="26D9E1E9" w14:textId="77777777" w:rsidR="000534A7" w:rsidRPr="00970D95" w:rsidRDefault="000534A7" w:rsidP="000534A7">
      <w:pPr>
        <w:widowControl w:val="0"/>
        <w:numPr>
          <w:ilvl w:val="0"/>
          <w:numId w:val="12"/>
        </w:numPr>
        <w:tabs>
          <w:tab w:val="num" w:pos="198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970D95">
        <w:rPr>
          <w:sz w:val="28"/>
          <w:szCs w:val="28"/>
        </w:rPr>
        <w:t>неумение решать задачи, выполнять задания в общем виде.</w:t>
      </w:r>
    </w:p>
    <w:p w14:paraId="0FBC6623" w14:textId="77777777" w:rsidR="000534A7" w:rsidRPr="00970D95" w:rsidRDefault="000534A7" w:rsidP="000534A7">
      <w:pPr>
        <w:jc w:val="both"/>
        <w:rPr>
          <w:sz w:val="28"/>
          <w:szCs w:val="28"/>
        </w:rPr>
      </w:pPr>
      <w:r w:rsidRPr="00970D95">
        <w:rPr>
          <w:sz w:val="28"/>
          <w:szCs w:val="28"/>
        </w:rPr>
        <w:t xml:space="preserve">3.3. </w:t>
      </w:r>
      <w:r w:rsidRPr="00970D95">
        <w:rPr>
          <w:b/>
          <w:bCs/>
          <w:sz w:val="28"/>
          <w:szCs w:val="28"/>
        </w:rPr>
        <w:t>Недочетами</w:t>
      </w:r>
      <w:r w:rsidRPr="00970D95">
        <w:rPr>
          <w:sz w:val="28"/>
          <w:szCs w:val="28"/>
        </w:rPr>
        <w:t xml:space="preserve"> являются:</w:t>
      </w:r>
    </w:p>
    <w:p w14:paraId="49A712EC" w14:textId="77777777" w:rsidR="000534A7" w:rsidRPr="00970D95" w:rsidRDefault="000534A7" w:rsidP="000534A7">
      <w:pPr>
        <w:widowControl w:val="0"/>
        <w:numPr>
          <w:ilvl w:val="0"/>
          <w:numId w:val="12"/>
        </w:numPr>
        <w:tabs>
          <w:tab w:val="num" w:pos="198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970D95">
        <w:rPr>
          <w:sz w:val="28"/>
          <w:szCs w:val="28"/>
        </w:rPr>
        <w:t>нерациональные приемы вычислений и преобразований;</w:t>
      </w:r>
    </w:p>
    <w:p w14:paraId="298DC925" w14:textId="77777777" w:rsidR="000534A7" w:rsidRPr="00970D95" w:rsidRDefault="000534A7" w:rsidP="000534A7">
      <w:pPr>
        <w:widowControl w:val="0"/>
        <w:numPr>
          <w:ilvl w:val="0"/>
          <w:numId w:val="12"/>
        </w:numPr>
        <w:tabs>
          <w:tab w:val="num" w:pos="198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970D95">
        <w:rPr>
          <w:sz w:val="28"/>
          <w:szCs w:val="28"/>
        </w:rPr>
        <w:lastRenderedPageBreak/>
        <w:t>небрежное выполнение записей, чертежей, схем, графиков.</w:t>
      </w:r>
    </w:p>
    <w:p w14:paraId="3F6A4903" w14:textId="77777777" w:rsidR="000534A7" w:rsidRPr="00970D95" w:rsidRDefault="000534A7" w:rsidP="000534A7">
      <w:pPr>
        <w:widowControl w:val="0"/>
        <w:tabs>
          <w:tab w:val="num" w:pos="1980"/>
        </w:tabs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</w:p>
    <w:p w14:paraId="6B7FD73F" w14:textId="77777777" w:rsidR="000534A7" w:rsidRDefault="000534A7" w:rsidP="000534A7"/>
    <w:p w14:paraId="22717FF4" w14:textId="77777777" w:rsidR="000534A7" w:rsidRDefault="000534A7" w:rsidP="000534A7"/>
    <w:p w14:paraId="7746750D" w14:textId="77777777" w:rsidR="000534A7" w:rsidRDefault="000534A7" w:rsidP="000534A7"/>
    <w:p w14:paraId="65056384" w14:textId="77777777" w:rsidR="000534A7" w:rsidRDefault="000534A7" w:rsidP="000534A7"/>
    <w:p w14:paraId="1AC79918" w14:textId="77777777" w:rsidR="000534A7" w:rsidRDefault="000534A7" w:rsidP="000534A7"/>
    <w:p w14:paraId="7648F4E6" w14:textId="77777777" w:rsidR="000534A7" w:rsidRDefault="000534A7" w:rsidP="000534A7"/>
    <w:p w14:paraId="67E80AD2" w14:textId="77777777" w:rsidR="00786E0C" w:rsidRPr="00F05008" w:rsidRDefault="00786E0C" w:rsidP="00786E0C">
      <w:pPr>
        <w:rPr>
          <w:b/>
          <w:bCs/>
          <w:color w:val="000000"/>
          <w:spacing w:val="3"/>
          <w:sz w:val="28"/>
          <w:szCs w:val="28"/>
        </w:rPr>
      </w:pPr>
    </w:p>
    <w:p w14:paraId="4BF41073" w14:textId="77777777" w:rsidR="00786E0C" w:rsidRPr="00F05008" w:rsidRDefault="00786E0C" w:rsidP="00786E0C">
      <w:pPr>
        <w:rPr>
          <w:b/>
          <w:bCs/>
          <w:color w:val="000000"/>
          <w:spacing w:val="3"/>
          <w:sz w:val="28"/>
          <w:szCs w:val="28"/>
        </w:rPr>
      </w:pPr>
    </w:p>
    <w:p w14:paraId="6D27F6C6" w14:textId="77777777" w:rsidR="00786E0C" w:rsidRPr="00F05008" w:rsidRDefault="00786E0C" w:rsidP="00786E0C">
      <w:pPr>
        <w:rPr>
          <w:b/>
          <w:sz w:val="28"/>
          <w:szCs w:val="28"/>
        </w:rPr>
      </w:pPr>
    </w:p>
    <w:p w14:paraId="3132F275" w14:textId="77777777" w:rsidR="00786E0C" w:rsidRDefault="00786E0C" w:rsidP="00786E0C">
      <w:pPr>
        <w:rPr>
          <w:b/>
          <w:sz w:val="36"/>
          <w:szCs w:val="36"/>
        </w:rPr>
      </w:pPr>
    </w:p>
    <w:p w14:paraId="0A8C34F8" w14:textId="77777777" w:rsidR="00786E0C" w:rsidRDefault="00786E0C" w:rsidP="00786E0C">
      <w:pPr>
        <w:rPr>
          <w:b/>
          <w:sz w:val="36"/>
          <w:szCs w:val="36"/>
        </w:rPr>
      </w:pPr>
    </w:p>
    <w:p w14:paraId="3FD8C5FE" w14:textId="77777777" w:rsidR="00786E0C" w:rsidRDefault="00786E0C" w:rsidP="00786E0C">
      <w:pPr>
        <w:rPr>
          <w:b/>
          <w:sz w:val="36"/>
          <w:szCs w:val="36"/>
        </w:rPr>
      </w:pPr>
    </w:p>
    <w:p w14:paraId="7A306814" w14:textId="77777777" w:rsidR="00786E0C" w:rsidRDefault="00786E0C" w:rsidP="00786E0C">
      <w:pPr>
        <w:rPr>
          <w:b/>
          <w:sz w:val="36"/>
          <w:szCs w:val="36"/>
        </w:rPr>
      </w:pPr>
    </w:p>
    <w:p w14:paraId="2E15BA0F" w14:textId="77777777" w:rsidR="000534A7" w:rsidRDefault="00786E0C" w:rsidP="00786E0C">
      <w:pPr>
        <w:rPr>
          <w:b/>
          <w:sz w:val="28"/>
          <w:szCs w:val="28"/>
        </w:rPr>
      </w:pPr>
      <w:r w:rsidRPr="00F05008">
        <w:rPr>
          <w:b/>
          <w:sz w:val="28"/>
          <w:szCs w:val="28"/>
        </w:rPr>
        <w:t xml:space="preserve">                                                                 </w:t>
      </w:r>
    </w:p>
    <w:p w14:paraId="128F8F6B" w14:textId="77777777" w:rsidR="000534A7" w:rsidRDefault="000534A7" w:rsidP="00786E0C">
      <w:pPr>
        <w:rPr>
          <w:b/>
          <w:sz w:val="28"/>
          <w:szCs w:val="28"/>
        </w:rPr>
      </w:pPr>
    </w:p>
    <w:p w14:paraId="287DB7AA" w14:textId="77777777" w:rsidR="00942FD9" w:rsidRDefault="000534A7" w:rsidP="00786E0C">
      <w:pPr>
        <w:rPr>
          <w:b/>
          <w:sz w:val="28"/>
          <w:szCs w:val="28"/>
          <w:lang w:val="tt-RU"/>
        </w:rPr>
      </w:pPr>
      <w:r>
        <w:rPr>
          <w:b/>
          <w:sz w:val="28"/>
          <w:szCs w:val="28"/>
        </w:rPr>
        <w:t xml:space="preserve">                                                                                </w:t>
      </w:r>
    </w:p>
    <w:sectPr w:rsidR="00942FD9" w:rsidSect="007F08BE">
      <w:pgSz w:w="16838" w:h="11906" w:orient="landscape"/>
      <w:pgMar w:top="567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836467" w14:textId="77777777" w:rsidR="00BB5CCB" w:rsidRDefault="00BB5CCB" w:rsidP="00786E0C">
      <w:r>
        <w:separator/>
      </w:r>
    </w:p>
  </w:endnote>
  <w:endnote w:type="continuationSeparator" w:id="0">
    <w:p w14:paraId="4547BD9D" w14:textId="77777777" w:rsidR="00BB5CCB" w:rsidRDefault="00BB5CCB" w:rsidP="00786E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7B4E19" w14:textId="77777777" w:rsidR="00BB5CCB" w:rsidRDefault="00BB5CCB" w:rsidP="00786E0C">
      <w:r>
        <w:separator/>
      </w:r>
    </w:p>
  </w:footnote>
  <w:footnote w:type="continuationSeparator" w:id="0">
    <w:p w14:paraId="316D6518" w14:textId="77777777" w:rsidR="00BB5CCB" w:rsidRDefault="00BB5CCB" w:rsidP="00786E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 w15:restartNumberingAfterBreak="0">
    <w:nsid w:val="00000003"/>
    <w:multiLevelType w:val="singleLevel"/>
    <w:tmpl w:val="00000003"/>
    <w:name w:val="WW8Num7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2" w15:restartNumberingAfterBreak="0">
    <w:nsid w:val="00000004"/>
    <w:multiLevelType w:val="singleLevel"/>
    <w:tmpl w:val="00000004"/>
    <w:name w:val="WW8Num1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3" w15:restartNumberingAfterBreak="0">
    <w:nsid w:val="00000006"/>
    <w:multiLevelType w:val="singleLevel"/>
    <w:tmpl w:val="00000006"/>
    <w:name w:val="WW8Num13"/>
    <w:lvl w:ilvl="0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/>
      </w:rPr>
    </w:lvl>
  </w:abstractNum>
  <w:abstractNum w:abstractNumId="4" w15:restartNumberingAfterBreak="0">
    <w:nsid w:val="00000007"/>
    <w:multiLevelType w:val="singleLevel"/>
    <w:tmpl w:val="00000007"/>
    <w:name w:val="WW8Num15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5" w15:restartNumberingAfterBreak="0">
    <w:nsid w:val="0000000B"/>
    <w:multiLevelType w:val="singleLevel"/>
    <w:tmpl w:val="0000000B"/>
    <w:lvl w:ilvl="0">
      <w:start w:val="1"/>
      <w:numFmt w:val="bullet"/>
      <w:lvlText w:val=""/>
      <w:lvlJc w:val="left"/>
      <w:pPr>
        <w:tabs>
          <w:tab w:val="num" w:pos="0"/>
        </w:tabs>
        <w:ind w:left="900" w:hanging="360"/>
      </w:pPr>
      <w:rPr>
        <w:rFonts w:ascii="Symbol" w:hAnsi="Symbol" w:cs="Symbol"/>
      </w:rPr>
    </w:lvl>
  </w:abstractNum>
  <w:abstractNum w:abstractNumId="6" w15:restartNumberingAfterBreak="0">
    <w:nsid w:val="000F5E06"/>
    <w:multiLevelType w:val="hybridMultilevel"/>
    <w:tmpl w:val="3EBC251A"/>
    <w:lvl w:ilvl="0" w:tplc="983841DE">
      <w:start w:val="1"/>
      <w:numFmt w:val="bullet"/>
      <w:lvlText w:val=""/>
      <w:lvlJc w:val="left"/>
      <w:pPr>
        <w:tabs>
          <w:tab w:val="num" w:pos="975"/>
        </w:tabs>
        <w:ind w:left="975" w:hanging="618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0375E11"/>
    <w:multiLevelType w:val="hybridMultilevel"/>
    <w:tmpl w:val="F188A5B6"/>
    <w:lvl w:ilvl="0" w:tplc="1AAC9F4E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0" w:hanging="360"/>
      </w:pPr>
    </w:lvl>
    <w:lvl w:ilvl="2" w:tplc="0419001B" w:tentative="1">
      <w:start w:val="1"/>
      <w:numFmt w:val="lowerRoman"/>
      <w:lvlText w:val="%3."/>
      <w:lvlJc w:val="right"/>
      <w:pPr>
        <w:ind w:left="2300" w:hanging="180"/>
      </w:pPr>
    </w:lvl>
    <w:lvl w:ilvl="3" w:tplc="0419000F" w:tentative="1">
      <w:start w:val="1"/>
      <w:numFmt w:val="decimal"/>
      <w:lvlText w:val="%4."/>
      <w:lvlJc w:val="left"/>
      <w:pPr>
        <w:ind w:left="3020" w:hanging="360"/>
      </w:pPr>
    </w:lvl>
    <w:lvl w:ilvl="4" w:tplc="04190019" w:tentative="1">
      <w:start w:val="1"/>
      <w:numFmt w:val="lowerLetter"/>
      <w:lvlText w:val="%5."/>
      <w:lvlJc w:val="left"/>
      <w:pPr>
        <w:ind w:left="3740" w:hanging="360"/>
      </w:pPr>
    </w:lvl>
    <w:lvl w:ilvl="5" w:tplc="0419001B" w:tentative="1">
      <w:start w:val="1"/>
      <w:numFmt w:val="lowerRoman"/>
      <w:lvlText w:val="%6."/>
      <w:lvlJc w:val="right"/>
      <w:pPr>
        <w:ind w:left="4460" w:hanging="180"/>
      </w:pPr>
    </w:lvl>
    <w:lvl w:ilvl="6" w:tplc="0419000F" w:tentative="1">
      <w:start w:val="1"/>
      <w:numFmt w:val="decimal"/>
      <w:lvlText w:val="%7."/>
      <w:lvlJc w:val="left"/>
      <w:pPr>
        <w:ind w:left="5180" w:hanging="360"/>
      </w:pPr>
    </w:lvl>
    <w:lvl w:ilvl="7" w:tplc="04190019" w:tentative="1">
      <w:start w:val="1"/>
      <w:numFmt w:val="lowerLetter"/>
      <w:lvlText w:val="%8."/>
      <w:lvlJc w:val="left"/>
      <w:pPr>
        <w:ind w:left="5900" w:hanging="360"/>
      </w:pPr>
    </w:lvl>
    <w:lvl w:ilvl="8" w:tplc="0419001B" w:tentative="1">
      <w:start w:val="1"/>
      <w:numFmt w:val="lowerRoman"/>
      <w:lvlText w:val="%9."/>
      <w:lvlJc w:val="right"/>
      <w:pPr>
        <w:ind w:left="6620" w:hanging="180"/>
      </w:pPr>
    </w:lvl>
  </w:abstractNum>
  <w:abstractNum w:abstractNumId="8" w15:restartNumberingAfterBreak="0">
    <w:nsid w:val="010E20E2"/>
    <w:multiLevelType w:val="hybridMultilevel"/>
    <w:tmpl w:val="8D3EEF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C5A1249"/>
    <w:multiLevelType w:val="hybridMultilevel"/>
    <w:tmpl w:val="606EBE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CD042C2"/>
    <w:multiLevelType w:val="multilevel"/>
    <w:tmpl w:val="95EE52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FA13A1D"/>
    <w:multiLevelType w:val="hybridMultilevel"/>
    <w:tmpl w:val="5EDC8C1C"/>
    <w:lvl w:ilvl="0" w:tplc="722A4F94">
      <w:start w:val="1"/>
      <w:numFmt w:val="bullet"/>
      <w:lvlText w:val=""/>
      <w:lvlJc w:val="left"/>
      <w:pPr>
        <w:tabs>
          <w:tab w:val="num" w:pos="1147"/>
        </w:tabs>
        <w:ind w:left="22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60"/>
        </w:tabs>
        <w:ind w:left="16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80"/>
        </w:tabs>
        <w:ind w:left="23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00"/>
        </w:tabs>
        <w:ind w:left="31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20"/>
        </w:tabs>
        <w:ind w:left="38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40"/>
        </w:tabs>
        <w:ind w:left="45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60"/>
        </w:tabs>
        <w:ind w:left="52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80"/>
        </w:tabs>
        <w:ind w:left="59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00"/>
        </w:tabs>
        <w:ind w:left="670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13F85270"/>
    <w:multiLevelType w:val="hybridMultilevel"/>
    <w:tmpl w:val="55DC309A"/>
    <w:lvl w:ilvl="0" w:tplc="B6B6071E">
      <w:start w:val="1"/>
      <w:numFmt w:val="decimal"/>
      <w:lvlText w:val="%1)"/>
      <w:lvlJc w:val="left"/>
      <w:pPr>
        <w:tabs>
          <w:tab w:val="num" w:pos="435"/>
        </w:tabs>
        <w:ind w:left="435" w:hanging="360"/>
      </w:pPr>
    </w:lvl>
    <w:lvl w:ilvl="1" w:tplc="1C5A14A2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55F10EF"/>
    <w:multiLevelType w:val="hybridMultilevel"/>
    <w:tmpl w:val="8C9CA5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F983DC5"/>
    <w:multiLevelType w:val="hybridMultilevel"/>
    <w:tmpl w:val="ECA291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234954CD"/>
    <w:multiLevelType w:val="multilevel"/>
    <w:tmpl w:val="1F92890A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0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6" w15:restartNumberingAfterBreak="0">
    <w:nsid w:val="27BF0878"/>
    <w:multiLevelType w:val="hybridMultilevel"/>
    <w:tmpl w:val="18B8C5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C00FDA"/>
    <w:multiLevelType w:val="hybridMultilevel"/>
    <w:tmpl w:val="F722711E"/>
    <w:lvl w:ilvl="0" w:tplc="8F9A9F12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0" w:hanging="360"/>
      </w:pPr>
    </w:lvl>
    <w:lvl w:ilvl="2" w:tplc="0419001B" w:tentative="1">
      <w:start w:val="1"/>
      <w:numFmt w:val="lowerRoman"/>
      <w:lvlText w:val="%3."/>
      <w:lvlJc w:val="right"/>
      <w:pPr>
        <w:ind w:left="2300" w:hanging="180"/>
      </w:pPr>
    </w:lvl>
    <w:lvl w:ilvl="3" w:tplc="0419000F" w:tentative="1">
      <w:start w:val="1"/>
      <w:numFmt w:val="decimal"/>
      <w:lvlText w:val="%4."/>
      <w:lvlJc w:val="left"/>
      <w:pPr>
        <w:ind w:left="3020" w:hanging="360"/>
      </w:pPr>
    </w:lvl>
    <w:lvl w:ilvl="4" w:tplc="04190019" w:tentative="1">
      <w:start w:val="1"/>
      <w:numFmt w:val="lowerLetter"/>
      <w:lvlText w:val="%5."/>
      <w:lvlJc w:val="left"/>
      <w:pPr>
        <w:ind w:left="3740" w:hanging="360"/>
      </w:pPr>
    </w:lvl>
    <w:lvl w:ilvl="5" w:tplc="0419001B" w:tentative="1">
      <w:start w:val="1"/>
      <w:numFmt w:val="lowerRoman"/>
      <w:lvlText w:val="%6."/>
      <w:lvlJc w:val="right"/>
      <w:pPr>
        <w:ind w:left="4460" w:hanging="180"/>
      </w:pPr>
    </w:lvl>
    <w:lvl w:ilvl="6" w:tplc="0419000F" w:tentative="1">
      <w:start w:val="1"/>
      <w:numFmt w:val="decimal"/>
      <w:lvlText w:val="%7."/>
      <w:lvlJc w:val="left"/>
      <w:pPr>
        <w:ind w:left="5180" w:hanging="360"/>
      </w:pPr>
    </w:lvl>
    <w:lvl w:ilvl="7" w:tplc="04190019" w:tentative="1">
      <w:start w:val="1"/>
      <w:numFmt w:val="lowerLetter"/>
      <w:lvlText w:val="%8."/>
      <w:lvlJc w:val="left"/>
      <w:pPr>
        <w:ind w:left="5900" w:hanging="360"/>
      </w:pPr>
    </w:lvl>
    <w:lvl w:ilvl="8" w:tplc="0419001B" w:tentative="1">
      <w:start w:val="1"/>
      <w:numFmt w:val="lowerRoman"/>
      <w:lvlText w:val="%9."/>
      <w:lvlJc w:val="right"/>
      <w:pPr>
        <w:ind w:left="6620" w:hanging="180"/>
      </w:pPr>
    </w:lvl>
  </w:abstractNum>
  <w:abstractNum w:abstractNumId="18" w15:restartNumberingAfterBreak="0">
    <w:nsid w:val="29456BDF"/>
    <w:multiLevelType w:val="hybridMultilevel"/>
    <w:tmpl w:val="2AB0F314"/>
    <w:lvl w:ilvl="0" w:tplc="722A4F94">
      <w:start w:val="1"/>
      <w:numFmt w:val="bullet"/>
      <w:lvlText w:val=""/>
      <w:lvlJc w:val="left"/>
      <w:pPr>
        <w:tabs>
          <w:tab w:val="num" w:pos="927"/>
        </w:tabs>
        <w:ind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2CAE4534"/>
    <w:multiLevelType w:val="hybridMultilevel"/>
    <w:tmpl w:val="5EEE23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F661C7E"/>
    <w:multiLevelType w:val="hybridMultilevel"/>
    <w:tmpl w:val="6BE84478"/>
    <w:lvl w:ilvl="0" w:tplc="04190005">
      <w:start w:val="1"/>
      <w:numFmt w:val="bullet"/>
      <w:lvlText w:val=""/>
      <w:lvlJc w:val="left"/>
      <w:pPr>
        <w:tabs>
          <w:tab w:val="num" w:pos="700"/>
        </w:tabs>
        <w:ind w:left="700" w:hanging="360"/>
      </w:pPr>
      <w:rPr>
        <w:rFonts w:ascii="Wingdings" w:hAnsi="Wingdings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896068"/>
    <w:multiLevelType w:val="hybridMultilevel"/>
    <w:tmpl w:val="450409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F97AF0"/>
    <w:multiLevelType w:val="hybridMultilevel"/>
    <w:tmpl w:val="5358D00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39D13F8F"/>
    <w:multiLevelType w:val="hybridMultilevel"/>
    <w:tmpl w:val="0A42F7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C93DF8"/>
    <w:multiLevelType w:val="multilevel"/>
    <w:tmpl w:val="03227B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E7E345E"/>
    <w:multiLevelType w:val="hybridMultilevel"/>
    <w:tmpl w:val="948E9254"/>
    <w:lvl w:ilvl="0" w:tplc="722A4F94">
      <w:start w:val="1"/>
      <w:numFmt w:val="bullet"/>
      <w:lvlText w:val=""/>
      <w:lvlJc w:val="left"/>
      <w:pPr>
        <w:tabs>
          <w:tab w:val="num" w:pos="1167"/>
        </w:tabs>
        <w:ind w:left="24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3F2D51DE"/>
    <w:multiLevelType w:val="hybridMultilevel"/>
    <w:tmpl w:val="FB544F34"/>
    <w:lvl w:ilvl="0" w:tplc="722A4F94">
      <w:start w:val="1"/>
      <w:numFmt w:val="bullet"/>
      <w:lvlText w:val=""/>
      <w:lvlJc w:val="left"/>
      <w:pPr>
        <w:tabs>
          <w:tab w:val="num" w:pos="927"/>
        </w:tabs>
        <w:ind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20F7678"/>
    <w:multiLevelType w:val="multilevel"/>
    <w:tmpl w:val="6CBE56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ABE1665"/>
    <w:multiLevelType w:val="hybridMultilevel"/>
    <w:tmpl w:val="ACE8EB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C0361CA"/>
    <w:multiLevelType w:val="hybridMultilevel"/>
    <w:tmpl w:val="A2F0550A"/>
    <w:lvl w:ilvl="0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4DFC040B"/>
    <w:multiLevelType w:val="hybridMultilevel"/>
    <w:tmpl w:val="8DA45A10"/>
    <w:lvl w:ilvl="0" w:tplc="72CC8A78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abstractNum w:abstractNumId="31" w15:restartNumberingAfterBreak="0">
    <w:nsid w:val="4F7E5AF0"/>
    <w:multiLevelType w:val="multilevel"/>
    <w:tmpl w:val="F970E7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4F8F5D61"/>
    <w:multiLevelType w:val="hybridMultilevel"/>
    <w:tmpl w:val="30C8B54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0B0348F"/>
    <w:multiLevelType w:val="hybridMultilevel"/>
    <w:tmpl w:val="FD042E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149268E"/>
    <w:multiLevelType w:val="hybridMultilevel"/>
    <w:tmpl w:val="9D728590"/>
    <w:lvl w:ilvl="0" w:tplc="87541BA2">
      <w:start w:val="1"/>
      <w:numFmt w:val="decimal"/>
      <w:lvlText w:val="%1)"/>
      <w:lvlJc w:val="left"/>
      <w:pPr>
        <w:ind w:left="12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0" w:hanging="360"/>
      </w:pPr>
    </w:lvl>
    <w:lvl w:ilvl="2" w:tplc="0419001B" w:tentative="1">
      <w:start w:val="1"/>
      <w:numFmt w:val="lowerRoman"/>
      <w:lvlText w:val="%3."/>
      <w:lvlJc w:val="right"/>
      <w:pPr>
        <w:ind w:left="2660" w:hanging="180"/>
      </w:pPr>
    </w:lvl>
    <w:lvl w:ilvl="3" w:tplc="0419000F" w:tentative="1">
      <w:start w:val="1"/>
      <w:numFmt w:val="decimal"/>
      <w:lvlText w:val="%4."/>
      <w:lvlJc w:val="left"/>
      <w:pPr>
        <w:ind w:left="3380" w:hanging="360"/>
      </w:pPr>
    </w:lvl>
    <w:lvl w:ilvl="4" w:tplc="04190019" w:tentative="1">
      <w:start w:val="1"/>
      <w:numFmt w:val="lowerLetter"/>
      <w:lvlText w:val="%5."/>
      <w:lvlJc w:val="left"/>
      <w:pPr>
        <w:ind w:left="4100" w:hanging="360"/>
      </w:pPr>
    </w:lvl>
    <w:lvl w:ilvl="5" w:tplc="0419001B" w:tentative="1">
      <w:start w:val="1"/>
      <w:numFmt w:val="lowerRoman"/>
      <w:lvlText w:val="%6."/>
      <w:lvlJc w:val="right"/>
      <w:pPr>
        <w:ind w:left="4820" w:hanging="180"/>
      </w:pPr>
    </w:lvl>
    <w:lvl w:ilvl="6" w:tplc="0419000F" w:tentative="1">
      <w:start w:val="1"/>
      <w:numFmt w:val="decimal"/>
      <w:lvlText w:val="%7."/>
      <w:lvlJc w:val="left"/>
      <w:pPr>
        <w:ind w:left="5540" w:hanging="360"/>
      </w:pPr>
    </w:lvl>
    <w:lvl w:ilvl="7" w:tplc="04190019" w:tentative="1">
      <w:start w:val="1"/>
      <w:numFmt w:val="lowerLetter"/>
      <w:lvlText w:val="%8."/>
      <w:lvlJc w:val="left"/>
      <w:pPr>
        <w:ind w:left="6260" w:hanging="360"/>
      </w:pPr>
    </w:lvl>
    <w:lvl w:ilvl="8" w:tplc="0419001B" w:tentative="1">
      <w:start w:val="1"/>
      <w:numFmt w:val="lowerRoman"/>
      <w:lvlText w:val="%9."/>
      <w:lvlJc w:val="right"/>
      <w:pPr>
        <w:ind w:left="6980" w:hanging="180"/>
      </w:pPr>
    </w:lvl>
  </w:abstractNum>
  <w:abstractNum w:abstractNumId="35" w15:restartNumberingAfterBreak="0">
    <w:nsid w:val="540E5B89"/>
    <w:multiLevelType w:val="hybridMultilevel"/>
    <w:tmpl w:val="BD2CEA7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 w15:restartNumberingAfterBreak="0">
    <w:nsid w:val="5A1637F7"/>
    <w:multiLevelType w:val="hybridMultilevel"/>
    <w:tmpl w:val="9D728590"/>
    <w:lvl w:ilvl="0" w:tplc="87541BA2">
      <w:start w:val="1"/>
      <w:numFmt w:val="decimal"/>
      <w:lvlText w:val="%1)"/>
      <w:lvlJc w:val="left"/>
      <w:pPr>
        <w:ind w:left="12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0" w:hanging="360"/>
      </w:pPr>
    </w:lvl>
    <w:lvl w:ilvl="2" w:tplc="0419001B" w:tentative="1">
      <w:start w:val="1"/>
      <w:numFmt w:val="lowerRoman"/>
      <w:lvlText w:val="%3."/>
      <w:lvlJc w:val="right"/>
      <w:pPr>
        <w:ind w:left="2660" w:hanging="180"/>
      </w:pPr>
    </w:lvl>
    <w:lvl w:ilvl="3" w:tplc="0419000F" w:tentative="1">
      <w:start w:val="1"/>
      <w:numFmt w:val="decimal"/>
      <w:lvlText w:val="%4."/>
      <w:lvlJc w:val="left"/>
      <w:pPr>
        <w:ind w:left="3380" w:hanging="360"/>
      </w:pPr>
    </w:lvl>
    <w:lvl w:ilvl="4" w:tplc="04190019" w:tentative="1">
      <w:start w:val="1"/>
      <w:numFmt w:val="lowerLetter"/>
      <w:lvlText w:val="%5."/>
      <w:lvlJc w:val="left"/>
      <w:pPr>
        <w:ind w:left="4100" w:hanging="360"/>
      </w:pPr>
    </w:lvl>
    <w:lvl w:ilvl="5" w:tplc="0419001B" w:tentative="1">
      <w:start w:val="1"/>
      <w:numFmt w:val="lowerRoman"/>
      <w:lvlText w:val="%6."/>
      <w:lvlJc w:val="right"/>
      <w:pPr>
        <w:ind w:left="4820" w:hanging="180"/>
      </w:pPr>
    </w:lvl>
    <w:lvl w:ilvl="6" w:tplc="0419000F" w:tentative="1">
      <w:start w:val="1"/>
      <w:numFmt w:val="decimal"/>
      <w:lvlText w:val="%7."/>
      <w:lvlJc w:val="left"/>
      <w:pPr>
        <w:ind w:left="5540" w:hanging="360"/>
      </w:pPr>
    </w:lvl>
    <w:lvl w:ilvl="7" w:tplc="04190019" w:tentative="1">
      <w:start w:val="1"/>
      <w:numFmt w:val="lowerLetter"/>
      <w:lvlText w:val="%8."/>
      <w:lvlJc w:val="left"/>
      <w:pPr>
        <w:ind w:left="6260" w:hanging="360"/>
      </w:pPr>
    </w:lvl>
    <w:lvl w:ilvl="8" w:tplc="0419001B" w:tentative="1">
      <w:start w:val="1"/>
      <w:numFmt w:val="lowerRoman"/>
      <w:lvlText w:val="%9."/>
      <w:lvlJc w:val="right"/>
      <w:pPr>
        <w:ind w:left="6980" w:hanging="180"/>
      </w:pPr>
    </w:lvl>
  </w:abstractNum>
  <w:abstractNum w:abstractNumId="37" w15:restartNumberingAfterBreak="0">
    <w:nsid w:val="5C8812BD"/>
    <w:multiLevelType w:val="hybridMultilevel"/>
    <w:tmpl w:val="3C0C2B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CD761F9"/>
    <w:multiLevelType w:val="hybridMultilevel"/>
    <w:tmpl w:val="C9F43300"/>
    <w:lvl w:ilvl="0" w:tplc="72CC8A78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2FE64AB"/>
    <w:multiLevelType w:val="hybridMultilevel"/>
    <w:tmpl w:val="9C10833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4D753E9"/>
    <w:multiLevelType w:val="hybridMultilevel"/>
    <w:tmpl w:val="411053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6C85F5E"/>
    <w:multiLevelType w:val="hybridMultilevel"/>
    <w:tmpl w:val="51ACAFE8"/>
    <w:lvl w:ilvl="0" w:tplc="6C3EFFEA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42" w15:restartNumberingAfterBreak="0">
    <w:nsid w:val="6B2F3896"/>
    <w:multiLevelType w:val="multilevel"/>
    <w:tmpl w:val="1A684B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3FA0C1D"/>
    <w:multiLevelType w:val="hybridMultilevel"/>
    <w:tmpl w:val="C06EBF6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4" w15:restartNumberingAfterBreak="0">
    <w:nsid w:val="74B34E25"/>
    <w:multiLevelType w:val="hybridMultilevel"/>
    <w:tmpl w:val="57AE38EC"/>
    <w:lvl w:ilvl="0" w:tplc="722A4F94">
      <w:start w:val="1"/>
      <w:numFmt w:val="bullet"/>
      <w:lvlText w:val=""/>
      <w:lvlJc w:val="left"/>
      <w:pPr>
        <w:tabs>
          <w:tab w:val="num" w:pos="1167"/>
        </w:tabs>
        <w:ind w:left="24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cs="Wingdings" w:hint="default"/>
      </w:rPr>
    </w:lvl>
  </w:abstractNum>
  <w:abstractNum w:abstractNumId="45" w15:restartNumberingAfterBreak="0">
    <w:nsid w:val="759D4C26"/>
    <w:multiLevelType w:val="hybridMultilevel"/>
    <w:tmpl w:val="4612A9B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775D7987"/>
    <w:multiLevelType w:val="hybridMultilevel"/>
    <w:tmpl w:val="65027A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AB67C70"/>
    <w:multiLevelType w:val="hybridMultilevel"/>
    <w:tmpl w:val="68DC44EC"/>
    <w:lvl w:ilvl="0" w:tplc="722A4F94">
      <w:start w:val="1"/>
      <w:numFmt w:val="bullet"/>
      <w:lvlText w:val=""/>
      <w:lvlJc w:val="left"/>
      <w:pPr>
        <w:tabs>
          <w:tab w:val="num" w:pos="927"/>
        </w:tabs>
        <w:ind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44"/>
  </w:num>
  <w:num w:numId="7">
    <w:abstractNumId w:val="11"/>
  </w:num>
  <w:num w:numId="8">
    <w:abstractNumId w:val="25"/>
  </w:num>
  <w:num w:numId="9">
    <w:abstractNumId w:val="47"/>
  </w:num>
  <w:num w:numId="10">
    <w:abstractNumId w:val="26"/>
  </w:num>
  <w:num w:numId="11">
    <w:abstractNumId w:val="18"/>
  </w:num>
  <w:num w:numId="12">
    <w:abstractNumId w:val="45"/>
  </w:num>
  <w:num w:numId="13">
    <w:abstractNumId w:val="30"/>
  </w:num>
  <w:num w:numId="14">
    <w:abstractNumId w:val="37"/>
  </w:num>
  <w:num w:numId="15">
    <w:abstractNumId w:val="38"/>
  </w:num>
  <w:num w:numId="16">
    <w:abstractNumId w:val="41"/>
  </w:num>
  <w:num w:numId="17">
    <w:abstractNumId w:val="21"/>
  </w:num>
  <w:num w:numId="18">
    <w:abstractNumId w:val="16"/>
  </w:num>
  <w:num w:numId="19">
    <w:abstractNumId w:val="20"/>
  </w:num>
  <w:num w:numId="20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3"/>
  </w:num>
  <w:num w:numId="22">
    <w:abstractNumId w:val="29"/>
  </w:num>
  <w:num w:numId="23">
    <w:abstractNumId w:val="28"/>
  </w:num>
  <w:num w:numId="24">
    <w:abstractNumId w:val="46"/>
  </w:num>
  <w:num w:numId="25">
    <w:abstractNumId w:val="33"/>
  </w:num>
  <w:num w:numId="26">
    <w:abstractNumId w:val="39"/>
  </w:num>
  <w:num w:numId="27">
    <w:abstractNumId w:val="22"/>
  </w:num>
  <w:num w:numId="28">
    <w:abstractNumId w:val="32"/>
  </w:num>
  <w:num w:numId="29">
    <w:abstractNumId w:val="43"/>
  </w:num>
  <w:num w:numId="30">
    <w:abstractNumId w:val="14"/>
  </w:num>
  <w:num w:numId="31">
    <w:abstractNumId w:val="35"/>
  </w:num>
  <w:num w:numId="32">
    <w:abstractNumId w:val="13"/>
  </w:num>
  <w:num w:numId="33">
    <w:abstractNumId w:val="19"/>
  </w:num>
  <w:num w:numId="34">
    <w:abstractNumId w:val="40"/>
  </w:num>
  <w:num w:numId="35">
    <w:abstractNumId w:val="8"/>
  </w:num>
  <w:num w:numId="36">
    <w:abstractNumId w:val="31"/>
  </w:num>
  <w:num w:numId="37">
    <w:abstractNumId w:val="27"/>
  </w:num>
  <w:num w:numId="38">
    <w:abstractNumId w:val="10"/>
  </w:num>
  <w:num w:numId="39">
    <w:abstractNumId w:val="24"/>
  </w:num>
  <w:num w:numId="40">
    <w:abstractNumId w:val="42"/>
  </w:num>
  <w:num w:numId="41">
    <w:abstractNumId w:val="7"/>
  </w:num>
  <w:num w:numId="42">
    <w:abstractNumId w:val="17"/>
  </w:num>
  <w:num w:numId="43">
    <w:abstractNumId w:val="34"/>
  </w:num>
  <w:num w:numId="44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5"/>
  </w:num>
  <w:num w:numId="48">
    <w:abstractNumId w:val="5"/>
  </w:num>
  <w:num w:numId="49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86E0C"/>
    <w:rsid w:val="00006249"/>
    <w:rsid w:val="000129EF"/>
    <w:rsid w:val="0001544C"/>
    <w:rsid w:val="00024451"/>
    <w:rsid w:val="00030603"/>
    <w:rsid w:val="0003400B"/>
    <w:rsid w:val="000534A7"/>
    <w:rsid w:val="00054067"/>
    <w:rsid w:val="000716CC"/>
    <w:rsid w:val="00085E7A"/>
    <w:rsid w:val="0009093A"/>
    <w:rsid w:val="000914A0"/>
    <w:rsid w:val="000A227B"/>
    <w:rsid w:val="000C78D4"/>
    <w:rsid w:val="000D097D"/>
    <w:rsid w:val="000D3EEE"/>
    <w:rsid w:val="000F20E4"/>
    <w:rsid w:val="00102B57"/>
    <w:rsid w:val="00105B6F"/>
    <w:rsid w:val="00125D49"/>
    <w:rsid w:val="00136C3E"/>
    <w:rsid w:val="00142791"/>
    <w:rsid w:val="00143C0E"/>
    <w:rsid w:val="00155DF6"/>
    <w:rsid w:val="00174FE6"/>
    <w:rsid w:val="00180874"/>
    <w:rsid w:val="001827A4"/>
    <w:rsid w:val="00191E46"/>
    <w:rsid w:val="00193F51"/>
    <w:rsid w:val="001945CB"/>
    <w:rsid w:val="001C623E"/>
    <w:rsid w:val="001E292E"/>
    <w:rsid w:val="001F5800"/>
    <w:rsid w:val="00203DB2"/>
    <w:rsid w:val="0022055A"/>
    <w:rsid w:val="0022608A"/>
    <w:rsid w:val="00236BE1"/>
    <w:rsid w:val="0024002B"/>
    <w:rsid w:val="00244DC0"/>
    <w:rsid w:val="00252E89"/>
    <w:rsid w:val="00272F63"/>
    <w:rsid w:val="00282510"/>
    <w:rsid w:val="00286609"/>
    <w:rsid w:val="0029586C"/>
    <w:rsid w:val="002C3885"/>
    <w:rsid w:val="002C485A"/>
    <w:rsid w:val="002D0962"/>
    <w:rsid w:val="002E0C6D"/>
    <w:rsid w:val="002E186B"/>
    <w:rsid w:val="002E2548"/>
    <w:rsid w:val="002F7A20"/>
    <w:rsid w:val="00303B16"/>
    <w:rsid w:val="00307360"/>
    <w:rsid w:val="00310D29"/>
    <w:rsid w:val="0031261C"/>
    <w:rsid w:val="003368D2"/>
    <w:rsid w:val="00342BD9"/>
    <w:rsid w:val="003531A0"/>
    <w:rsid w:val="00353ED0"/>
    <w:rsid w:val="00360A07"/>
    <w:rsid w:val="00364059"/>
    <w:rsid w:val="003A604C"/>
    <w:rsid w:val="003B6491"/>
    <w:rsid w:val="003D4B0B"/>
    <w:rsid w:val="003E0AB6"/>
    <w:rsid w:val="003F5BD8"/>
    <w:rsid w:val="004055FB"/>
    <w:rsid w:val="00416526"/>
    <w:rsid w:val="00442805"/>
    <w:rsid w:val="00446609"/>
    <w:rsid w:val="004550D7"/>
    <w:rsid w:val="004639A0"/>
    <w:rsid w:val="00464B6C"/>
    <w:rsid w:val="00467ECE"/>
    <w:rsid w:val="00493DCE"/>
    <w:rsid w:val="004971B6"/>
    <w:rsid w:val="004A203C"/>
    <w:rsid w:val="004A44E8"/>
    <w:rsid w:val="004B3512"/>
    <w:rsid w:val="004B5815"/>
    <w:rsid w:val="004C76EB"/>
    <w:rsid w:val="004F4336"/>
    <w:rsid w:val="00503050"/>
    <w:rsid w:val="0052148E"/>
    <w:rsid w:val="00524FCF"/>
    <w:rsid w:val="005271AA"/>
    <w:rsid w:val="00531EFB"/>
    <w:rsid w:val="00534AFC"/>
    <w:rsid w:val="005375A7"/>
    <w:rsid w:val="00551E48"/>
    <w:rsid w:val="005610F0"/>
    <w:rsid w:val="005616C4"/>
    <w:rsid w:val="00570732"/>
    <w:rsid w:val="00584CCB"/>
    <w:rsid w:val="00586772"/>
    <w:rsid w:val="0059139B"/>
    <w:rsid w:val="005A7A64"/>
    <w:rsid w:val="005B3619"/>
    <w:rsid w:val="005B53CD"/>
    <w:rsid w:val="005B76A2"/>
    <w:rsid w:val="005F3DE6"/>
    <w:rsid w:val="00600BD0"/>
    <w:rsid w:val="006064D9"/>
    <w:rsid w:val="00622817"/>
    <w:rsid w:val="00627DF2"/>
    <w:rsid w:val="00635D8F"/>
    <w:rsid w:val="00642EAA"/>
    <w:rsid w:val="00646DE0"/>
    <w:rsid w:val="006525A8"/>
    <w:rsid w:val="006639FA"/>
    <w:rsid w:val="00663BE5"/>
    <w:rsid w:val="00677C33"/>
    <w:rsid w:val="00685649"/>
    <w:rsid w:val="00687E52"/>
    <w:rsid w:val="006951C0"/>
    <w:rsid w:val="006961F3"/>
    <w:rsid w:val="006A39B6"/>
    <w:rsid w:val="006B368F"/>
    <w:rsid w:val="006D4262"/>
    <w:rsid w:val="006D4B8B"/>
    <w:rsid w:val="006E2040"/>
    <w:rsid w:val="006E2D9A"/>
    <w:rsid w:val="006E5F25"/>
    <w:rsid w:val="006E6996"/>
    <w:rsid w:val="00701581"/>
    <w:rsid w:val="007249FC"/>
    <w:rsid w:val="0072594E"/>
    <w:rsid w:val="00727675"/>
    <w:rsid w:val="00730694"/>
    <w:rsid w:val="0073460F"/>
    <w:rsid w:val="00766CA6"/>
    <w:rsid w:val="00770B2E"/>
    <w:rsid w:val="00772934"/>
    <w:rsid w:val="00786E0C"/>
    <w:rsid w:val="007A1699"/>
    <w:rsid w:val="007A1D18"/>
    <w:rsid w:val="007A2A07"/>
    <w:rsid w:val="007A6518"/>
    <w:rsid w:val="007D3ED0"/>
    <w:rsid w:val="007F08BE"/>
    <w:rsid w:val="007F6856"/>
    <w:rsid w:val="00802EB4"/>
    <w:rsid w:val="008164C0"/>
    <w:rsid w:val="00823275"/>
    <w:rsid w:val="00824AD9"/>
    <w:rsid w:val="0082545D"/>
    <w:rsid w:val="00846D3E"/>
    <w:rsid w:val="00851A9F"/>
    <w:rsid w:val="00891C97"/>
    <w:rsid w:val="00892040"/>
    <w:rsid w:val="008A0566"/>
    <w:rsid w:val="008A1A9F"/>
    <w:rsid w:val="008B43EE"/>
    <w:rsid w:val="008C3B22"/>
    <w:rsid w:val="008C5EE3"/>
    <w:rsid w:val="008C6ECC"/>
    <w:rsid w:val="008D5332"/>
    <w:rsid w:val="008D7D2A"/>
    <w:rsid w:val="008E5271"/>
    <w:rsid w:val="008F0061"/>
    <w:rsid w:val="00942FD9"/>
    <w:rsid w:val="0094633B"/>
    <w:rsid w:val="00967DD6"/>
    <w:rsid w:val="00967ECD"/>
    <w:rsid w:val="009764B2"/>
    <w:rsid w:val="0098156F"/>
    <w:rsid w:val="009A36C8"/>
    <w:rsid w:val="009A5F50"/>
    <w:rsid w:val="009A704F"/>
    <w:rsid w:val="009A75A9"/>
    <w:rsid w:val="009B5C4A"/>
    <w:rsid w:val="009C1903"/>
    <w:rsid w:val="009D05DD"/>
    <w:rsid w:val="009D4142"/>
    <w:rsid w:val="009E4480"/>
    <w:rsid w:val="009F0F10"/>
    <w:rsid w:val="00A04C59"/>
    <w:rsid w:val="00A2515F"/>
    <w:rsid w:val="00A25EA2"/>
    <w:rsid w:val="00A31883"/>
    <w:rsid w:val="00A4155F"/>
    <w:rsid w:val="00A60754"/>
    <w:rsid w:val="00A96E3C"/>
    <w:rsid w:val="00AA458B"/>
    <w:rsid w:val="00AB4B3D"/>
    <w:rsid w:val="00AC06CA"/>
    <w:rsid w:val="00AC3A99"/>
    <w:rsid w:val="00AD6683"/>
    <w:rsid w:val="00AE3831"/>
    <w:rsid w:val="00AE3EE5"/>
    <w:rsid w:val="00AE56BF"/>
    <w:rsid w:val="00AF671A"/>
    <w:rsid w:val="00B0179E"/>
    <w:rsid w:val="00B14AF2"/>
    <w:rsid w:val="00B2530A"/>
    <w:rsid w:val="00B31938"/>
    <w:rsid w:val="00B44222"/>
    <w:rsid w:val="00B45280"/>
    <w:rsid w:val="00B4797D"/>
    <w:rsid w:val="00B543E8"/>
    <w:rsid w:val="00B74F33"/>
    <w:rsid w:val="00B75546"/>
    <w:rsid w:val="00B770DA"/>
    <w:rsid w:val="00B80572"/>
    <w:rsid w:val="00B95B36"/>
    <w:rsid w:val="00BA6B2C"/>
    <w:rsid w:val="00BB390D"/>
    <w:rsid w:val="00BB5CCB"/>
    <w:rsid w:val="00BC1292"/>
    <w:rsid w:val="00BD088D"/>
    <w:rsid w:val="00BF4737"/>
    <w:rsid w:val="00BF4D67"/>
    <w:rsid w:val="00BF5A82"/>
    <w:rsid w:val="00C16077"/>
    <w:rsid w:val="00C21B81"/>
    <w:rsid w:val="00C34B00"/>
    <w:rsid w:val="00C44078"/>
    <w:rsid w:val="00C512EE"/>
    <w:rsid w:val="00C5268A"/>
    <w:rsid w:val="00C53DC5"/>
    <w:rsid w:val="00C61AC9"/>
    <w:rsid w:val="00C622E3"/>
    <w:rsid w:val="00C6281C"/>
    <w:rsid w:val="00C6792F"/>
    <w:rsid w:val="00C72032"/>
    <w:rsid w:val="00C96092"/>
    <w:rsid w:val="00C96111"/>
    <w:rsid w:val="00C97535"/>
    <w:rsid w:val="00CB758F"/>
    <w:rsid w:val="00CC2EF2"/>
    <w:rsid w:val="00CD6E69"/>
    <w:rsid w:val="00CE330D"/>
    <w:rsid w:val="00CE3515"/>
    <w:rsid w:val="00D00119"/>
    <w:rsid w:val="00D04A31"/>
    <w:rsid w:val="00D04BBA"/>
    <w:rsid w:val="00D0649A"/>
    <w:rsid w:val="00D075D6"/>
    <w:rsid w:val="00D122AF"/>
    <w:rsid w:val="00D26A78"/>
    <w:rsid w:val="00D27C38"/>
    <w:rsid w:val="00D37220"/>
    <w:rsid w:val="00D50F2F"/>
    <w:rsid w:val="00D55AC9"/>
    <w:rsid w:val="00D6092A"/>
    <w:rsid w:val="00D61C36"/>
    <w:rsid w:val="00D80B17"/>
    <w:rsid w:val="00D879FC"/>
    <w:rsid w:val="00DA30F2"/>
    <w:rsid w:val="00DE47CE"/>
    <w:rsid w:val="00E139A6"/>
    <w:rsid w:val="00E13BBF"/>
    <w:rsid w:val="00E14A87"/>
    <w:rsid w:val="00E34009"/>
    <w:rsid w:val="00E37C10"/>
    <w:rsid w:val="00E44C74"/>
    <w:rsid w:val="00E62953"/>
    <w:rsid w:val="00E71744"/>
    <w:rsid w:val="00E83821"/>
    <w:rsid w:val="00E839BA"/>
    <w:rsid w:val="00E8715F"/>
    <w:rsid w:val="00EC3BC9"/>
    <w:rsid w:val="00EC495C"/>
    <w:rsid w:val="00ED1717"/>
    <w:rsid w:val="00EE7645"/>
    <w:rsid w:val="00F05E34"/>
    <w:rsid w:val="00F060F7"/>
    <w:rsid w:val="00F21223"/>
    <w:rsid w:val="00F36940"/>
    <w:rsid w:val="00F46B7E"/>
    <w:rsid w:val="00F5527C"/>
    <w:rsid w:val="00F66815"/>
    <w:rsid w:val="00F67F0A"/>
    <w:rsid w:val="00F74300"/>
    <w:rsid w:val="00F7691D"/>
    <w:rsid w:val="00F84635"/>
    <w:rsid w:val="00F87CAC"/>
    <w:rsid w:val="00F91C23"/>
    <w:rsid w:val="00FA6714"/>
    <w:rsid w:val="00FB46E2"/>
    <w:rsid w:val="00FC1D09"/>
    <w:rsid w:val="00FD06FB"/>
    <w:rsid w:val="00FD0818"/>
    <w:rsid w:val="00FD32B7"/>
    <w:rsid w:val="00FD748C"/>
    <w:rsid w:val="00FE34C7"/>
    <w:rsid w:val="00FF0EC5"/>
    <w:rsid w:val="00FF78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3A5BE4"/>
  <w15:docId w15:val="{C43DA8BF-9708-4144-8ED4-7300BDF312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6E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86E0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86E0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55DF6"/>
    <w:pPr>
      <w:pBdr>
        <w:top w:val="single" w:sz="6" w:space="2" w:color="4F81BD" w:themeColor="accent1"/>
        <w:left w:val="single" w:sz="6" w:space="2" w:color="4F81BD" w:themeColor="accent1"/>
      </w:pBdr>
      <w:spacing w:before="300" w:line="276" w:lineRule="auto"/>
      <w:outlineLvl w:val="2"/>
    </w:pPr>
    <w:rPr>
      <w:rFonts w:asciiTheme="minorHAnsi" w:eastAsiaTheme="minorHAnsi" w:hAnsiTheme="minorHAnsi" w:cstheme="minorBidi"/>
      <w:caps/>
      <w:color w:val="243F60" w:themeColor="accent1" w:themeShade="7F"/>
      <w:spacing w:val="15"/>
      <w:sz w:val="22"/>
      <w:szCs w:val="22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55DF6"/>
    <w:pPr>
      <w:pBdr>
        <w:top w:val="dotted" w:sz="6" w:space="2" w:color="4F81BD" w:themeColor="accent1"/>
        <w:left w:val="dotted" w:sz="6" w:space="2" w:color="4F81BD" w:themeColor="accent1"/>
      </w:pBdr>
      <w:spacing w:before="300" w:line="276" w:lineRule="auto"/>
      <w:outlineLvl w:val="3"/>
    </w:pPr>
    <w:rPr>
      <w:rFonts w:asciiTheme="minorHAnsi" w:eastAsiaTheme="minorHAnsi" w:hAnsiTheme="minorHAnsi" w:cstheme="minorBidi"/>
      <w:caps/>
      <w:color w:val="365F91" w:themeColor="accent1" w:themeShade="BF"/>
      <w:spacing w:val="10"/>
      <w:sz w:val="22"/>
      <w:szCs w:val="22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55DF6"/>
    <w:pPr>
      <w:pBdr>
        <w:bottom w:val="single" w:sz="6" w:space="1" w:color="4F81BD" w:themeColor="accent1"/>
      </w:pBdr>
      <w:spacing w:before="300" w:line="276" w:lineRule="auto"/>
      <w:outlineLvl w:val="4"/>
    </w:pPr>
    <w:rPr>
      <w:rFonts w:asciiTheme="minorHAnsi" w:eastAsiaTheme="minorHAnsi" w:hAnsiTheme="minorHAnsi" w:cstheme="minorBidi"/>
      <w:caps/>
      <w:color w:val="365F91" w:themeColor="accent1" w:themeShade="BF"/>
      <w:spacing w:val="10"/>
      <w:sz w:val="22"/>
      <w:szCs w:val="22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55DF6"/>
    <w:pPr>
      <w:pBdr>
        <w:bottom w:val="dotted" w:sz="6" w:space="1" w:color="4F81BD" w:themeColor="accent1"/>
      </w:pBdr>
      <w:spacing w:before="300" w:line="276" w:lineRule="auto"/>
      <w:outlineLvl w:val="5"/>
    </w:pPr>
    <w:rPr>
      <w:rFonts w:asciiTheme="minorHAnsi" w:eastAsiaTheme="minorHAnsi" w:hAnsiTheme="minorHAnsi" w:cstheme="minorBidi"/>
      <w:caps/>
      <w:color w:val="365F91" w:themeColor="accent1" w:themeShade="BF"/>
      <w:spacing w:val="10"/>
      <w:sz w:val="22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55DF6"/>
    <w:pPr>
      <w:spacing w:before="300" w:line="276" w:lineRule="auto"/>
      <w:outlineLvl w:val="6"/>
    </w:pPr>
    <w:rPr>
      <w:rFonts w:asciiTheme="minorHAnsi" w:eastAsiaTheme="minorHAnsi" w:hAnsiTheme="minorHAnsi" w:cstheme="minorBidi"/>
      <w:caps/>
      <w:color w:val="365F91" w:themeColor="accent1" w:themeShade="BF"/>
      <w:spacing w:val="10"/>
      <w:sz w:val="22"/>
      <w:szCs w:val="22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86E0C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86E0C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uiPriority w:val="9"/>
    <w:semiHidden/>
    <w:rsid w:val="00786E0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a3">
    <w:name w:val="List Paragraph"/>
    <w:basedOn w:val="a"/>
    <w:link w:val="a4"/>
    <w:qFormat/>
    <w:rsid w:val="00786E0C"/>
    <w:pPr>
      <w:ind w:left="720"/>
      <w:contextualSpacing/>
    </w:pPr>
    <w:rPr>
      <w:rFonts w:asciiTheme="minorHAnsi" w:eastAsiaTheme="minorHAnsi" w:hAnsiTheme="minorHAnsi"/>
    </w:rPr>
  </w:style>
  <w:style w:type="paragraph" w:styleId="a5">
    <w:name w:val="Body Text Indent"/>
    <w:basedOn w:val="a"/>
    <w:link w:val="a6"/>
    <w:rsid w:val="00786E0C"/>
    <w:pPr>
      <w:ind w:firstLine="708"/>
      <w:jc w:val="both"/>
    </w:pPr>
    <w:rPr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786E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Символ сноски"/>
    <w:basedOn w:val="a0"/>
    <w:rsid w:val="00786E0C"/>
    <w:rPr>
      <w:vertAlign w:val="superscript"/>
    </w:rPr>
  </w:style>
  <w:style w:type="paragraph" w:styleId="a8">
    <w:name w:val="footnote text"/>
    <w:basedOn w:val="a"/>
    <w:link w:val="a9"/>
    <w:rsid w:val="00786E0C"/>
    <w:pPr>
      <w:widowControl w:val="0"/>
      <w:suppressAutoHyphens/>
      <w:autoSpaceDE w:val="0"/>
      <w:spacing w:line="480" w:lineRule="auto"/>
      <w:ind w:firstLine="560"/>
      <w:jc w:val="both"/>
    </w:pPr>
    <w:rPr>
      <w:lang w:eastAsia="ar-SA"/>
    </w:rPr>
  </w:style>
  <w:style w:type="character" w:customStyle="1" w:styleId="a9">
    <w:name w:val="Текст сноски Знак"/>
    <w:basedOn w:val="a0"/>
    <w:link w:val="a8"/>
    <w:rsid w:val="00786E0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1">
    <w:name w:val="Текст1"/>
    <w:basedOn w:val="a"/>
    <w:rsid w:val="00786E0C"/>
    <w:pPr>
      <w:suppressAutoHyphens/>
    </w:pPr>
    <w:rPr>
      <w:rFonts w:ascii="Courier New" w:hAnsi="Courier New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786E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a">
    <w:name w:val="Body Text"/>
    <w:basedOn w:val="a"/>
    <w:link w:val="ab"/>
    <w:rsid w:val="00786E0C"/>
    <w:pPr>
      <w:spacing w:after="120"/>
    </w:pPr>
  </w:style>
  <w:style w:type="character" w:customStyle="1" w:styleId="ab">
    <w:name w:val="Основной текст Знак"/>
    <w:basedOn w:val="a0"/>
    <w:link w:val="aa"/>
    <w:rsid w:val="00786E0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786E0C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86E0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21">
    <w:name w:val="Body Text 2"/>
    <w:basedOn w:val="a"/>
    <w:link w:val="22"/>
    <w:rsid w:val="00786E0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786E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lock Text"/>
    <w:basedOn w:val="a"/>
    <w:rsid w:val="00786E0C"/>
    <w:pPr>
      <w:ind w:left="57" w:right="57" w:firstLine="720"/>
      <w:jc w:val="both"/>
    </w:pPr>
    <w:rPr>
      <w:sz w:val="24"/>
    </w:rPr>
  </w:style>
  <w:style w:type="character" w:customStyle="1" w:styleId="30">
    <w:name w:val="Заголовок 3 Знак"/>
    <w:basedOn w:val="a0"/>
    <w:link w:val="3"/>
    <w:uiPriority w:val="9"/>
    <w:semiHidden/>
    <w:rsid w:val="00155DF6"/>
    <w:rPr>
      <w:caps/>
      <w:color w:val="243F60" w:themeColor="accent1" w:themeShade="7F"/>
      <w:spacing w:val="15"/>
      <w:lang w:val="en-US" w:bidi="en-US"/>
    </w:rPr>
  </w:style>
  <w:style w:type="character" w:customStyle="1" w:styleId="40">
    <w:name w:val="Заголовок 4 Знак"/>
    <w:basedOn w:val="a0"/>
    <w:link w:val="4"/>
    <w:uiPriority w:val="9"/>
    <w:semiHidden/>
    <w:rsid w:val="00155DF6"/>
    <w:rPr>
      <w:caps/>
      <w:color w:val="365F91" w:themeColor="accent1" w:themeShade="BF"/>
      <w:spacing w:val="10"/>
      <w:lang w:val="en-US" w:bidi="en-US"/>
    </w:rPr>
  </w:style>
  <w:style w:type="character" w:customStyle="1" w:styleId="50">
    <w:name w:val="Заголовок 5 Знак"/>
    <w:basedOn w:val="a0"/>
    <w:link w:val="5"/>
    <w:uiPriority w:val="9"/>
    <w:semiHidden/>
    <w:rsid w:val="00155DF6"/>
    <w:rPr>
      <w:caps/>
      <w:color w:val="365F91" w:themeColor="accent1" w:themeShade="BF"/>
      <w:spacing w:val="10"/>
      <w:lang w:val="en-US" w:bidi="en-US"/>
    </w:rPr>
  </w:style>
  <w:style w:type="character" w:customStyle="1" w:styleId="60">
    <w:name w:val="Заголовок 6 Знак"/>
    <w:basedOn w:val="a0"/>
    <w:link w:val="6"/>
    <w:uiPriority w:val="9"/>
    <w:semiHidden/>
    <w:rsid w:val="00155DF6"/>
    <w:rPr>
      <w:caps/>
      <w:color w:val="365F91" w:themeColor="accent1" w:themeShade="BF"/>
      <w:spacing w:val="10"/>
      <w:lang w:val="en-US" w:bidi="en-US"/>
    </w:rPr>
  </w:style>
  <w:style w:type="character" w:customStyle="1" w:styleId="70">
    <w:name w:val="Заголовок 7 Знак"/>
    <w:basedOn w:val="a0"/>
    <w:link w:val="7"/>
    <w:uiPriority w:val="9"/>
    <w:semiHidden/>
    <w:rsid w:val="00155DF6"/>
    <w:rPr>
      <w:caps/>
      <w:color w:val="365F91" w:themeColor="accent1" w:themeShade="BF"/>
      <w:spacing w:val="10"/>
      <w:lang w:val="en-US" w:bidi="en-US"/>
    </w:rPr>
  </w:style>
  <w:style w:type="paragraph" w:styleId="ad">
    <w:name w:val="caption"/>
    <w:basedOn w:val="a"/>
    <w:next w:val="a"/>
    <w:uiPriority w:val="35"/>
    <w:semiHidden/>
    <w:unhideWhenUsed/>
    <w:qFormat/>
    <w:rsid w:val="00155DF6"/>
    <w:pPr>
      <w:spacing w:before="200" w:after="200" w:line="276" w:lineRule="auto"/>
    </w:pPr>
    <w:rPr>
      <w:rFonts w:asciiTheme="minorHAnsi" w:eastAsiaTheme="minorHAnsi" w:hAnsiTheme="minorHAnsi" w:cstheme="minorBidi"/>
      <w:b/>
      <w:bCs/>
      <w:color w:val="365F91" w:themeColor="accent1" w:themeShade="BF"/>
      <w:sz w:val="16"/>
      <w:szCs w:val="16"/>
      <w:lang w:val="en-US" w:eastAsia="en-US" w:bidi="en-US"/>
    </w:rPr>
  </w:style>
  <w:style w:type="paragraph" w:styleId="ae">
    <w:name w:val="Title"/>
    <w:basedOn w:val="a"/>
    <w:next w:val="a"/>
    <w:link w:val="af"/>
    <w:uiPriority w:val="10"/>
    <w:qFormat/>
    <w:rsid w:val="00155DF6"/>
    <w:pPr>
      <w:spacing w:before="720" w:after="200" w:line="276" w:lineRule="auto"/>
    </w:pPr>
    <w:rPr>
      <w:rFonts w:asciiTheme="minorHAnsi" w:eastAsiaTheme="minorHAnsi" w:hAnsiTheme="minorHAnsi" w:cstheme="minorBidi"/>
      <w:caps/>
      <w:color w:val="4F81BD" w:themeColor="accent1"/>
      <w:spacing w:val="10"/>
      <w:kern w:val="28"/>
      <w:sz w:val="52"/>
      <w:szCs w:val="52"/>
      <w:lang w:val="en-US" w:eastAsia="en-US" w:bidi="en-US"/>
    </w:rPr>
  </w:style>
  <w:style w:type="character" w:customStyle="1" w:styleId="af">
    <w:name w:val="Заголовок Знак"/>
    <w:basedOn w:val="a0"/>
    <w:link w:val="ae"/>
    <w:uiPriority w:val="10"/>
    <w:rsid w:val="00155DF6"/>
    <w:rPr>
      <w:caps/>
      <w:color w:val="4F81BD" w:themeColor="accent1"/>
      <w:spacing w:val="10"/>
      <w:kern w:val="28"/>
      <w:sz w:val="52"/>
      <w:szCs w:val="52"/>
      <w:lang w:val="en-US" w:bidi="en-US"/>
    </w:rPr>
  </w:style>
  <w:style w:type="paragraph" w:styleId="af0">
    <w:name w:val="Subtitle"/>
    <w:basedOn w:val="a"/>
    <w:next w:val="a"/>
    <w:link w:val="af1"/>
    <w:uiPriority w:val="11"/>
    <w:qFormat/>
    <w:rsid w:val="00155DF6"/>
    <w:pPr>
      <w:spacing w:before="200" w:after="1000"/>
    </w:pPr>
    <w:rPr>
      <w:rFonts w:asciiTheme="minorHAnsi" w:eastAsiaTheme="minorHAnsi" w:hAnsiTheme="minorHAnsi" w:cstheme="minorBidi"/>
      <w:caps/>
      <w:color w:val="595959" w:themeColor="text1" w:themeTint="A6"/>
      <w:spacing w:val="10"/>
      <w:sz w:val="24"/>
      <w:szCs w:val="24"/>
      <w:lang w:val="en-US" w:eastAsia="en-US" w:bidi="en-US"/>
    </w:rPr>
  </w:style>
  <w:style w:type="character" w:customStyle="1" w:styleId="af1">
    <w:name w:val="Подзаголовок Знак"/>
    <w:basedOn w:val="a0"/>
    <w:link w:val="af0"/>
    <w:uiPriority w:val="11"/>
    <w:rsid w:val="00155DF6"/>
    <w:rPr>
      <w:caps/>
      <w:color w:val="595959" w:themeColor="text1" w:themeTint="A6"/>
      <w:spacing w:val="10"/>
      <w:sz w:val="24"/>
      <w:szCs w:val="24"/>
      <w:lang w:val="en-US" w:bidi="en-US"/>
    </w:rPr>
  </w:style>
  <w:style w:type="character" w:styleId="af2">
    <w:name w:val="Strong"/>
    <w:uiPriority w:val="22"/>
    <w:qFormat/>
    <w:rsid w:val="00155DF6"/>
    <w:rPr>
      <w:b/>
      <w:bCs/>
    </w:rPr>
  </w:style>
  <w:style w:type="character" w:styleId="af3">
    <w:name w:val="Emphasis"/>
    <w:uiPriority w:val="20"/>
    <w:qFormat/>
    <w:rsid w:val="00155DF6"/>
    <w:rPr>
      <w:caps/>
      <w:color w:val="243F60" w:themeColor="accent1" w:themeShade="7F"/>
      <w:spacing w:val="5"/>
    </w:rPr>
  </w:style>
  <w:style w:type="paragraph" w:styleId="af4">
    <w:name w:val="No Spacing"/>
    <w:basedOn w:val="a"/>
    <w:link w:val="af5"/>
    <w:uiPriority w:val="1"/>
    <w:qFormat/>
    <w:rsid w:val="00155DF6"/>
    <w:rPr>
      <w:rFonts w:asciiTheme="minorHAnsi" w:eastAsiaTheme="minorHAnsi" w:hAnsiTheme="minorHAnsi" w:cstheme="minorBidi"/>
      <w:lang w:val="en-US" w:eastAsia="en-US" w:bidi="en-US"/>
    </w:rPr>
  </w:style>
  <w:style w:type="character" w:customStyle="1" w:styleId="af5">
    <w:name w:val="Без интервала Знак"/>
    <w:basedOn w:val="a0"/>
    <w:link w:val="af4"/>
    <w:uiPriority w:val="1"/>
    <w:rsid w:val="00155DF6"/>
    <w:rPr>
      <w:sz w:val="20"/>
      <w:szCs w:val="20"/>
      <w:lang w:val="en-US" w:bidi="en-US"/>
    </w:rPr>
  </w:style>
  <w:style w:type="paragraph" w:styleId="23">
    <w:name w:val="Quote"/>
    <w:basedOn w:val="a"/>
    <w:next w:val="a"/>
    <w:link w:val="24"/>
    <w:uiPriority w:val="29"/>
    <w:qFormat/>
    <w:rsid w:val="00155DF6"/>
    <w:pPr>
      <w:spacing w:before="200" w:after="200" w:line="276" w:lineRule="auto"/>
    </w:pPr>
    <w:rPr>
      <w:rFonts w:asciiTheme="minorHAnsi" w:eastAsiaTheme="minorHAnsi" w:hAnsiTheme="minorHAnsi" w:cstheme="minorBidi"/>
      <w:i/>
      <w:iCs/>
      <w:lang w:val="en-US" w:eastAsia="en-US" w:bidi="en-US"/>
    </w:rPr>
  </w:style>
  <w:style w:type="character" w:customStyle="1" w:styleId="24">
    <w:name w:val="Цитата 2 Знак"/>
    <w:basedOn w:val="a0"/>
    <w:link w:val="23"/>
    <w:uiPriority w:val="29"/>
    <w:rsid w:val="00155DF6"/>
    <w:rPr>
      <w:i/>
      <w:iCs/>
      <w:sz w:val="20"/>
      <w:szCs w:val="20"/>
      <w:lang w:val="en-US" w:bidi="en-US"/>
    </w:rPr>
  </w:style>
  <w:style w:type="paragraph" w:styleId="af6">
    <w:name w:val="Intense Quote"/>
    <w:basedOn w:val="a"/>
    <w:next w:val="a"/>
    <w:link w:val="af7"/>
    <w:uiPriority w:val="30"/>
    <w:qFormat/>
    <w:rsid w:val="00155DF6"/>
    <w:pPr>
      <w:pBdr>
        <w:top w:val="single" w:sz="4" w:space="10" w:color="4F81BD" w:themeColor="accent1"/>
        <w:left w:val="single" w:sz="4" w:space="10" w:color="4F81BD" w:themeColor="accent1"/>
      </w:pBdr>
      <w:spacing w:before="200" w:line="276" w:lineRule="auto"/>
      <w:ind w:left="1296" w:right="1152"/>
      <w:jc w:val="both"/>
    </w:pPr>
    <w:rPr>
      <w:rFonts w:asciiTheme="minorHAnsi" w:eastAsiaTheme="minorHAnsi" w:hAnsiTheme="minorHAnsi" w:cstheme="minorBidi"/>
      <w:i/>
      <w:iCs/>
      <w:color w:val="4F81BD" w:themeColor="accent1"/>
      <w:lang w:val="en-US" w:eastAsia="en-US" w:bidi="en-US"/>
    </w:rPr>
  </w:style>
  <w:style w:type="character" w:customStyle="1" w:styleId="af7">
    <w:name w:val="Выделенная цитата Знак"/>
    <w:basedOn w:val="a0"/>
    <w:link w:val="af6"/>
    <w:uiPriority w:val="30"/>
    <w:rsid w:val="00155DF6"/>
    <w:rPr>
      <w:i/>
      <w:iCs/>
      <w:color w:val="4F81BD" w:themeColor="accent1"/>
      <w:sz w:val="20"/>
      <w:szCs w:val="20"/>
      <w:lang w:val="en-US" w:bidi="en-US"/>
    </w:rPr>
  </w:style>
  <w:style w:type="character" w:styleId="af8">
    <w:name w:val="Subtle Emphasis"/>
    <w:uiPriority w:val="19"/>
    <w:qFormat/>
    <w:rsid w:val="00155DF6"/>
    <w:rPr>
      <w:i/>
      <w:iCs/>
      <w:color w:val="243F60" w:themeColor="accent1" w:themeShade="7F"/>
    </w:rPr>
  </w:style>
  <w:style w:type="character" w:styleId="af9">
    <w:name w:val="Intense Emphasis"/>
    <w:uiPriority w:val="21"/>
    <w:qFormat/>
    <w:rsid w:val="00155DF6"/>
    <w:rPr>
      <w:b/>
      <w:bCs/>
      <w:caps/>
      <w:color w:val="243F60" w:themeColor="accent1" w:themeShade="7F"/>
      <w:spacing w:val="10"/>
    </w:rPr>
  </w:style>
  <w:style w:type="character" w:styleId="afa">
    <w:name w:val="Subtle Reference"/>
    <w:uiPriority w:val="31"/>
    <w:qFormat/>
    <w:rsid w:val="00155DF6"/>
    <w:rPr>
      <w:b/>
      <w:bCs/>
      <w:color w:val="4F81BD" w:themeColor="accent1"/>
    </w:rPr>
  </w:style>
  <w:style w:type="character" w:styleId="afb">
    <w:name w:val="Intense Reference"/>
    <w:uiPriority w:val="32"/>
    <w:qFormat/>
    <w:rsid w:val="00155DF6"/>
    <w:rPr>
      <w:b/>
      <w:bCs/>
      <w:i/>
      <w:iCs/>
      <w:caps/>
      <w:color w:val="4F81BD" w:themeColor="accent1"/>
    </w:rPr>
  </w:style>
  <w:style w:type="character" w:styleId="afc">
    <w:name w:val="Book Title"/>
    <w:uiPriority w:val="33"/>
    <w:qFormat/>
    <w:rsid w:val="00155DF6"/>
    <w:rPr>
      <w:b/>
      <w:bCs/>
      <w:i/>
      <w:iCs/>
      <w:spacing w:val="9"/>
    </w:rPr>
  </w:style>
  <w:style w:type="paragraph" w:styleId="afd">
    <w:name w:val="TOC Heading"/>
    <w:basedOn w:val="1"/>
    <w:next w:val="a"/>
    <w:uiPriority w:val="39"/>
    <w:semiHidden/>
    <w:unhideWhenUsed/>
    <w:qFormat/>
    <w:rsid w:val="00155DF6"/>
    <w:pPr>
      <w:keepNext w:val="0"/>
      <w:keepLines w:val="0"/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before="200" w:line="276" w:lineRule="auto"/>
      <w:outlineLvl w:val="9"/>
    </w:pPr>
    <w:rPr>
      <w:rFonts w:asciiTheme="minorHAnsi" w:eastAsiaTheme="minorHAnsi" w:hAnsiTheme="minorHAnsi" w:cstheme="minorBidi"/>
      <w:caps/>
      <w:color w:val="FFFFFF" w:themeColor="background1"/>
      <w:spacing w:val="15"/>
      <w:sz w:val="22"/>
      <w:szCs w:val="22"/>
      <w:lang w:val="en-US" w:eastAsia="en-US" w:bidi="en-US"/>
    </w:rPr>
  </w:style>
  <w:style w:type="table" w:styleId="afe">
    <w:name w:val="Table Grid"/>
    <w:basedOn w:val="a1"/>
    <w:uiPriority w:val="59"/>
    <w:rsid w:val="00155DF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f">
    <w:name w:val="Normal (Web)"/>
    <w:basedOn w:val="a"/>
    <w:rsid w:val="00155DF6"/>
    <w:pPr>
      <w:spacing w:before="100" w:beforeAutospacing="1" w:after="100" w:afterAutospacing="1"/>
    </w:pPr>
    <w:rPr>
      <w:sz w:val="24"/>
      <w:szCs w:val="24"/>
    </w:rPr>
  </w:style>
  <w:style w:type="paragraph" w:styleId="aff0">
    <w:name w:val="Plain Text"/>
    <w:basedOn w:val="a"/>
    <w:link w:val="aff1"/>
    <w:rsid w:val="003E0AB6"/>
    <w:rPr>
      <w:rFonts w:ascii="Courier New" w:hAnsi="Courier New"/>
    </w:rPr>
  </w:style>
  <w:style w:type="character" w:customStyle="1" w:styleId="aff1">
    <w:name w:val="Текст Знак"/>
    <w:basedOn w:val="a0"/>
    <w:link w:val="aff0"/>
    <w:rsid w:val="003E0AB6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f2">
    <w:name w:val="Balloon Text"/>
    <w:basedOn w:val="a"/>
    <w:link w:val="aff3"/>
    <w:semiHidden/>
    <w:unhideWhenUsed/>
    <w:rsid w:val="006B368F"/>
    <w:rPr>
      <w:rFonts w:ascii="Tahoma" w:hAnsi="Tahoma" w:cs="Tahoma"/>
      <w:sz w:val="16"/>
      <w:szCs w:val="16"/>
    </w:rPr>
  </w:style>
  <w:style w:type="character" w:customStyle="1" w:styleId="aff3">
    <w:name w:val="Текст выноски Знак"/>
    <w:basedOn w:val="a0"/>
    <w:link w:val="aff2"/>
    <w:semiHidden/>
    <w:rsid w:val="006B368F"/>
    <w:rPr>
      <w:rFonts w:ascii="Tahoma" w:eastAsia="Times New Roman" w:hAnsi="Tahoma" w:cs="Tahoma"/>
      <w:sz w:val="16"/>
      <w:szCs w:val="16"/>
      <w:lang w:eastAsia="ru-RU"/>
    </w:rPr>
  </w:style>
  <w:style w:type="paragraph" w:styleId="25">
    <w:name w:val="Body Text Indent 2"/>
    <w:basedOn w:val="a"/>
    <w:link w:val="26"/>
    <w:unhideWhenUsed/>
    <w:rsid w:val="007F08BE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rsid w:val="007F08B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1">
    <w:name w:val="FR1"/>
    <w:rsid w:val="007F08BE"/>
    <w:pPr>
      <w:widowControl w:val="0"/>
      <w:autoSpaceDE w:val="0"/>
      <w:autoSpaceDN w:val="0"/>
      <w:adjustRightInd w:val="0"/>
      <w:spacing w:after="0" w:line="240" w:lineRule="auto"/>
      <w:ind w:left="160"/>
    </w:pPr>
    <w:rPr>
      <w:rFonts w:ascii="Times New Roman" w:eastAsia="Times New Roman" w:hAnsi="Times New Roman" w:cs="Times New Roman"/>
      <w:sz w:val="64"/>
      <w:szCs w:val="64"/>
      <w:lang w:val="en-US" w:eastAsia="ru-RU"/>
    </w:rPr>
  </w:style>
  <w:style w:type="paragraph" w:customStyle="1" w:styleId="FR2">
    <w:name w:val="FR2"/>
    <w:rsid w:val="007F08BE"/>
    <w:pPr>
      <w:widowControl w:val="0"/>
      <w:autoSpaceDE w:val="0"/>
      <w:autoSpaceDN w:val="0"/>
      <w:adjustRightInd w:val="0"/>
      <w:spacing w:after="0" w:line="240" w:lineRule="auto"/>
      <w:ind w:left="200"/>
    </w:pPr>
    <w:rPr>
      <w:rFonts w:ascii="Arial" w:eastAsia="Times New Roman" w:hAnsi="Arial" w:cs="Arial"/>
      <w:sz w:val="64"/>
      <w:szCs w:val="64"/>
      <w:lang w:eastAsia="ru-RU"/>
    </w:rPr>
  </w:style>
  <w:style w:type="paragraph" w:customStyle="1" w:styleId="FR3">
    <w:name w:val="FR3"/>
    <w:rsid w:val="007F08BE"/>
    <w:pPr>
      <w:widowControl w:val="0"/>
      <w:autoSpaceDE w:val="0"/>
      <w:autoSpaceDN w:val="0"/>
      <w:adjustRightInd w:val="0"/>
      <w:spacing w:before="220" w:after="0" w:line="240" w:lineRule="auto"/>
      <w:ind w:left="200"/>
    </w:pPr>
    <w:rPr>
      <w:rFonts w:ascii="Arial" w:eastAsia="Times New Roman" w:hAnsi="Arial" w:cs="Arial"/>
      <w:sz w:val="40"/>
      <w:szCs w:val="40"/>
      <w:lang w:eastAsia="ru-RU"/>
    </w:rPr>
  </w:style>
  <w:style w:type="paragraph" w:customStyle="1" w:styleId="FR4">
    <w:name w:val="FR4"/>
    <w:rsid w:val="007F08BE"/>
    <w:pPr>
      <w:widowControl w:val="0"/>
      <w:autoSpaceDE w:val="0"/>
      <w:autoSpaceDN w:val="0"/>
      <w:adjustRightInd w:val="0"/>
      <w:spacing w:after="0" w:line="240" w:lineRule="auto"/>
      <w:ind w:left="840"/>
    </w:pPr>
    <w:rPr>
      <w:rFonts w:ascii="Times New Roman" w:eastAsia="Times New Roman" w:hAnsi="Times New Roman" w:cs="Times New Roman"/>
      <w:sz w:val="28"/>
      <w:szCs w:val="28"/>
      <w:lang w:val="en-US" w:eastAsia="ru-RU"/>
    </w:rPr>
  </w:style>
  <w:style w:type="paragraph" w:customStyle="1" w:styleId="FR5">
    <w:name w:val="FR5"/>
    <w:rsid w:val="007F08BE"/>
    <w:pPr>
      <w:widowControl w:val="0"/>
      <w:autoSpaceDE w:val="0"/>
      <w:autoSpaceDN w:val="0"/>
      <w:adjustRightInd w:val="0"/>
      <w:spacing w:after="0" w:line="260" w:lineRule="auto"/>
      <w:ind w:firstLine="240"/>
      <w:jc w:val="both"/>
    </w:pPr>
    <w:rPr>
      <w:rFonts w:ascii="Arial" w:eastAsia="Times New Roman" w:hAnsi="Arial" w:cs="Arial"/>
      <w:sz w:val="18"/>
      <w:szCs w:val="18"/>
      <w:lang w:eastAsia="ru-RU"/>
    </w:rPr>
  </w:style>
  <w:style w:type="paragraph" w:styleId="aff4">
    <w:name w:val="header"/>
    <w:basedOn w:val="a"/>
    <w:link w:val="aff5"/>
    <w:rsid w:val="007F08BE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240"/>
    </w:pPr>
  </w:style>
  <w:style w:type="character" w:customStyle="1" w:styleId="aff5">
    <w:name w:val="Верхний колонтитул Знак"/>
    <w:basedOn w:val="a0"/>
    <w:link w:val="aff4"/>
    <w:rsid w:val="007F08B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footer"/>
    <w:basedOn w:val="a"/>
    <w:link w:val="aff7"/>
    <w:rsid w:val="007F08BE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240"/>
    </w:pPr>
  </w:style>
  <w:style w:type="character" w:customStyle="1" w:styleId="aff7">
    <w:name w:val="Нижний колонтитул Знак"/>
    <w:basedOn w:val="a0"/>
    <w:link w:val="aff6"/>
    <w:rsid w:val="007F08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8">
    <w:name w:val="page number"/>
    <w:basedOn w:val="a0"/>
    <w:rsid w:val="007F08BE"/>
  </w:style>
  <w:style w:type="paragraph" w:styleId="aff9">
    <w:name w:val="Document Map"/>
    <w:basedOn w:val="a"/>
    <w:link w:val="affa"/>
    <w:semiHidden/>
    <w:rsid w:val="007F08BE"/>
    <w:pPr>
      <w:widowControl w:val="0"/>
      <w:shd w:val="clear" w:color="auto" w:fill="000080"/>
      <w:autoSpaceDE w:val="0"/>
      <w:autoSpaceDN w:val="0"/>
      <w:adjustRightInd w:val="0"/>
      <w:ind w:firstLine="240"/>
    </w:pPr>
    <w:rPr>
      <w:rFonts w:ascii="Tahoma" w:hAnsi="Tahoma" w:cs="Tahoma"/>
    </w:rPr>
  </w:style>
  <w:style w:type="character" w:customStyle="1" w:styleId="affa">
    <w:name w:val="Схема документа Знак"/>
    <w:basedOn w:val="a0"/>
    <w:link w:val="aff9"/>
    <w:semiHidden/>
    <w:rsid w:val="007F08BE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fb">
    <w:name w:val="annotation reference"/>
    <w:basedOn w:val="a0"/>
    <w:semiHidden/>
    <w:rsid w:val="007F08BE"/>
    <w:rPr>
      <w:sz w:val="16"/>
      <w:szCs w:val="16"/>
    </w:rPr>
  </w:style>
  <w:style w:type="paragraph" w:styleId="affc">
    <w:name w:val="annotation text"/>
    <w:basedOn w:val="a"/>
    <w:link w:val="affd"/>
    <w:semiHidden/>
    <w:rsid w:val="007F08BE"/>
    <w:pPr>
      <w:widowControl w:val="0"/>
      <w:autoSpaceDE w:val="0"/>
      <w:autoSpaceDN w:val="0"/>
      <w:adjustRightInd w:val="0"/>
      <w:ind w:firstLine="240"/>
    </w:pPr>
  </w:style>
  <w:style w:type="character" w:customStyle="1" w:styleId="affd">
    <w:name w:val="Текст примечания Знак"/>
    <w:basedOn w:val="a0"/>
    <w:link w:val="affc"/>
    <w:semiHidden/>
    <w:rsid w:val="007F08B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e">
    <w:name w:val="annotation subject"/>
    <w:basedOn w:val="affc"/>
    <w:next w:val="affc"/>
    <w:link w:val="afff"/>
    <w:semiHidden/>
    <w:rsid w:val="007F08BE"/>
    <w:rPr>
      <w:b/>
      <w:bCs/>
    </w:rPr>
  </w:style>
  <w:style w:type="character" w:customStyle="1" w:styleId="afff">
    <w:name w:val="Тема примечания Знак"/>
    <w:basedOn w:val="affd"/>
    <w:link w:val="affe"/>
    <w:semiHidden/>
    <w:rsid w:val="007F08B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FontStyle55">
    <w:name w:val="Font Style55"/>
    <w:uiPriority w:val="99"/>
    <w:rsid w:val="00677C33"/>
    <w:rPr>
      <w:rFonts w:ascii="Segoe UI" w:hAnsi="Segoe UI" w:cs="Segoe UI" w:hint="default"/>
      <w:sz w:val="26"/>
      <w:szCs w:val="26"/>
    </w:rPr>
  </w:style>
  <w:style w:type="character" w:customStyle="1" w:styleId="a4">
    <w:name w:val="Абзац списка Знак"/>
    <w:link w:val="a3"/>
    <w:uiPriority w:val="99"/>
    <w:locked/>
    <w:rsid w:val="003B6491"/>
    <w:rPr>
      <w:rFonts w:cs="Times New Roman"/>
      <w:sz w:val="20"/>
      <w:szCs w:val="20"/>
      <w:lang w:eastAsia="ru-RU"/>
    </w:rPr>
  </w:style>
  <w:style w:type="paragraph" w:customStyle="1" w:styleId="Style10">
    <w:name w:val="Style10"/>
    <w:basedOn w:val="a"/>
    <w:uiPriority w:val="99"/>
    <w:rsid w:val="00F21223"/>
    <w:pPr>
      <w:widowControl w:val="0"/>
      <w:autoSpaceDE w:val="0"/>
      <w:autoSpaceDN w:val="0"/>
      <w:adjustRightInd w:val="0"/>
      <w:spacing w:line="233" w:lineRule="exact"/>
      <w:ind w:firstLine="350"/>
      <w:jc w:val="both"/>
    </w:pPr>
    <w:rPr>
      <w:sz w:val="24"/>
      <w:szCs w:val="24"/>
    </w:rPr>
  </w:style>
  <w:style w:type="character" w:customStyle="1" w:styleId="FontStyle98">
    <w:name w:val="Font Style98"/>
    <w:basedOn w:val="a0"/>
    <w:uiPriority w:val="99"/>
    <w:rsid w:val="00F21223"/>
    <w:rPr>
      <w:rFonts w:ascii="Times New Roman" w:hAnsi="Times New Roman" w:cs="Times New Roman"/>
      <w:sz w:val="22"/>
      <w:szCs w:val="22"/>
    </w:rPr>
  </w:style>
  <w:style w:type="paragraph" w:customStyle="1" w:styleId="afff0">
    <w:basedOn w:val="a"/>
    <w:next w:val="aff"/>
    <w:uiPriority w:val="99"/>
    <w:unhideWhenUsed/>
    <w:rsid w:val="008A0566"/>
    <w:pPr>
      <w:spacing w:before="100" w:beforeAutospacing="1" w:after="100" w:afterAutospacing="1"/>
    </w:pPr>
    <w:rPr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8164C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8164C0"/>
    <w:pPr>
      <w:widowControl w:val="0"/>
      <w:autoSpaceDE w:val="0"/>
      <w:autoSpaceDN w:val="0"/>
      <w:ind w:left="107"/>
    </w:pPr>
    <w:rPr>
      <w:sz w:val="22"/>
      <w:szCs w:val="22"/>
      <w:lang w:eastAsia="en-US"/>
    </w:rPr>
  </w:style>
  <w:style w:type="character" w:customStyle="1" w:styleId="CharAttribute501">
    <w:name w:val="CharAttribute501"/>
    <w:uiPriority w:val="99"/>
    <w:rsid w:val="00F05E34"/>
    <w:rPr>
      <w:rFonts w:ascii="Times New Roman" w:eastAsia="Times New Roman" w:hAnsi="Times New Roman" w:cs="Times New Roman" w:hint="default"/>
      <w:i/>
      <w:iCs w:val="0"/>
      <w:sz w:val="28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24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8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1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6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1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5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3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6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6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0.wmf"/><Relationship Id="rId21" Type="http://schemas.openxmlformats.org/officeDocument/2006/relationships/image" Target="media/image7.wmf"/><Relationship Id="rId42" Type="http://schemas.openxmlformats.org/officeDocument/2006/relationships/oleObject" Target="embeddings/oleObject23.bin"/><Relationship Id="rId63" Type="http://schemas.openxmlformats.org/officeDocument/2006/relationships/image" Target="media/image23.wmf"/><Relationship Id="rId84" Type="http://schemas.openxmlformats.org/officeDocument/2006/relationships/oleObject" Target="embeddings/oleObject44.bin"/><Relationship Id="rId138" Type="http://schemas.openxmlformats.org/officeDocument/2006/relationships/oleObject" Target="embeddings/oleObject71.bin"/><Relationship Id="rId159" Type="http://schemas.openxmlformats.org/officeDocument/2006/relationships/oleObject" Target="embeddings/oleObject82.bin"/><Relationship Id="rId170" Type="http://schemas.openxmlformats.org/officeDocument/2006/relationships/image" Target="media/image76.wmf"/><Relationship Id="rId191" Type="http://schemas.openxmlformats.org/officeDocument/2006/relationships/image" Target="media/image87.png"/><Relationship Id="rId196" Type="http://schemas.openxmlformats.org/officeDocument/2006/relationships/image" Target="media/image92.png"/><Relationship Id="rId16" Type="http://schemas.openxmlformats.org/officeDocument/2006/relationships/image" Target="media/image5.wmf"/><Relationship Id="rId107" Type="http://schemas.openxmlformats.org/officeDocument/2006/relationships/image" Target="media/image45.wmf"/><Relationship Id="rId11" Type="http://schemas.openxmlformats.org/officeDocument/2006/relationships/oleObject" Target="embeddings/oleObject2.bin"/><Relationship Id="rId32" Type="http://schemas.openxmlformats.org/officeDocument/2006/relationships/oleObject" Target="embeddings/oleObject18.bin"/><Relationship Id="rId37" Type="http://schemas.openxmlformats.org/officeDocument/2006/relationships/image" Target="media/image10.wmf"/><Relationship Id="rId53" Type="http://schemas.openxmlformats.org/officeDocument/2006/relationships/image" Target="media/image18.wmf"/><Relationship Id="rId58" Type="http://schemas.openxmlformats.org/officeDocument/2006/relationships/oleObject" Target="embeddings/oleObject31.bin"/><Relationship Id="rId74" Type="http://schemas.openxmlformats.org/officeDocument/2006/relationships/oleObject" Target="embeddings/oleObject39.bin"/><Relationship Id="rId79" Type="http://schemas.openxmlformats.org/officeDocument/2006/relationships/image" Target="media/image31.wmf"/><Relationship Id="rId102" Type="http://schemas.openxmlformats.org/officeDocument/2006/relationships/oleObject" Target="embeddings/oleObject53.bin"/><Relationship Id="rId123" Type="http://schemas.openxmlformats.org/officeDocument/2006/relationships/image" Target="media/image53.wmf"/><Relationship Id="rId128" Type="http://schemas.openxmlformats.org/officeDocument/2006/relationships/oleObject" Target="embeddings/oleObject66.bin"/><Relationship Id="rId144" Type="http://schemas.openxmlformats.org/officeDocument/2006/relationships/image" Target="media/image63.wmf"/><Relationship Id="rId149" Type="http://schemas.openxmlformats.org/officeDocument/2006/relationships/oleObject" Target="embeddings/oleObject77.bin"/><Relationship Id="rId5" Type="http://schemas.openxmlformats.org/officeDocument/2006/relationships/webSettings" Target="webSettings.xml"/><Relationship Id="rId90" Type="http://schemas.openxmlformats.org/officeDocument/2006/relationships/oleObject" Target="embeddings/oleObject47.bin"/><Relationship Id="rId95" Type="http://schemas.openxmlformats.org/officeDocument/2006/relationships/image" Target="media/image39.wmf"/><Relationship Id="rId160" Type="http://schemas.openxmlformats.org/officeDocument/2006/relationships/image" Target="media/image71.wmf"/><Relationship Id="rId165" Type="http://schemas.openxmlformats.org/officeDocument/2006/relationships/oleObject" Target="embeddings/oleObject85.bin"/><Relationship Id="rId181" Type="http://schemas.openxmlformats.org/officeDocument/2006/relationships/oleObject" Target="embeddings/oleObject93.bin"/><Relationship Id="rId186" Type="http://schemas.openxmlformats.org/officeDocument/2006/relationships/oleObject" Target="embeddings/oleObject97.bin"/><Relationship Id="rId22" Type="http://schemas.openxmlformats.org/officeDocument/2006/relationships/oleObject" Target="embeddings/oleObject8.bin"/><Relationship Id="rId27" Type="http://schemas.openxmlformats.org/officeDocument/2006/relationships/oleObject" Target="embeddings/oleObject13.bin"/><Relationship Id="rId43" Type="http://schemas.openxmlformats.org/officeDocument/2006/relationships/image" Target="media/image13.wmf"/><Relationship Id="rId48" Type="http://schemas.openxmlformats.org/officeDocument/2006/relationships/oleObject" Target="embeddings/oleObject26.bin"/><Relationship Id="rId64" Type="http://schemas.openxmlformats.org/officeDocument/2006/relationships/oleObject" Target="embeddings/oleObject34.bin"/><Relationship Id="rId69" Type="http://schemas.openxmlformats.org/officeDocument/2006/relationships/image" Target="media/image26.wmf"/><Relationship Id="rId113" Type="http://schemas.openxmlformats.org/officeDocument/2006/relationships/image" Target="media/image48.wmf"/><Relationship Id="rId118" Type="http://schemas.openxmlformats.org/officeDocument/2006/relationships/oleObject" Target="embeddings/oleObject61.bin"/><Relationship Id="rId134" Type="http://schemas.openxmlformats.org/officeDocument/2006/relationships/oleObject" Target="embeddings/oleObject69.bin"/><Relationship Id="rId139" Type="http://schemas.openxmlformats.org/officeDocument/2006/relationships/image" Target="media/image61.wmf"/><Relationship Id="rId80" Type="http://schemas.openxmlformats.org/officeDocument/2006/relationships/oleObject" Target="embeddings/oleObject42.bin"/><Relationship Id="rId85" Type="http://schemas.openxmlformats.org/officeDocument/2006/relationships/image" Target="media/image34.wmf"/><Relationship Id="rId150" Type="http://schemas.openxmlformats.org/officeDocument/2006/relationships/image" Target="media/image66.wmf"/><Relationship Id="rId155" Type="http://schemas.openxmlformats.org/officeDocument/2006/relationships/oleObject" Target="embeddings/oleObject80.bin"/><Relationship Id="rId171" Type="http://schemas.openxmlformats.org/officeDocument/2006/relationships/oleObject" Target="embeddings/oleObject88.bin"/><Relationship Id="rId176" Type="http://schemas.openxmlformats.org/officeDocument/2006/relationships/image" Target="media/image79.wmf"/><Relationship Id="rId192" Type="http://schemas.openxmlformats.org/officeDocument/2006/relationships/image" Target="media/image88.png"/><Relationship Id="rId197" Type="http://schemas.openxmlformats.org/officeDocument/2006/relationships/image" Target="media/image93.png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33" Type="http://schemas.openxmlformats.org/officeDocument/2006/relationships/image" Target="media/image8.wmf"/><Relationship Id="rId38" Type="http://schemas.openxmlformats.org/officeDocument/2006/relationships/oleObject" Target="embeddings/oleObject21.bin"/><Relationship Id="rId59" Type="http://schemas.openxmlformats.org/officeDocument/2006/relationships/image" Target="media/image21.wmf"/><Relationship Id="rId103" Type="http://schemas.openxmlformats.org/officeDocument/2006/relationships/image" Target="media/image43.wmf"/><Relationship Id="rId108" Type="http://schemas.openxmlformats.org/officeDocument/2006/relationships/oleObject" Target="embeddings/oleObject56.bin"/><Relationship Id="rId124" Type="http://schemas.openxmlformats.org/officeDocument/2006/relationships/oleObject" Target="embeddings/oleObject64.bin"/><Relationship Id="rId129" Type="http://schemas.openxmlformats.org/officeDocument/2006/relationships/image" Target="media/image56.wmf"/><Relationship Id="rId54" Type="http://schemas.openxmlformats.org/officeDocument/2006/relationships/oleObject" Target="embeddings/oleObject29.bin"/><Relationship Id="rId70" Type="http://schemas.openxmlformats.org/officeDocument/2006/relationships/oleObject" Target="embeddings/oleObject37.bin"/><Relationship Id="rId75" Type="http://schemas.openxmlformats.org/officeDocument/2006/relationships/image" Target="media/image29.wmf"/><Relationship Id="rId91" Type="http://schemas.openxmlformats.org/officeDocument/2006/relationships/image" Target="media/image37.wmf"/><Relationship Id="rId96" Type="http://schemas.openxmlformats.org/officeDocument/2006/relationships/oleObject" Target="embeddings/oleObject50.bin"/><Relationship Id="rId140" Type="http://schemas.openxmlformats.org/officeDocument/2006/relationships/oleObject" Target="embeddings/oleObject72.bin"/><Relationship Id="rId145" Type="http://schemas.openxmlformats.org/officeDocument/2006/relationships/oleObject" Target="embeddings/oleObject75.bin"/><Relationship Id="rId161" Type="http://schemas.openxmlformats.org/officeDocument/2006/relationships/oleObject" Target="embeddings/oleObject83.bin"/><Relationship Id="rId166" Type="http://schemas.openxmlformats.org/officeDocument/2006/relationships/image" Target="media/image74.wmf"/><Relationship Id="rId182" Type="http://schemas.openxmlformats.org/officeDocument/2006/relationships/oleObject" Target="embeddings/oleObject94.bin"/><Relationship Id="rId187" Type="http://schemas.openxmlformats.org/officeDocument/2006/relationships/image" Target="media/image8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4.bin"/><Relationship Id="rId49" Type="http://schemas.openxmlformats.org/officeDocument/2006/relationships/image" Target="media/image16.wmf"/><Relationship Id="rId114" Type="http://schemas.openxmlformats.org/officeDocument/2006/relationships/oleObject" Target="embeddings/oleObject59.bin"/><Relationship Id="rId119" Type="http://schemas.openxmlformats.org/officeDocument/2006/relationships/image" Target="media/image51.wmf"/><Relationship Id="rId44" Type="http://schemas.openxmlformats.org/officeDocument/2006/relationships/oleObject" Target="embeddings/oleObject24.bin"/><Relationship Id="rId60" Type="http://schemas.openxmlformats.org/officeDocument/2006/relationships/oleObject" Target="embeddings/oleObject32.bin"/><Relationship Id="rId65" Type="http://schemas.openxmlformats.org/officeDocument/2006/relationships/image" Target="media/image24.wmf"/><Relationship Id="rId81" Type="http://schemas.openxmlformats.org/officeDocument/2006/relationships/image" Target="media/image32.wmf"/><Relationship Id="rId86" Type="http://schemas.openxmlformats.org/officeDocument/2006/relationships/oleObject" Target="embeddings/oleObject45.bin"/><Relationship Id="rId130" Type="http://schemas.openxmlformats.org/officeDocument/2006/relationships/oleObject" Target="embeddings/oleObject67.bin"/><Relationship Id="rId135" Type="http://schemas.openxmlformats.org/officeDocument/2006/relationships/image" Target="media/image59.wmf"/><Relationship Id="rId151" Type="http://schemas.openxmlformats.org/officeDocument/2006/relationships/oleObject" Target="embeddings/oleObject78.bin"/><Relationship Id="rId156" Type="http://schemas.openxmlformats.org/officeDocument/2006/relationships/image" Target="media/image69.wmf"/><Relationship Id="rId177" Type="http://schemas.openxmlformats.org/officeDocument/2006/relationships/oleObject" Target="embeddings/oleObject91.bin"/><Relationship Id="rId198" Type="http://schemas.openxmlformats.org/officeDocument/2006/relationships/fontTable" Target="fontTable.xml"/><Relationship Id="rId172" Type="http://schemas.openxmlformats.org/officeDocument/2006/relationships/image" Target="media/image77.wmf"/><Relationship Id="rId193" Type="http://schemas.openxmlformats.org/officeDocument/2006/relationships/image" Target="media/image89.png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image" Target="media/image11.wmf"/><Relationship Id="rId109" Type="http://schemas.openxmlformats.org/officeDocument/2006/relationships/image" Target="media/image46.wmf"/><Relationship Id="rId34" Type="http://schemas.openxmlformats.org/officeDocument/2006/relationships/oleObject" Target="embeddings/oleObject19.bin"/><Relationship Id="rId50" Type="http://schemas.openxmlformats.org/officeDocument/2006/relationships/oleObject" Target="embeddings/oleObject27.bin"/><Relationship Id="rId55" Type="http://schemas.openxmlformats.org/officeDocument/2006/relationships/image" Target="media/image19.wmf"/><Relationship Id="rId76" Type="http://schemas.openxmlformats.org/officeDocument/2006/relationships/oleObject" Target="embeddings/oleObject40.bin"/><Relationship Id="rId97" Type="http://schemas.openxmlformats.org/officeDocument/2006/relationships/image" Target="media/image40.wmf"/><Relationship Id="rId104" Type="http://schemas.openxmlformats.org/officeDocument/2006/relationships/oleObject" Target="embeddings/oleObject54.bin"/><Relationship Id="rId120" Type="http://schemas.openxmlformats.org/officeDocument/2006/relationships/oleObject" Target="embeddings/oleObject62.bin"/><Relationship Id="rId125" Type="http://schemas.openxmlformats.org/officeDocument/2006/relationships/image" Target="media/image54.wmf"/><Relationship Id="rId141" Type="http://schemas.openxmlformats.org/officeDocument/2006/relationships/image" Target="media/image62.wmf"/><Relationship Id="rId146" Type="http://schemas.openxmlformats.org/officeDocument/2006/relationships/image" Target="media/image64.wmf"/><Relationship Id="rId167" Type="http://schemas.openxmlformats.org/officeDocument/2006/relationships/oleObject" Target="embeddings/oleObject86.bin"/><Relationship Id="rId188" Type="http://schemas.openxmlformats.org/officeDocument/2006/relationships/image" Target="media/image84.png"/><Relationship Id="rId7" Type="http://schemas.openxmlformats.org/officeDocument/2006/relationships/endnotes" Target="endnotes.xml"/><Relationship Id="rId71" Type="http://schemas.openxmlformats.org/officeDocument/2006/relationships/image" Target="media/image27.wmf"/><Relationship Id="rId92" Type="http://schemas.openxmlformats.org/officeDocument/2006/relationships/oleObject" Target="embeddings/oleObject48.bin"/><Relationship Id="rId162" Type="http://schemas.openxmlformats.org/officeDocument/2006/relationships/image" Target="media/image72.wmf"/><Relationship Id="rId183" Type="http://schemas.openxmlformats.org/officeDocument/2006/relationships/oleObject" Target="embeddings/oleObject95.bin"/><Relationship Id="rId2" Type="http://schemas.openxmlformats.org/officeDocument/2006/relationships/numbering" Target="numbering.xml"/><Relationship Id="rId29" Type="http://schemas.openxmlformats.org/officeDocument/2006/relationships/oleObject" Target="embeddings/oleObject15.bin"/><Relationship Id="rId24" Type="http://schemas.openxmlformats.org/officeDocument/2006/relationships/oleObject" Target="embeddings/oleObject10.bin"/><Relationship Id="rId40" Type="http://schemas.openxmlformats.org/officeDocument/2006/relationships/oleObject" Target="embeddings/oleObject22.bin"/><Relationship Id="rId45" Type="http://schemas.openxmlformats.org/officeDocument/2006/relationships/image" Target="media/image14.wmf"/><Relationship Id="rId66" Type="http://schemas.openxmlformats.org/officeDocument/2006/relationships/oleObject" Target="embeddings/oleObject35.bin"/><Relationship Id="rId87" Type="http://schemas.openxmlformats.org/officeDocument/2006/relationships/image" Target="media/image35.wmf"/><Relationship Id="rId110" Type="http://schemas.openxmlformats.org/officeDocument/2006/relationships/oleObject" Target="embeddings/oleObject57.bin"/><Relationship Id="rId115" Type="http://schemas.openxmlformats.org/officeDocument/2006/relationships/image" Target="media/image49.wmf"/><Relationship Id="rId131" Type="http://schemas.openxmlformats.org/officeDocument/2006/relationships/image" Target="media/image57.wmf"/><Relationship Id="rId136" Type="http://schemas.openxmlformats.org/officeDocument/2006/relationships/oleObject" Target="embeddings/oleObject70.bin"/><Relationship Id="rId157" Type="http://schemas.openxmlformats.org/officeDocument/2006/relationships/oleObject" Target="embeddings/oleObject81.bin"/><Relationship Id="rId178" Type="http://schemas.openxmlformats.org/officeDocument/2006/relationships/image" Target="media/image80.wmf"/><Relationship Id="rId61" Type="http://schemas.openxmlformats.org/officeDocument/2006/relationships/image" Target="media/image22.wmf"/><Relationship Id="rId82" Type="http://schemas.openxmlformats.org/officeDocument/2006/relationships/oleObject" Target="embeddings/oleObject43.bin"/><Relationship Id="rId152" Type="http://schemas.openxmlformats.org/officeDocument/2006/relationships/image" Target="media/image67.wmf"/><Relationship Id="rId173" Type="http://schemas.openxmlformats.org/officeDocument/2006/relationships/oleObject" Target="embeddings/oleObject89.bin"/><Relationship Id="rId194" Type="http://schemas.openxmlformats.org/officeDocument/2006/relationships/image" Target="media/image90.png"/><Relationship Id="rId199" Type="http://schemas.openxmlformats.org/officeDocument/2006/relationships/theme" Target="theme/theme1.xml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30" Type="http://schemas.openxmlformats.org/officeDocument/2006/relationships/oleObject" Target="embeddings/oleObject16.bin"/><Relationship Id="rId35" Type="http://schemas.openxmlformats.org/officeDocument/2006/relationships/image" Target="media/image9.wmf"/><Relationship Id="rId56" Type="http://schemas.openxmlformats.org/officeDocument/2006/relationships/oleObject" Target="embeddings/oleObject30.bin"/><Relationship Id="rId77" Type="http://schemas.openxmlformats.org/officeDocument/2006/relationships/image" Target="media/image30.wmf"/><Relationship Id="rId100" Type="http://schemas.openxmlformats.org/officeDocument/2006/relationships/oleObject" Target="embeddings/oleObject52.bin"/><Relationship Id="rId105" Type="http://schemas.openxmlformats.org/officeDocument/2006/relationships/image" Target="media/image44.wmf"/><Relationship Id="rId126" Type="http://schemas.openxmlformats.org/officeDocument/2006/relationships/oleObject" Target="embeddings/oleObject65.bin"/><Relationship Id="rId147" Type="http://schemas.openxmlformats.org/officeDocument/2006/relationships/oleObject" Target="embeddings/oleObject76.bin"/><Relationship Id="rId168" Type="http://schemas.openxmlformats.org/officeDocument/2006/relationships/image" Target="media/image75.wmf"/><Relationship Id="rId8" Type="http://schemas.openxmlformats.org/officeDocument/2006/relationships/image" Target="media/image1.wmf"/><Relationship Id="rId51" Type="http://schemas.openxmlformats.org/officeDocument/2006/relationships/image" Target="media/image17.wmf"/><Relationship Id="rId72" Type="http://schemas.openxmlformats.org/officeDocument/2006/relationships/oleObject" Target="embeddings/oleObject38.bin"/><Relationship Id="rId93" Type="http://schemas.openxmlformats.org/officeDocument/2006/relationships/image" Target="media/image38.wmf"/><Relationship Id="rId98" Type="http://schemas.openxmlformats.org/officeDocument/2006/relationships/oleObject" Target="embeddings/oleObject51.bin"/><Relationship Id="rId121" Type="http://schemas.openxmlformats.org/officeDocument/2006/relationships/image" Target="media/image52.wmf"/><Relationship Id="rId142" Type="http://schemas.openxmlformats.org/officeDocument/2006/relationships/oleObject" Target="embeddings/oleObject73.bin"/><Relationship Id="rId163" Type="http://schemas.openxmlformats.org/officeDocument/2006/relationships/oleObject" Target="embeddings/oleObject84.bin"/><Relationship Id="rId184" Type="http://schemas.openxmlformats.org/officeDocument/2006/relationships/image" Target="media/image82.wmf"/><Relationship Id="rId189" Type="http://schemas.openxmlformats.org/officeDocument/2006/relationships/image" Target="media/image85.png"/><Relationship Id="rId3" Type="http://schemas.openxmlformats.org/officeDocument/2006/relationships/styles" Target="styles.xml"/><Relationship Id="rId25" Type="http://schemas.openxmlformats.org/officeDocument/2006/relationships/oleObject" Target="embeddings/oleObject11.bin"/><Relationship Id="rId46" Type="http://schemas.openxmlformats.org/officeDocument/2006/relationships/oleObject" Target="embeddings/oleObject25.bin"/><Relationship Id="rId67" Type="http://schemas.openxmlformats.org/officeDocument/2006/relationships/image" Target="media/image25.wmf"/><Relationship Id="rId116" Type="http://schemas.openxmlformats.org/officeDocument/2006/relationships/oleObject" Target="embeddings/oleObject60.bin"/><Relationship Id="rId137" Type="http://schemas.openxmlformats.org/officeDocument/2006/relationships/image" Target="media/image60.wmf"/><Relationship Id="rId158" Type="http://schemas.openxmlformats.org/officeDocument/2006/relationships/image" Target="media/image70.wmf"/><Relationship Id="rId20" Type="http://schemas.openxmlformats.org/officeDocument/2006/relationships/oleObject" Target="embeddings/oleObject7.bin"/><Relationship Id="rId41" Type="http://schemas.openxmlformats.org/officeDocument/2006/relationships/image" Target="media/image12.wmf"/><Relationship Id="rId62" Type="http://schemas.openxmlformats.org/officeDocument/2006/relationships/oleObject" Target="embeddings/oleObject33.bin"/><Relationship Id="rId83" Type="http://schemas.openxmlformats.org/officeDocument/2006/relationships/image" Target="media/image33.wmf"/><Relationship Id="rId88" Type="http://schemas.openxmlformats.org/officeDocument/2006/relationships/oleObject" Target="embeddings/oleObject46.bin"/><Relationship Id="rId111" Type="http://schemas.openxmlformats.org/officeDocument/2006/relationships/image" Target="media/image47.wmf"/><Relationship Id="rId132" Type="http://schemas.openxmlformats.org/officeDocument/2006/relationships/oleObject" Target="embeddings/oleObject68.bin"/><Relationship Id="rId153" Type="http://schemas.openxmlformats.org/officeDocument/2006/relationships/oleObject" Target="embeddings/oleObject79.bin"/><Relationship Id="rId174" Type="http://schemas.openxmlformats.org/officeDocument/2006/relationships/image" Target="media/image78.wmf"/><Relationship Id="rId179" Type="http://schemas.openxmlformats.org/officeDocument/2006/relationships/oleObject" Target="embeddings/oleObject92.bin"/><Relationship Id="rId195" Type="http://schemas.openxmlformats.org/officeDocument/2006/relationships/image" Target="media/image91.png"/><Relationship Id="rId190" Type="http://schemas.openxmlformats.org/officeDocument/2006/relationships/image" Target="media/image86.png"/><Relationship Id="rId15" Type="http://schemas.openxmlformats.org/officeDocument/2006/relationships/oleObject" Target="embeddings/oleObject4.bin"/><Relationship Id="rId36" Type="http://schemas.openxmlformats.org/officeDocument/2006/relationships/oleObject" Target="embeddings/oleObject20.bin"/><Relationship Id="rId57" Type="http://schemas.openxmlformats.org/officeDocument/2006/relationships/image" Target="media/image20.wmf"/><Relationship Id="rId106" Type="http://schemas.openxmlformats.org/officeDocument/2006/relationships/oleObject" Target="embeddings/oleObject55.bin"/><Relationship Id="rId127" Type="http://schemas.openxmlformats.org/officeDocument/2006/relationships/image" Target="media/image55.wmf"/><Relationship Id="rId10" Type="http://schemas.openxmlformats.org/officeDocument/2006/relationships/image" Target="media/image2.wmf"/><Relationship Id="rId31" Type="http://schemas.openxmlformats.org/officeDocument/2006/relationships/oleObject" Target="embeddings/oleObject17.bin"/><Relationship Id="rId52" Type="http://schemas.openxmlformats.org/officeDocument/2006/relationships/oleObject" Target="embeddings/oleObject28.bin"/><Relationship Id="rId73" Type="http://schemas.openxmlformats.org/officeDocument/2006/relationships/image" Target="media/image28.wmf"/><Relationship Id="rId78" Type="http://schemas.openxmlformats.org/officeDocument/2006/relationships/oleObject" Target="embeddings/oleObject41.bin"/><Relationship Id="rId94" Type="http://schemas.openxmlformats.org/officeDocument/2006/relationships/oleObject" Target="embeddings/oleObject49.bin"/><Relationship Id="rId99" Type="http://schemas.openxmlformats.org/officeDocument/2006/relationships/image" Target="media/image41.wmf"/><Relationship Id="rId101" Type="http://schemas.openxmlformats.org/officeDocument/2006/relationships/image" Target="media/image42.wmf"/><Relationship Id="rId122" Type="http://schemas.openxmlformats.org/officeDocument/2006/relationships/oleObject" Target="embeddings/oleObject63.bin"/><Relationship Id="rId143" Type="http://schemas.openxmlformats.org/officeDocument/2006/relationships/oleObject" Target="embeddings/oleObject74.bin"/><Relationship Id="rId148" Type="http://schemas.openxmlformats.org/officeDocument/2006/relationships/image" Target="media/image65.wmf"/><Relationship Id="rId164" Type="http://schemas.openxmlformats.org/officeDocument/2006/relationships/image" Target="media/image73.wmf"/><Relationship Id="rId169" Type="http://schemas.openxmlformats.org/officeDocument/2006/relationships/oleObject" Target="embeddings/oleObject87.bin"/><Relationship Id="rId185" Type="http://schemas.openxmlformats.org/officeDocument/2006/relationships/oleObject" Target="embeddings/oleObject9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image" Target="media/image81.wmf"/><Relationship Id="rId26" Type="http://schemas.openxmlformats.org/officeDocument/2006/relationships/oleObject" Target="embeddings/oleObject12.bin"/><Relationship Id="rId47" Type="http://schemas.openxmlformats.org/officeDocument/2006/relationships/image" Target="media/image15.wmf"/><Relationship Id="rId68" Type="http://schemas.openxmlformats.org/officeDocument/2006/relationships/oleObject" Target="embeddings/oleObject36.bin"/><Relationship Id="rId89" Type="http://schemas.openxmlformats.org/officeDocument/2006/relationships/image" Target="media/image36.wmf"/><Relationship Id="rId112" Type="http://schemas.openxmlformats.org/officeDocument/2006/relationships/oleObject" Target="embeddings/oleObject58.bin"/><Relationship Id="rId133" Type="http://schemas.openxmlformats.org/officeDocument/2006/relationships/image" Target="media/image58.wmf"/><Relationship Id="rId154" Type="http://schemas.openxmlformats.org/officeDocument/2006/relationships/image" Target="media/image68.wmf"/><Relationship Id="rId175" Type="http://schemas.openxmlformats.org/officeDocument/2006/relationships/oleObject" Target="embeddings/oleObject90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187B9C-F922-4241-8EEE-FD43A1FDA7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746</TotalTime>
  <Pages>46</Pages>
  <Words>10661</Words>
  <Characters>60774</Characters>
  <Application>Microsoft Office Word</Application>
  <DocSecurity>0</DocSecurity>
  <Lines>506</Lines>
  <Paragraphs>142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</dc:creator>
  <cp:lastModifiedBy>USER</cp:lastModifiedBy>
  <cp:revision>97</cp:revision>
  <cp:lastPrinted>2021-08-31T06:17:00Z</cp:lastPrinted>
  <dcterms:created xsi:type="dcterms:W3CDTF">2016-08-31T04:54:00Z</dcterms:created>
  <dcterms:modified xsi:type="dcterms:W3CDTF">2021-11-08T08:49:00Z</dcterms:modified>
</cp:coreProperties>
</file>